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55" w:type="dxa"/>
        <w:tblLook w:val="04A0" w:firstRow="1" w:lastRow="0" w:firstColumn="1" w:lastColumn="0" w:noHBand="0" w:noVBand="1"/>
      </w:tblPr>
      <w:tblGrid>
        <w:gridCol w:w="2552"/>
        <w:gridCol w:w="7603"/>
      </w:tblGrid>
      <w:tr w:rsidR="00C33012" w:rsidRPr="007606D5" w14:paraId="3C00903B" w14:textId="77777777" w:rsidTr="005F3A66">
        <w:tc>
          <w:tcPr>
            <w:tcW w:w="2552" w:type="dxa"/>
            <w:shd w:val="clear" w:color="auto" w:fill="auto"/>
          </w:tcPr>
          <w:p w14:paraId="75F8A067" w14:textId="2808D3FB" w:rsidR="00C33012" w:rsidRPr="007606D5" w:rsidRDefault="00C33012" w:rsidP="00535CB5">
            <w:bookmarkStart w:id="0" w:name="_Toc372281743"/>
          </w:p>
        </w:tc>
        <w:tc>
          <w:tcPr>
            <w:tcW w:w="7603" w:type="dxa"/>
            <w:shd w:val="clear" w:color="auto" w:fill="auto"/>
          </w:tcPr>
          <w:p w14:paraId="5E2E946A" w14:textId="31A373AB" w:rsidR="00C33012" w:rsidRPr="007606D5" w:rsidRDefault="00C33012" w:rsidP="00535CB5"/>
        </w:tc>
      </w:tr>
      <w:tr w:rsidR="00C33012" w:rsidRPr="007606D5" w14:paraId="1702B067" w14:textId="77777777" w:rsidTr="005F3A66">
        <w:tc>
          <w:tcPr>
            <w:tcW w:w="2552" w:type="dxa"/>
            <w:shd w:val="clear" w:color="auto" w:fill="auto"/>
          </w:tcPr>
          <w:p w14:paraId="1C76B826" w14:textId="77777777" w:rsidR="00C33012" w:rsidRDefault="00C33012" w:rsidP="00535CB5">
            <w:r w:rsidRPr="007606D5">
              <w:t>Datum:</w:t>
            </w:r>
            <w:r w:rsidR="005F3A66">
              <w:t xml:space="preserve"> 22.7.2020</w:t>
            </w:r>
          </w:p>
          <w:p w14:paraId="7CAA0C95" w14:textId="1B60D8B5" w:rsidR="005F3A66" w:rsidRPr="007606D5" w:rsidRDefault="005F3A66" w:rsidP="00535CB5">
            <w:r>
              <w:t>Številka: 4110-24/2020/3</w:t>
            </w:r>
          </w:p>
        </w:tc>
        <w:tc>
          <w:tcPr>
            <w:tcW w:w="7603" w:type="dxa"/>
            <w:shd w:val="clear" w:color="auto" w:fill="auto"/>
          </w:tcPr>
          <w:p w14:paraId="22B1B893" w14:textId="66993711" w:rsidR="00C33012" w:rsidRPr="007606D5" w:rsidRDefault="00C33012" w:rsidP="007C077E"/>
        </w:tc>
      </w:tr>
    </w:tbl>
    <w:p w14:paraId="5D362074" w14:textId="77777777" w:rsidR="00C33012" w:rsidRPr="007606D5" w:rsidRDefault="00C33012" w:rsidP="00535CB5"/>
    <w:p w14:paraId="0087F576" w14:textId="77777777" w:rsidR="00C33012" w:rsidRPr="007606D5" w:rsidRDefault="00C33012" w:rsidP="00535CB5"/>
    <w:tbl>
      <w:tblPr>
        <w:tblW w:w="0" w:type="auto"/>
        <w:tblLook w:val="04A0" w:firstRow="1" w:lastRow="0" w:firstColumn="1" w:lastColumn="0" w:noHBand="0" w:noVBand="1"/>
      </w:tblPr>
      <w:tblGrid>
        <w:gridCol w:w="9098"/>
        <w:gridCol w:w="256"/>
      </w:tblGrid>
      <w:tr w:rsidR="00C33012" w:rsidRPr="007606D5" w14:paraId="71EC300E" w14:textId="77777777" w:rsidTr="00C33012">
        <w:trPr>
          <w:trHeight w:val="2698"/>
        </w:trPr>
        <w:tc>
          <w:tcPr>
            <w:tcW w:w="9102" w:type="dxa"/>
          </w:tcPr>
          <w:p w14:paraId="7AE051E2" w14:textId="77777777" w:rsidR="00C33012" w:rsidRPr="007606D5" w:rsidRDefault="00234D23" w:rsidP="00535CB5">
            <w:r w:rsidRPr="007606D5">
              <w:rPr>
                <w:noProof/>
              </w:rPr>
              <mc:AlternateContent>
                <mc:Choice Requires="wps">
                  <w:drawing>
                    <wp:anchor distT="360045" distB="540385" distL="0" distR="0" simplePos="0" relativeHeight="251657728" behindDoc="0" locked="0" layoutInCell="1" allowOverlap="0" wp14:anchorId="26F801F2" wp14:editId="136F5DC2">
                      <wp:simplePos x="0" y="0"/>
                      <wp:positionH relativeFrom="page">
                        <wp:posOffset>0</wp:posOffset>
                      </wp:positionH>
                      <wp:positionV relativeFrom="page">
                        <wp:posOffset>644525</wp:posOffset>
                      </wp:positionV>
                      <wp:extent cx="5639435" cy="728980"/>
                      <wp:effectExtent l="0" t="0" r="0" b="0"/>
                      <wp:wrapTopAndBottom/>
                      <wp:docPr id="1"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E2869" w14:textId="77777777" w:rsidR="00DD6789" w:rsidRPr="000A662B" w:rsidRDefault="00DD6789" w:rsidP="00C33012">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5ED1094D" w14:textId="77777777" w:rsidR="00DD6789" w:rsidRDefault="00DD6789" w:rsidP="00C3301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F801F2" id="_x0000_t202" coordsize="21600,21600" o:spt="202" path="m,l,21600r21600,l21600,xe">
                      <v:stroke joinstyle="miter"/>
                      <v:path gradientshapeok="t" o:connecttype="rect"/>
                    </v:shapetype>
                    <v:shape id="Text Box 3"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" o:allowoverlap="f" filled="f" stroked="f">
                      <v:textbox inset="0,0,0,0">
                        <w:txbxContent>
                          <w:p w14:paraId="2D2E2869" w14:textId="77777777" w:rsidR="00DD6789" w:rsidRPr="000A662B" w:rsidRDefault="00DD6789" w:rsidP="00C33012">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5ED1094D" w14:textId="77777777" w:rsidR="00DD6789" w:rsidRDefault="00DD6789" w:rsidP="00C33012"/>
                        </w:txbxContent>
                      </v:textbox>
                      <w10:wrap type="topAndBottom" anchorx="page" anchory="page"/>
                    </v:shape>
                  </w:pict>
                </mc:Fallback>
              </mc:AlternateContent>
            </w:r>
          </w:p>
        </w:tc>
        <w:tc>
          <w:tcPr>
            <w:tcW w:w="468" w:type="dxa"/>
          </w:tcPr>
          <w:p w14:paraId="0AB236C7" w14:textId="77777777" w:rsidR="00C33012" w:rsidRPr="007606D5" w:rsidRDefault="00C33012" w:rsidP="00535CB5"/>
        </w:tc>
      </w:tr>
    </w:tbl>
    <w:p w14:paraId="0CFC7908" w14:textId="77777777" w:rsidR="00C33012" w:rsidRPr="007606D5" w:rsidRDefault="00C33012" w:rsidP="00535CB5"/>
    <w:tbl>
      <w:tblPr>
        <w:tblW w:w="0" w:type="auto"/>
        <w:tblLook w:val="01E0" w:firstRow="1" w:lastRow="1" w:firstColumn="1" w:lastColumn="1" w:noHBand="0" w:noVBand="0"/>
      </w:tblPr>
      <w:tblGrid>
        <w:gridCol w:w="4495"/>
        <w:gridCol w:w="4495"/>
      </w:tblGrid>
      <w:tr w:rsidR="00C33012" w:rsidRPr="007606D5" w14:paraId="7C3F3B71" w14:textId="77777777" w:rsidTr="00C33012">
        <w:tc>
          <w:tcPr>
            <w:tcW w:w="4495" w:type="dxa"/>
          </w:tcPr>
          <w:p w14:paraId="4CBBE9C5" w14:textId="77777777" w:rsidR="00C33012" w:rsidRPr="007606D5" w:rsidRDefault="00C33012" w:rsidP="00535CB5">
            <w:pPr>
              <w:rPr>
                <w:b/>
              </w:rPr>
            </w:pPr>
            <w:r w:rsidRPr="007606D5">
              <w:rPr>
                <w:b/>
                <w:bCs/>
              </w:rPr>
              <w:t>Naročnik:</w:t>
            </w:r>
          </w:p>
        </w:tc>
        <w:tc>
          <w:tcPr>
            <w:tcW w:w="4495" w:type="dxa"/>
          </w:tcPr>
          <w:p w14:paraId="6003F771" w14:textId="77777777" w:rsidR="00C33012" w:rsidRPr="007606D5" w:rsidRDefault="00C33012" w:rsidP="00535CB5">
            <w:pPr>
              <w:rPr>
                <w:b/>
              </w:rPr>
            </w:pPr>
            <w:r w:rsidRPr="007606D5">
              <w:rPr>
                <w:b/>
              </w:rPr>
              <w:t>Republika Slovenija, Ministrstvo za                                         zdravje, Štefanova 5, 1000 Ljubljana</w:t>
            </w:r>
          </w:p>
          <w:p w14:paraId="133891D4" w14:textId="77777777" w:rsidR="00C33012" w:rsidRPr="007606D5" w:rsidRDefault="00C33012" w:rsidP="00535CB5">
            <w:pPr>
              <w:rPr>
                <w:b/>
              </w:rPr>
            </w:pPr>
          </w:p>
        </w:tc>
      </w:tr>
      <w:tr w:rsidR="000A1139" w:rsidRPr="007606D5" w14:paraId="2D5A9409" w14:textId="77777777" w:rsidTr="00C33012">
        <w:tc>
          <w:tcPr>
            <w:tcW w:w="4495" w:type="dxa"/>
          </w:tcPr>
          <w:p w14:paraId="0D2B0B44" w14:textId="7325A674" w:rsidR="000A1139" w:rsidRPr="007606D5" w:rsidRDefault="000A1139" w:rsidP="00535CB5">
            <w:pPr>
              <w:rPr>
                <w:b/>
                <w:bCs/>
              </w:rPr>
            </w:pPr>
            <w:r w:rsidRPr="007606D5">
              <w:rPr>
                <w:b/>
                <w:bCs/>
              </w:rPr>
              <w:t>Pooblaščenec</w:t>
            </w:r>
            <w:r w:rsidR="001A78A1" w:rsidRPr="007606D5">
              <w:rPr>
                <w:b/>
                <w:bCs/>
              </w:rPr>
              <w:t xml:space="preserve"> </w:t>
            </w:r>
            <w:r w:rsidRPr="007606D5">
              <w:rPr>
                <w:b/>
                <w:bCs/>
              </w:rPr>
              <w:t>naročnika</w:t>
            </w:r>
            <w:r w:rsidR="001A78A1" w:rsidRPr="007606D5">
              <w:rPr>
                <w:b/>
                <w:bCs/>
              </w:rPr>
              <w:t xml:space="preserve"> </w:t>
            </w:r>
            <w:r w:rsidR="001A78A1" w:rsidRPr="007606D5">
              <w:rPr>
                <w:rStyle w:val="Sprotnaopomba-sklic"/>
                <w:b/>
                <w:bCs/>
              </w:rPr>
              <w:footnoteReference w:id="1"/>
            </w:r>
            <w:r w:rsidRPr="007606D5">
              <w:rPr>
                <w:b/>
                <w:bCs/>
              </w:rPr>
              <w:t xml:space="preserve"> za izvedbo javnega naročila ter uporabnik</w:t>
            </w:r>
            <w:r w:rsidR="001A78A1" w:rsidRPr="007606D5">
              <w:rPr>
                <w:b/>
                <w:bCs/>
              </w:rPr>
              <w:t>:</w:t>
            </w:r>
          </w:p>
        </w:tc>
        <w:tc>
          <w:tcPr>
            <w:tcW w:w="4495" w:type="dxa"/>
          </w:tcPr>
          <w:p w14:paraId="475BF1DD" w14:textId="30E58E94" w:rsidR="000A1139" w:rsidRPr="007606D5" w:rsidRDefault="000A1139" w:rsidP="00535CB5">
            <w:pPr>
              <w:rPr>
                <w:b/>
                <w:bCs/>
              </w:rPr>
            </w:pPr>
            <w:r w:rsidRPr="007606D5">
              <w:rPr>
                <w:b/>
                <w:bCs/>
              </w:rPr>
              <w:t xml:space="preserve">Splošna bolnišnica </w:t>
            </w:r>
            <w:r w:rsidR="00CF5870">
              <w:rPr>
                <w:b/>
                <w:bCs/>
              </w:rPr>
              <w:t>Jesenice, Cesta maršala Tita 112, 4270 Jesenice</w:t>
            </w:r>
          </w:p>
        </w:tc>
      </w:tr>
    </w:tbl>
    <w:p w14:paraId="20D85E8E" w14:textId="07B49F7C" w:rsidR="00C33012" w:rsidRPr="007606D5" w:rsidRDefault="00C33012" w:rsidP="00535CB5"/>
    <w:p w14:paraId="375701EF" w14:textId="77777777" w:rsidR="000A1139" w:rsidRPr="007606D5" w:rsidRDefault="000A1139" w:rsidP="00535CB5"/>
    <w:tbl>
      <w:tblPr>
        <w:tblW w:w="0" w:type="auto"/>
        <w:tblLook w:val="01E0" w:firstRow="1" w:lastRow="1" w:firstColumn="1" w:lastColumn="1" w:noHBand="0" w:noVBand="0"/>
      </w:tblPr>
      <w:tblGrid>
        <w:gridCol w:w="4495"/>
        <w:gridCol w:w="4495"/>
      </w:tblGrid>
      <w:tr w:rsidR="00C33012" w:rsidRPr="007606D5" w14:paraId="01996B97" w14:textId="77777777" w:rsidTr="00C33012">
        <w:tc>
          <w:tcPr>
            <w:tcW w:w="4495" w:type="dxa"/>
          </w:tcPr>
          <w:p w14:paraId="27B034D8" w14:textId="77777777" w:rsidR="00C33012" w:rsidRPr="007606D5" w:rsidRDefault="00C33012" w:rsidP="00535CB5">
            <w:pPr>
              <w:rPr>
                <w:b/>
              </w:rPr>
            </w:pPr>
          </w:p>
          <w:p w14:paraId="2DE81258" w14:textId="77777777" w:rsidR="00C33012" w:rsidRPr="007606D5" w:rsidRDefault="00C33012" w:rsidP="00535CB5">
            <w:pPr>
              <w:rPr>
                <w:b/>
              </w:rPr>
            </w:pPr>
          </w:p>
          <w:p w14:paraId="3B148592" w14:textId="77777777" w:rsidR="00C33012" w:rsidRPr="007606D5" w:rsidRDefault="00C33012" w:rsidP="00535CB5">
            <w:pPr>
              <w:rPr>
                <w:b/>
              </w:rPr>
            </w:pPr>
            <w:r w:rsidRPr="007606D5">
              <w:rPr>
                <w:b/>
              </w:rPr>
              <w:t>Predmet javnega naročila:</w:t>
            </w:r>
          </w:p>
        </w:tc>
        <w:tc>
          <w:tcPr>
            <w:tcW w:w="4495" w:type="dxa"/>
          </w:tcPr>
          <w:p w14:paraId="1D551672" w14:textId="77777777" w:rsidR="00C33012" w:rsidRPr="007606D5" w:rsidRDefault="00C33012" w:rsidP="00535CB5">
            <w:pPr>
              <w:tabs>
                <w:tab w:val="left" w:pos="0"/>
                <w:tab w:val="left" w:pos="851"/>
              </w:tabs>
              <w:rPr>
                <w:b/>
              </w:rPr>
            </w:pPr>
          </w:p>
          <w:p w14:paraId="644AD62C" w14:textId="77777777" w:rsidR="00C33012" w:rsidRPr="007606D5" w:rsidRDefault="00C33012" w:rsidP="00535CB5">
            <w:pPr>
              <w:tabs>
                <w:tab w:val="left" w:pos="0"/>
                <w:tab w:val="left" w:pos="851"/>
              </w:tabs>
              <w:rPr>
                <w:b/>
              </w:rPr>
            </w:pPr>
          </w:p>
          <w:p w14:paraId="2607501F" w14:textId="0867F179" w:rsidR="00C33012" w:rsidRPr="007606D5" w:rsidRDefault="00D27E66" w:rsidP="00535CB5">
            <w:pPr>
              <w:rPr>
                <w:b/>
              </w:rPr>
            </w:pPr>
            <w:r w:rsidRPr="007606D5">
              <w:rPr>
                <w:b/>
                <w:bCs/>
              </w:rPr>
              <w:t xml:space="preserve">Dobava in montaža opreme za lekarno v </w:t>
            </w:r>
            <w:r w:rsidR="000A1139" w:rsidRPr="007606D5">
              <w:rPr>
                <w:b/>
                <w:bCs/>
              </w:rPr>
              <w:t xml:space="preserve">SB </w:t>
            </w:r>
            <w:r w:rsidR="00CF5870">
              <w:rPr>
                <w:b/>
                <w:bCs/>
              </w:rPr>
              <w:t>Jesenice</w:t>
            </w:r>
          </w:p>
        </w:tc>
      </w:tr>
      <w:tr w:rsidR="00C33012" w:rsidRPr="007606D5" w14:paraId="5F92C9E1" w14:textId="77777777" w:rsidTr="00C33012">
        <w:tc>
          <w:tcPr>
            <w:tcW w:w="4495" w:type="dxa"/>
          </w:tcPr>
          <w:p w14:paraId="75C1276A" w14:textId="77777777" w:rsidR="00C33012" w:rsidRPr="007606D5" w:rsidRDefault="00C33012" w:rsidP="00535CB5">
            <w:pPr>
              <w:rPr>
                <w:b/>
              </w:rPr>
            </w:pPr>
          </w:p>
          <w:p w14:paraId="0E120A1E" w14:textId="77777777" w:rsidR="00C33012" w:rsidRPr="007606D5" w:rsidRDefault="00C33012" w:rsidP="00535CB5">
            <w:pPr>
              <w:rPr>
                <w:b/>
              </w:rPr>
            </w:pPr>
          </w:p>
          <w:p w14:paraId="651AE29C" w14:textId="77777777" w:rsidR="00C33012" w:rsidRPr="007606D5" w:rsidRDefault="00C33012" w:rsidP="00535CB5">
            <w:pPr>
              <w:rPr>
                <w:b/>
              </w:rPr>
            </w:pPr>
          </w:p>
          <w:p w14:paraId="53745FF9" w14:textId="3324938B" w:rsidR="00C33012" w:rsidRPr="007606D5" w:rsidRDefault="00C33012" w:rsidP="00535CB5">
            <w:pPr>
              <w:rPr>
                <w:b/>
              </w:rPr>
            </w:pPr>
            <w:r w:rsidRPr="007606D5">
              <w:rPr>
                <w:b/>
              </w:rPr>
              <w:t>Zaporedna št. javnega naročila</w:t>
            </w:r>
            <w:r w:rsidR="000A1139" w:rsidRPr="007606D5">
              <w:rPr>
                <w:b/>
              </w:rPr>
              <w:t xml:space="preserve"> v letu 2020</w:t>
            </w:r>
            <w:r w:rsidRPr="007606D5">
              <w:rPr>
                <w:b/>
              </w:rPr>
              <w:t>:</w:t>
            </w:r>
          </w:p>
        </w:tc>
        <w:tc>
          <w:tcPr>
            <w:tcW w:w="4495" w:type="dxa"/>
          </w:tcPr>
          <w:p w14:paraId="3292C37A" w14:textId="77777777" w:rsidR="00C33012" w:rsidRPr="007606D5" w:rsidRDefault="00C33012" w:rsidP="00535CB5">
            <w:pPr>
              <w:rPr>
                <w:b/>
                <w:highlight w:val="yellow"/>
              </w:rPr>
            </w:pPr>
          </w:p>
          <w:p w14:paraId="4361E800" w14:textId="77777777" w:rsidR="00C33012" w:rsidRPr="007606D5" w:rsidRDefault="00C33012" w:rsidP="00535CB5">
            <w:pPr>
              <w:rPr>
                <w:b/>
                <w:highlight w:val="yellow"/>
              </w:rPr>
            </w:pPr>
          </w:p>
          <w:p w14:paraId="1E0E292F" w14:textId="77777777" w:rsidR="00C33012" w:rsidRPr="007606D5" w:rsidRDefault="00C33012" w:rsidP="00535CB5">
            <w:pPr>
              <w:rPr>
                <w:b/>
                <w:highlight w:val="yellow"/>
              </w:rPr>
            </w:pPr>
          </w:p>
          <w:p w14:paraId="204EBA1B" w14:textId="1AD6C498" w:rsidR="00C33012" w:rsidRPr="007606D5" w:rsidRDefault="00CF5870" w:rsidP="00535CB5">
            <w:pPr>
              <w:rPr>
                <w:b/>
              </w:rPr>
            </w:pPr>
            <w:r>
              <w:rPr>
                <w:b/>
              </w:rPr>
              <w:t>JN</w:t>
            </w:r>
            <w:r w:rsidR="00AB3CF1">
              <w:rPr>
                <w:b/>
              </w:rPr>
              <w:t xml:space="preserve"> 07/2020</w:t>
            </w:r>
          </w:p>
          <w:p w14:paraId="074662F9" w14:textId="77777777" w:rsidR="00C33012" w:rsidRPr="007606D5" w:rsidRDefault="00C33012" w:rsidP="00535CB5">
            <w:pPr>
              <w:rPr>
                <w:b/>
                <w:highlight w:val="yellow"/>
              </w:rPr>
            </w:pPr>
          </w:p>
          <w:p w14:paraId="324F90AC" w14:textId="77777777" w:rsidR="00C33012" w:rsidRPr="007606D5" w:rsidRDefault="00C33012" w:rsidP="00535CB5">
            <w:pPr>
              <w:rPr>
                <w:b/>
                <w:highlight w:val="yellow"/>
              </w:rPr>
            </w:pPr>
          </w:p>
          <w:p w14:paraId="316DE263" w14:textId="77777777" w:rsidR="00C33012" w:rsidRPr="007606D5" w:rsidRDefault="00C33012" w:rsidP="00535CB5">
            <w:pPr>
              <w:rPr>
                <w:b/>
                <w:highlight w:val="yellow"/>
              </w:rPr>
            </w:pPr>
          </w:p>
        </w:tc>
      </w:tr>
      <w:tr w:rsidR="00C33012" w:rsidRPr="007606D5" w14:paraId="2D50FA3B" w14:textId="77777777" w:rsidTr="00C33012">
        <w:tc>
          <w:tcPr>
            <w:tcW w:w="4495" w:type="dxa"/>
          </w:tcPr>
          <w:p w14:paraId="1D579562" w14:textId="77777777" w:rsidR="00C33012" w:rsidRPr="007606D5" w:rsidRDefault="00C33012" w:rsidP="00535CB5">
            <w:pPr>
              <w:rPr>
                <w:b/>
              </w:rPr>
            </w:pPr>
            <w:r w:rsidRPr="007606D5">
              <w:rPr>
                <w:b/>
              </w:rPr>
              <w:t>Vrsta postopka za oddajo</w:t>
            </w:r>
          </w:p>
          <w:p w14:paraId="440A7F82" w14:textId="77777777" w:rsidR="00C33012" w:rsidRPr="007606D5" w:rsidRDefault="00C33012" w:rsidP="00535CB5">
            <w:pPr>
              <w:rPr>
                <w:b/>
              </w:rPr>
            </w:pPr>
            <w:r w:rsidRPr="007606D5">
              <w:rPr>
                <w:b/>
              </w:rPr>
              <w:t>javnega naročila:</w:t>
            </w:r>
          </w:p>
        </w:tc>
        <w:tc>
          <w:tcPr>
            <w:tcW w:w="4495" w:type="dxa"/>
          </w:tcPr>
          <w:p w14:paraId="61CA6CD3" w14:textId="203B4545" w:rsidR="00C33012" w:rsidRPr="007606D5" w:rsidRDefault="00CF5870" w:rsidP="00535CB5">
            <w:pPr>
              <w:rPr>
                <w:b/>
              </w:rPr>
            </w:pPr>
            <w:r>
              <w:rPr>
                <w:b/>
              </w:rPr>
              <w:t>Odprti postopek</w:t>
            </w:r>
          </w:p>
          <w:p w14:paraId="2DBDC93F" w14:textId="77777777" w:rsidR="00C33012" w:rsidRPr="007606D5" w:rsidRDefault="00C33012" w:rsidP="00535CB5">
            <w:pPr>
              <w:rPr>
                <w:b/>
              </w:rPr>
            </w:pPr>
          </w:p>
          <w:p w14:paraId="64DE539F" w14:textId="77777777" w:rsidR="00C33012" w:rsidRPr="007606D5" w:rsidRDefault="00C33012" w:rsidP="00535CB5">
            <w:pPr>
              <w:rPr>
                <w:b/>
              </w:rPr>
            </w:pPr>
          </w:p>
          <w:p w14:paraId="403ADD84" w14:textId="77777777" w:rsidR="00C33012" w:rsidRPr="007606D5" w:rsidRDefault="00C33012" w:rsidP="00535CB5">
            <w:pPr>
              <w:rPr>
                <w:b/>
              </w:rPr>
            </w:pPr>
          </w:p>
        </w:tc>
      </w:tr>
    </w:tbl>
    <w:p w14:paraId="169C64C8" w14:textId="77777777" w:rsidR="00C33012" w:rsidRPr="007606D5" w:rsidRDefault="00C33012" w:rsidP="00535CB5"/>
    <w:p w14:paraId="08D2FABE" w14:textId="77777777" w:rsidR="00C33012" w:rsidRPr="007606D5" w:rsidRDefault="00C33012" w:rsidP="00535CB5"/>
    <w:p w14:paraId="66EA6336" w14:textId="04D0D1B2" w:rsidR="001A78A1" w:rsidRPr="005F3A66" w:rsidRDefault="00C01038" w:rsidP="005F3A66">
      <w:pPr>
        <w:pStyle w:val="Kazalovsebine2"/>
        <w:contextualSpacing/>
        <w:jc w:val="both"/>
      </w:pPr>
      <w:r w:rsidRPr="00DC479D">
        <w:fldChar w:fldCharType="begin"/>
      </w:r>
      <w:r w:rsidRPr="00DC479D">
        <w:instrText xml:space="preserve"> TOC \o "1-2" \h \z \u </w:instrText>
      </w:r>
      <w:r w:rsidRPr="00DC479D">
        <w:fldChar w:fldCharType="separate"/>
      </w:r>
      <w:r w:rsidR="001A78A1" w:rsidRPr="00DC479D">
        <w:br w:type="page"/>
      </w:r>
    </w:p>
    <w:p w14:paraId="67528793" w14:textId="7426EA74" w:rsidR="00B51A19" w:rsidRDefault="00DD6789" w:rsidP="00535CB5">
      <w:pPr>
        <w:pStyle w:val="Kazalovsebine1"/>
        <w:rPr>
          <w:rStyle w:val="Hiperpovezava"/>
          <w:b w:val="0"/>
          <w:bCs w:val="0"/>
          <w:lang w:eastAsia="en-US"/>
        </w:rPr>
      </w:pPr>
      <w:hyperlink w:anchor="_Toc490204421" w:history="1">
        <w:r w:rsidR="00B51A19" w:rsidRPr="00DC479D">
          <w:rPr>
            <w:rStyle w:val="Hiperpovezava"/>
            <w:b w:val="0"/>
            <w:bCs w:val="0"/>
            <w:lang w:eastAsia="en-US"/>
          </w:rPr>
          <w:t>POVABILO K ODDAJI PONUDBE IN SPLOŠNA NAVODILA PONUDNIKU ZA PRIPRAVO PONUDB</w:t>
        </w:r>
        <w:r w:rsidR="00CD714D" w:rsidRPr="00DC479D">
          <w:rPr>
            <w:rStyle w:val="Hiperpovezava"/>
            <w:b w:val="0"/>
            <w:bCs w:val="0"/>
            <w:lang w:eastAsia="en-US"/>
          </w:rPr>
          <w:t>E</w:t>
        </w:r>
      </w:hyperlink>
    </w:p>
    <w:p w14:paraId="13FD69AA" w14:textId="77777777" w:rsidR="00F37C0D" w:rsidRPr="00F37C0D" w:rsidRDefault="00F37C0D" w:rsidP="00F37C0D">
      <w:pPr>
        <w:rPr>
          <w:lang w:eastAsia="en-US"/>
        </w:rPr>
      </w:pPr>
    </w:p>
    <w:p w14:paraId="64280E55" w14:textId="01E5B640" w:rsidR="00B51A19" w:rsidRPr="00DC479D" w:rsidRDefault="00DD6789" w:rsidP="00535CB5">
      <w:pPr>
        <w:pStyle w:val="Kazalovsebine2"/>
        <w:jc w:val="both"/>
        <w:rPr>
          <w:rFonts w:eastAsia="Times New Roman"/>
          <w:smallCaps w:val="0"/>
        </w:rPr>
      </w:pPr>
      <w:hyperlink w:anchor="_Toc490204422" w:history="1">
        <w:r w:rsidR="00B51A19" w:rsidRPr="00DC479D">
          <w:rPr>
            <w:rStyle w:val="Hiperpovezava"/>
          </w:rPr>
          <w:t>1.</w:t>
        </w:r>
        <w:r w:rsidR="00B51A19" w:rsidRPr="00DC479D">
          <w:rPr>
            <w:rFonts w:eastAsia="Times New Roman"/>
            <w:smallCaps w:val="0"/>
          </w:rPr>
          <w:tab/>
        </w:r>
        <w:r w:rsidR="00B51A19" w:rsidRPr="00DC479D">
          <w:rPr>
            <w:rStyle w:val="Hiperpovezava"/>
          </w:rPr>
          <w:t>PODATKI O JAVNEM NAROČILU</w:t>
        </w:r>
      </w:hyperlink>
    </w:p>
    <w:p w14:paraId="6FBABD59" w14:textId="2598111A" w:rsidR="00B51A19" w:rsidRPr="00DC479D" w:rsidRDefault="00DD6789" w:rsidP="00535CB5">
      <w:pPr>
        <w:pStyle w:val="Kazalovsebine2"/>
        <w:jc w:val="both"/>
        <w:rPr>
          <w:rFonts w:eastAsia="Times New Roman"/>
          <w:smallCaps w:val="0"/>
        </w:rPr>
      </w:pPr>
      <w:hyperlink w:anchor="_Toc490204423" w:history="1">
        <w:r w:rsidR="00B51A19" w:rsidRPr="00DC479D">
          <w:rPr>
            <w:rStyle w:val="Hiperpovezava"/>
          </w:rPr>
          <w:t>2.</w:t>
        </w:r>
        <w:r w:rsidR="00B51A19" w:rsidRPr="00DC479D">
          <w:rPr>
            <w:rFonts w:eastAsia="Times New Roman"/>
            <w:smallCaps w:val="0"/>
          </w:rPr>
          <w:tab/>
        </w:r>
        <w:r w:rsidR="00B51A19" w:rsidRPr="00DC479D">
          <w:rPr>
            <w:rStyle w:val="Hiperpovezava"/>
          </w:rPr>
          <w:t>OZNAKA IN PREDMET JAVNEGA NAROČILA TER NAČIN ODDAJE</w:t>
        </w:r>
      </w:hyperlink>
    </w:p>
    <w:p w14:paraId="69FF03CE" w14:textId="55D4D0B6" w:rsidR="00B51A19" w:rsidRPr="00DC479D" w:rsidRDefault="00DD6789" w:rsidP="00535CB5">
      <w:pPr>
        <w:pStyle w:val="Kazalovsebine2"/>
        <w:jc w:val="both"/>
        <w:rPr>
          <w:rFonts w:eastAsia="Times New Roman"/>
          <w:smallCaps w:val="0"/>
        </w:rPr>
      </w:pPr>
      <w:hyperlink w:anchor="_Toc490204424" w:history="1">
        <w:r w:rsidR="00B51A19" w:rsidRPr="00DC479D">
          <w:rPr>
            <w:rStyle w:val="Hiperpovezava"/>
          </w:rPr>
          <w:t>3.</w:t>
        </w:r>
        <w:r w:rsidR="00B51A19" w:rsidRPr="00DC479D">
          <w:rPr>
            <w:rFonts w:eastAsia="Times New Roman"/>
            <w:smallCaps w:val="0"/>
          </w:rPr>
          <w:tab/>
        </w:r>
        <w:r w:rsidR="00B51A19" w:rsidRPr="00DC479D">
          <w:rPr>
            <w:rStyle w:val="Hiperpovezava"/>
          </w:rPr>
          <w:t>PODATKI O NAROČNIKU IN UPORABNIKU</w:t>
        </w:r>
      </w:hyperlink>
    </w:p>
    <w:p w14:paraId="7741D511" w14:textId="1EB2BF6E" w:rsidR="00B51A19" w:rsidRPr="00DC479D" w:rsidRDefault="00DD6789" w:rsidP="00535CB5">
      <w:pPr>
        <w:pStyle w:val="Kazalovsebine2"/>
        <w:jc w:val="both"/>
        <w:rPr>
          <w:rFonts w:eastAsia="Times New Roman"/>
          <w:smallCaps w:val="0"/>
        </w:rPr>
      </w:pPr>
      <w:hyperlink w:anchor="_Toc490204425" w:history="1">
        <w:r w:rsidR="00B51A19" w:rsidRPr="00DC479D">
          <w:rPr>
            <w:rStyle w:val="Hiperpovezava"/>
          </w:rPr>
          <w:t>4.</w:t>
        </w:r>
        <w:r w:rsidR="00B51A19" w:rsidRPr="00DC479D">
          <w:rPr>
            <w:rFonts w:eastAsia="Times New Roman"/>
            <w:smallCaps w:val="0"/>
          </w:rPr>
          <w:tab/>
        </w:r>
        <w:r w:rsidR="00B51A19" w:rsidRPr="00DC479D">
          <w:rPr>
            <w:rStyle w:val="Hiperpovezava"/>
          </w:rPr>
          <w:t>ROK IN NAČIN PREDLOŽITVE PONUDBE</w:t>
        </w:r>
      </w:hyperlink>
    </w:p>
    <w:p w14:paraId="3397E836" w14:textId="648D7251" w:rsidR="00B51A19" w:rsidRPr="00DC479D" w:rsidRDefault="00DD6789" w:rsidP="00535CB5">
      <w:pPr>
        <w:pStyle w:val="Kazalovsebine2"/>
        <w:jc w:val="both"/>
        <w:rPr>
          <w:rFonts w:eastAsia="Times New Roman"/>
          <w:smallCaps w:val="0"/>
        </w:rPr>
      </w:pPr>
      <w:hyperlink w:anchor="_Toc490204426" w:history="1">
        <w:r w:rsidR="00B51A19" w:rsidRPr="00DC479D">
          <w:rPr>
            <w:rStyle w:val="Hiperpovezava"/>
          </w:rPr>
          <w:t>5.</w:t>
        </w:r>
        <w:r w:rsidR="00B51A19" w:rsidRPr="00DC479D">
          <w:rPr>
            <w:rFonts w:eastAsia="Times New Roman"/>
            <w:smallCaps w:val="0"/>
          </w:rPr>
          <w:tab/>
        </w:r>
        <w:r w:rsidR="00B51A19" w:rsidRPr="00DC479D">
          <w:rPr>
            <w:rStyle w:val="Hiperpovezava"/>
          </w:rPr>
          <w:t>ČAS IN KRAJ ODPIRANJA PONUDB</w:t>
        </w:r>
      </w:hyperlink>
    </w:p>
    <w:p w14:paraId="65B41CFB" w14:textId="00A37C35" w:rsidR="00B51A19" w:rsidRPr="00DC479D" w:rsidRDefault="00DD6789" w:rsidP="00535CB5">
      <w:pPr>
        <w:pStyle w:val="Kazalovsebine2"/>
        <w:jc w:val="both"/>
        <w:rPr>
          <w:rFonts w:eastAsia="Times New Roman"/>
          <w:smallCaps w:val="0"/>
        </w:rPr>
      </w:pPr>
      <w:hyperlink w:anchor="_Toc490204427" w:history="1">
        <w:r w:rsidR="00B51A19" w:rsidRPr="00DC479D">
          <w:rPr>
            <w:rStyle w:val="Hiperpovezava"/>
          </w:rPr>
          <w:t>6.</w:t>
        </w:r>
        <w:r w:rsidR="00B51A19" w:rsidRPr="00DC479D">
          <w:rPr>
            <w:rFonts w:eastAsia="Times New Roman"/>
            <w:smallCaps w:val="0"/>
          </w:rPr>
          <w:tab/>
        </w:r>
        <w:r w:rsidR="00B51A19" w:rsidRPr="00DC479D">
          <w:rPr>
            <w:rStyle w:val="Hiperpovezava"/>
          </w:rPr>
          <w:t>PRAVNA PODLAGA JAVNEGA NAROČILA</w:t>
        </w:r>
      </w:hyperlink>
    </w:p>
    <w:p w14:paraId="49C8C052" w14:textId="1AE0B0E2" w:rsidR="00B51A19" w:rsidRPr="00DC479D" w:rsidRDefault="00DD6789" w:rsidP="00535CB5">
      <w:pPr>
        <w:pStyle w:val="Kazalovsebine2"/>
        <w:jc w:val="both"/>
        <w:rPr>
          <w:rFonts w:eastAsia="Times New Roman"/>
          <w:smallCaps w:val="0"/>
        </w:rPr>
      </w:pPr>
      <w:hyperlink w:anchor="_Toc490204428" w:history="1">
        <w:r w:rsidR="00B51A19" w:rsidRPr="00DC479D">
          <w:rPr>
            <w:rStyle w:val="Hiperpovezava"/>
          </w:rPr>
          <w:t>7.</w:t>
        </w:r>
        <w:r w:rsidR="00B51A19" w:rsidRPr="00DC479D">
          <w:rPr>
            <w:rFonts w:eastAsia="Times New Roman"/>
            <w:smallCaps w:val="0"/>
          </w:rPr>
          <w:tab/>
        </w:r>
        <w:r w:rsidR="00B51A19" w:rsidRPr="00DC479D">
          <w:rPr>
            <w:rStyle w:val="Hiperpovezava"/>
          </w:rPr>
          <w:t>TEMELJNA PRAVILA POSLOVANJA</w:t>
        </w:r>
      </w:hyperlink>
    </w:p>
    <w:p w14:paraId="3586DC49" w14:textId="38EE8759" w:rsidR="00B51A19" w:rsidRPr="00DC479D" w:rsidRDefault="00DD6789" w:rsidP="00535CB5">
      <w:pPr>
        <w:pStyle w:val="Kazalovsebine2"/>
        <w:jc w:val="both"/>
        <w:rPr>
          <w:rFonts w:eastAsia="Times New Roman"/>
          <w:smallCaps w:val="0"/>
        </w:rPr>
      </w:pPr>
      <w:hyperlink w:anchor="_Toc490204429" w:history="1">
        <w:r w:rsidR="00B51A19" w:rsidRPr="00DC479D">
          <w:rPr>
            <w:rStyle w:val="Hiperpovezava"/>
          </w:rPr>
          <w:t>8.</w:t>
        </w:r>
        <w:r w:rsidR="00B51A19" w:rsidRPr="00DC479D">
          <w:rPr>
            <w:rFonts w:eastAsia="Times New Roman"/>
            <w:smallCaps w:val="0"/>
          </w:rPr>
          <w:tab/>
        </w:r>
        <w:r w:rsidR="00B51A19" w:rsidRPr="00DC479D">
          <w:rPr>
            <w:rStyle w:val="Hiperpovezava"/>
          </w:rPr>
          <w:t>UGOTAVLJANJE SPOSOBNOSTI</w:t>
        </w:r>
      </w:hyperlink>
    </w:p>
    <w:p w14:paraId="11BDB5D6" w14:textId="31CB3DFB" w:rsidR="00B51A19" w:rsidRPr="00DC479D" w:rsidRDefault="00DD6789" w:rsidP="00535CB5">
      <w:pPr>
        <w:pStyle w:val="Kazalovsebine2"/>
        <w:jc w:val="both"/>
        <w:rPr>
          <w:rFonts w:eastAsia="Times New Roman"/>
          <w:smallCaps w:val="0"/>
        </w:rPr>
      </w:pPr>
      <w:hyperlink w:anchor="_Toc490204431" w:history="1">
        <w:r w:rsidR="00B51A19" w:rsidRPr="00DC479D">
          <w:rPr>
            <w:rStyle w:val="Hiperpovezava"/>
          </w:rPr>
          <w:t>9.</w:t>
        </w:r>
        <w:r w:rsidR="00B51A19" w:rsidRPr="00DC479D">
          <w:rPr>
            <w:rFonts w:eastAsia="Times New Roman"/>
            <w:smallCaps w:val="0"/>
          </w:rPr>
          <w:tab/>
        </w:r>
        <w:r w:rsidR="00B51A19" w:rsidRPr="00DC479D">
          <w:rPr>
            <w:rStyle w:val="Hiperpovezava"/>
          </w:rPr>
          <w:t>MERILO</w:t>
        </w:r>
      </w:hyperlink>
    </w:p>
    <w:p w14:paraId="35F59A00" w14:textId="5D15A3D8" w:rsidR="00B51A19" w:rsidRPr="00DC479D" w:rsidRDefault="00DD6789" w:rsidP="00535CB5">
      <w:pPr>
        <w:pStyle w:val="Kazalovsebine2"/>
        <w:jc w:val="both"/>
        <w:rPr>
          <w:rFonts w:eastAsia="Times New Roman"/>
          <w:smallCaps w:val="0"/>
        </w:rPr>
      </w:pPr>
      <w:hyperlink w:anchor="_Toc490204432" w:history="1">
        <w:r w:rsidR="00B51A19" w:rsidRPr="00DC479D">
          <w:rPr>
            <w:rStyle w:val="Hiperpovezava"/>
          </w:rPr>
          <w:t>10.</w:t>
        </w:r>
        <w:r w:rsidR="00B51A19" w:rsidRPr="00DC479D">
          <w:rPr>
            <w:rFonts w:eastAsia="Times New Roman"/>
            <w:smallCaps w:val="0"/>
          </w:rPr>
          <w:tab/>
        </w:r>
        <w:r w:rsidR="00B51A19" w:rsidRPr="00DC479D">
          <w:rPr>
            <w:rStyle w:val="Hiperpovezava"/>
          </w:rPr>
          <w:t>PONUDBA</w:t>
        </w:r>
      </w:hyperlink>
    </w:p>
    <w:p w14:paraId="2A21C1E0" w14:textId="42539979" w:rsidR="00B51A19" w:rsidRPr="00DC479D" w:rsidRDefault="00DD6789" w:rsidP="00535CB5">
      <w:pPr>
        <w:pStyle w:val="Kazalovsebine2"/>
        <w:jc w:val="both"/>
        <w:rPr>
          <w:rFonts w:eastAsia="Times New Roman"/>
          <w:smallCaps w:val="0"/>
        </w:rPr>
      </w:pPr>
      <w:hyperlink w:anchor="_Toc490204435" w:history="1">
        <w:r w:rsidR="00B51A19" w:rsidRPr="00DC479D">
          <w:rPr>
            <w:rStyle w:val="Hiperpovezava"/>
          </w:rPr>
          <w:t>11.</w:t>
        </w:r>
        <w:r w:rsidR="00B51A19" w:rsidRPr="00DC479D">
          <w:rPr>
            <w:rFonts w:eastAsia="Times New Roman"/>
            <w:smallCaps w:val="0"/>
          </w:rPr>
          <w:tab/>
        </w:r>
        <w:r w:rsidR="00B51A19" w:rsidRPr="00DC479D">
          <w:rPr>
            <w:rStyle w:val="Hiperpovezava"/>
          </w:rPr>
          <w:t>FINANČNA ZAVAROVANJA</w:t>
        </w:r>
      </w:hyperlink>
    </w:p>
    <w:p w14:paraId="6C1779FA" w14:textId="03911967" w:rsidR="00B51A19" w:rsidRPr="00DC479D" w:rsidRDefault="00DD6789" w:rsidP="00535CB5">
      <w:pPr>
        <w:pStyle w:val="Kazalovsebine2"/>
        <w:jc w:val="both"/>
        <w:rPr>
          <w:rFonts w:eastAsia="Times New Roman"/>
          <w:smallCaps w:val="0"/>
        </w:rPr>
      </w:pPr>
      <w:hyperlink w:anchor="_Toc490204436" w:history="1">
        <w:r w:rsidR="00B51A19" w:rsidRPr="00DC479D">
          <w:rPr>
            <w:rStyle w:val="Hiperpovezava"/>
          </w:rPr>
          <w:t>12.</w:t>
        </w:r>
        <w:r w:rsidR="00B51A19" w:rsidRPr="00DC479D">
          <w:rPr>
            <w:rFonts w:eastAsia="Times New Roman"/>
            <w:smallCaps w:val="0"/>
          </w:rPr>
          <w:tab/>
        </w:r>
        <w:r w:rsidR="00B51A19" w:rsidRPr="00DC479D">
          <w:rPr>
            <w:rStyle w:val="Hiperpovezava"/>
          </w:rPr>
          <w:t>OBVESTILO O ODLOČITVI O ODDAJI NAROČILA</w:t>
        </w:r>
      </w:hyperlink>
    </w:p>
    <w:p w14:paraId="5BAF5039" w14:textId="5F55C4C2" w:rsidR="00B51A19" w:rsidRPr="00DC479D" w:rsidRDefault="00374031" w:rsidP="00535CB5">
      <w:pPr>
        <w:pStyle w:val="Kazalovsebine2"/>
        <w:jc w:val="both"/>
        <w:rPr>
          <w:rFonts w:eastAsia="Times New Roman"/>
          <w:smallCaps w:val="0"/>
        </w:rPr>
      </w:pPr>
      <w:r>
        <w:t>13.       ODSTOP OD IZVEDBE JAVNEGA NAROČILA</w:t>
      </w:r>
    </w:p>
    <w:p w14:paraId="6FA583D4" w14:textId="1C33A015" w:rsidR="00B51A19" w:rsidRPr="00DC479D" w:rsidRDefault="00DD6789" w:rsidP="00535CB5">
      <w:pPr>
        <w:pStyle w:val="Kazalovsebine2"/>
        <w:jc w:val="both"/>
        <w:rPr>
          <w:rFonts w:eastAsia="Times New Roman"/>
          <w:smallCaps w:val="0"/>
        </w:rPr>
      </w:pPr>
      <w:hyperlink w:anchor="_Toc490204438" w:history="1">
        <w:r w:rsidR="00B51A19" w:rsidRPr="00DC479D">
          <w:rPr>
            <w:rStyle w:val="Hiperpovezava"/>
          </w:rPr>
          <w:t>14.</w:t>
        </w:r>
        <w:r w:rsidR="00B51A19" w:rsidRPr="00DC479D">
          <w:rPr>
            <w:rFonts w:eastAsia="Times New Roman"/>
            <w:smallCaps w:val="0"/>
          </w:rPr>
          <w:tab/>
        </w:r>
        <w:r w:rsidR="00B51A19" w:rsidRPr="00DC479D">
          <w:rPr>
            <w:rStyle w:val="Hiperpovezava"/>
          </w:rPr>
          <w:t>PRAVNO VARSTVO</w:t>
        </w:r>
      </w:hyperlink>
    </w:p>
    <w:p w14:paraId="3BBF5626" w14:textId="70883ABD" w:rsidR="00B51A19" w:rsidRPr="00DC479D" w:rsidRDefault="00DD6789" w:rsidP="00535CB5">
      <w:pPr>
        <w:pStyle w:val="Kazalovsebine2"/>
        <w:jc w:val="both"/>
        <w:rPr>
          <w:rFonts w:eastAsia="Times New Roman"/>
          <w:smallCaps w:val="0"/>
        </w:rPr>
      </w:pPr>
      <w:hyperlink w:anchor="_Toc490204439" w:history="1">
        <w:r w:rsidR="00B51A19" w:rsidRPr="00DC479D">
          <w:rPr>
            <w:rStyle w:val="Hiperpovezava"/>
          </w:rPr>
          <w:t>15.</w:t>
        </w:r>
        <w:r w:rsidR="00B51A19" w:rsidRPr="00DC479D">
          <w:rPr>
            <w:rFonts w:eastAsia="Times New Roman"/>
            <w:smallCaps w:val="0"/>
          </w:rPr>
          <w:tab/>
        </w:r>
        <w:r w:rsidR="00B51A19" w:rsidRPr="00DC479D">
          <w:rPr>
            <w:rStyle w:val="Hiperpovezava"/>
          </w:rPr>
          <w:t>POGODBA</w:t>
        </w:r>
      </w:hyperlink>
    </w:p>
    <w:p w14:paraId="3658CCA4" w14:textId="78A3E34A" w:rsidR="00B51A19" w:rsidRPr="00DC479D" w:rsidRDefault="00DD6789" w:rsidP="00535CB5">
      <w:pPr>
        <w:pStyle w:val="Kazalovsebine1"/>
        <w:rPr>
          <w:b w:val="0"/>
          <w:bCs w:val="0"/>
        </w:rPr>
      </w:pPr>
      <w:hyperlink w:anchor="_Toc490204440" w:history="1">
        <w:r w:rsidR="00B51A19" w:rsidRPr="00DC479D">
          <w:rPr>
            <w:rStyle w:val="Hiperpovezava"/>
            <w:b w:val="0"/>
            <w:bCs w:val="0"/>
          </w:rPr>
          <w:t>OBRAZEC ŠT. 1 - PONUDBA</w:t>
        </w:r>
      </w:hyperlink>
    </w:p>
    <w:p w14:paraId="07AF8B72" w14:textId="354258F3" w:rsidR="00B51A19" w:rsidRPr="00DC479D" w:rsidRDefault="00DD6789" w:rsidP="00535CB5">
      <w:pPr>
        <w:pStyle w:val="Kazalovsebine1"/>
        <w:rPr>
          <w:b w:val="0"/>
          <w:bCs w:val="0"/>
        </w:rPr>
      </w:pPr>
      <w:hyperlink w:anchor="_Toc490204441" w:history="1">
        <w:r w:rsidR="00B51A19" w:rsidRPr="00DC479D">
          <w:rPr>
            <w:rStyle w:val="Hiperpovezava"/>
            <w:b w:val="0"/>
            <w:bCs w:val="0"/>
          </w:rPr>
          <w:t>OBRAZEC ŠT. 2 - PODATKI O PONUDNIKU, PARTNERJU V SKUPNI PONUDBI</w:t>
        </w:r>
      </w:hyperlink>
    </w:p>
    <w:p w14:paraId="74853C0C" w14:textId="10065038" w:rsidR="00B51A19" w:rsidRPr="00DC479D" w:rsidRDefault="00DD6789" w:rsidP="00535CB5">
      <w:pPr>
        <w:pStyle w:val="Kazalovsebine1"/>
        <w:rPr>
          <w:b w:val="0"/>
          <w:bCs w:val="0"/>
        </w:rPr>
      </w:pPr>
      <w:hyperlink w:anchor="_Toc490204442" w:history="1">
        <w:r w:rsidR="00B51A19" w:rsidRPr="00DC479D">
          <w:rPr>
            <w:rStyle w:val="Hiperpovezava"/>
            <w:b w:val="0"/>
            <w:bCs w:val="0"/>
          </w:rPr>
          <w:t xml:space="preserve">OBRAZEC ŠT. 3 </w:t>
        </w:r>
        <w:r w:rsidR="008A4CE0" w:rsidRPr="00DC479D">
          <w:rPr>
            <w:rStyle w:val="Hiperpovezava"/>
            <w:b w:val="0"/>
            <w:bCs w:val="0"/>
          </w:rPr>
          <w:t>–</w:t>
        </w:r>
        <w:r w:rsidR="00B51A19" w:rsidRPr="00DC479D">
          <w:rPr>
            <w:rStyle w:val="Hiperpovezava"/>
            <w:b w:val="0"/>
            <w:bCs w:val="0"/>
          </w:rPr>
          <w:t xml:space="preserve"> </w:t>
        </w:r>
        <w:r w:rsidR="008A4CE0" w:rsidRPr="00DC479D">
          <w:rPr>
            <w:rStyle w:val="Hiperpovezava"/>
            <w:b w:val="0"/>
            <w:bCs w:val="0"/>
          </w:rPr>
          <w:t>ESPD OBRAZEC</w:t>
        </w:r>
        <w:r w:rsidR="00623203" w:rsidRPr="00DC479D">
          <w:rPr>
            <w:b w:val="0"/>
            <w:bCs w:val="0"/>
            <w:webHidden/>
          </w:rPr>
          <w:t>.</w:t>
        </w:r>
      </w:hyperlink>
    </w:p>
    <w:p w14:paraId="73B6A82D" w14:textId="42976722" w:rsidR="00735595" w:rsidRPr="00DC479D" w:rsidRDefault="00735595" w:rsidP="00735595">
      <w:r w:rsidRPr="00DC479D">
        <w:t>OBRAZEC ŠT. 4 - POOBLASTILO ZA PRIDOBITEV PODATKOV ZA PRAVNE OSEBE</w:t>
      </w:r>
    </w:p>
    <w:p w14:paraId="455C53C0" w14:textId="46D16B95" w:rsidR="00735595" w:rsidRPr="00DC479D" w:rsidRDefault="00735595" w:rsidP="00735595">
      <w:r w:rsidRPr="00DC479D">
        <w:t xml:space="preserve">OBRAZEC ŠT. 5: POOBLASTILO ZA PRIDOBITEV  POTRDILA IZ KAZENSKE EVIDENCE ZA FIZIČNE OSEBE </w:t>
      </w:r>
    </w:p>
    <w:p w14:paraId="365D9BEF" w14:textId="4AEB215D" w:rsidR="006B1E55" w:rsidRPr="00DC479D" w:rsidRDefault="006B1E55" w:rsidP="00535CB5">
      <w:pPr>
        <w:pStyle w:val="Kazalovsebine1"/>
        <w:rPr>
          <w:b w:val="0"/>
          <w:bCs w:val="0"/>
        </w:rPr>
      </w:pPr>
      <w:r w:rsidRPr="00DC479D">
        <w:rPr>
          <w:b w:val="0"/>
          <w:bCs w:val="0"/>
        </w:rPr>
        <w:t xml:space="preserve">OBRAZEC ŠT. </w:t>
      </w:r>
      <w:r w:rsidR="00281C41" w:rsidRPr="00DC479D">
        <w:rPr>
          <w:b w:val="0"/>
          <w:bCs w:val="0"/>
        </w:rPr>
        <w:t>6</w:t>
      </w:r>
      <w:r w:rsidRPr="00DC479D">
        <w:rPr>
          <w:b w:val="0"/>
          <w:bCs w:val="0"/>
        </w:rPr>
        <w:t>- podatki o podizvajalcu</w:t>
      </w:r>
    </w:p>
    <w:p w14:paraId="4033F82A" w14:textId="396BD3AA" w:rsidR="00B51A19" w:rsidRPr="00DC479D" w:rsidRDefault="00DD6789" w:rsidP="00535CB5">
      <w:pPr>
        <w:pStyle w:val="Kazalovsebine1"/>
        <w:rPr>
          <w:b w:val="0"/>
          <w:bCs w:val="0"/>
        </w:rPr>
      </w:pPr>
      <w:hyperlink w:anchor="_Toc490204444" w:history="1">
        <w:r w:rsidR="00B51A19" w:rsidRPr="00DC479D">
          <w:rPr>
            <w:rStyle w:val="Hiperpovezava"/>
            <w:b w:val="0"/>
            <w:bCs w:val="0"/>
          </w:rPr>
          <w:t xml:space="preserve">OBRAZEC ŠT. </w:t>
        </w:r>
        <w:r w:rsidR="00281C41" w:rsidRPr="00DC479D">
          <w:rPr>
            <w:rStyle w:val="Hiperpovezava"/>
            <w:b w:val="0"/>
            <w:bCs w:val="0"/>
          </w:rPr>
          <w:t>7</w:t>
        </w:r>
        <w:r w:rsidR="00B51A19" w:rsidRPr="00DC479D">
          <w:rPr>
            <w:rStyle w:val="Hiperpovezava"/>
            <w:b w:val="0"/>
            <w:bCs w:val="0"/>
          </w:rPr>
          <w:t xml:space="preserve"> </w:t>
        </w:r>
        <w:r w:rsidR="006B1E55" w:rsidRPr="00DC479D">
          <w:rPr>
            <w:rStyle w:val="Hiperpovezava"/>
            <w:b w:val="0"/>
            <w:bCs w:val="0"/>
          </w:rPr>
          <w:t>-</w:t>
        </w:r>
        <w:r w:rsidR="0071083A" w:rsidRPr="00DC479D">
          <w:rPr>
            <w:b w:val="0"/>
            <w:bCs w:val="0"/>
            <w:noProof w:val="0"/>
          </w:rPr>
          <w:t xml:space="preserve"> </w:t>
        </w:r>
        <w:r w:rsidR="00D66540" w:rsidRPr="00DC479D">
          <w:rPr>
            <w:rStyle w:val="Hiperpovezava"/>
            <w:b w:val="0"/>
            <w:bCs w:val="0"/>
          </w:rPr>
          <w:t>IZJAVA PODIZVAJALCA</w:t>
        </w:r>
        <w:r w:rsidR="007E6D42" w:rsidRPr="00DC479D">
          <w:rPr>
            <w:rStyle w:val="Hiperpovezava"/>
            <w:b w:val="0"/>
            <w:bCs w:val="0"/>
          </w:rPr>
          <w:t>…</w:t>
        </w:r>
      </w:hyperlink>
    </w:p>
    <w:p w14:paraId="24C44305" w14:textId="2E325AB0" w:rsidR="00B51A19" w:rsidRPr="00DC479D" w:rsidRDefault="00DD6789" w:rsidP="00535CB5">
      <w:pPr>
        <w:pStyle w:val="Kazalovsebine1"/>
        <w:rPr>
          <w:b w:val="0"/>
          <w:bCs w:val="0"/>
        </w:rPr>
      </w:pPr>
      <w:hyperlink w:anchor="_Toc490204445" w:history="1">
        <w:r w:rsidR="00B51A19" w:rsidRPr="00DC479D">
          <w:rPr>
            <w:rStyle w:val="Hiperpovezava"/>
            <w:b w:val="0"/>
            <w:bCs w:val="0"/>
          </w:rPr>
          <w:t xml:space="preserve">OBRAZEC ŠT. </w:t>
        </w:r>
        <w:r w:rsidR="00281C41" w:rsidRPr="00DC479D">
          <w:rPr>
            <w:rStyle w:val="Hiperpovezava"/>
            <w:b w:val="0"/>
            <w:bCs w:val="0"/>
          </w:rPr>
          <w:t>8</w:t>
        </w:r>
        <w:r w:rsidR="00B51A19" w:rsidRPr="00DC479D">
          <w:rPr>
            <w:rStyle w:val="Hiperpovezava"/>
            <w:b w:val="0"/>
            <w:bCs w:val="0"/>
          </w:rPr>
          <w:t xml:space="preserve"> </w:t>
        </w:r>
        <w:r w:rsidR="006B1E55" w:rsidRPr="00DC479D">
          <w:rPr>
            <w:rStyle w:val="Hiperpovezava"/>
            <w:b w:val="0"/>
            <w:bCs w:val="0"/>
          </w:rPr>
          <w:t>-</w:t>
        </w:r>
        <w:r w:rsidR="0071083A" w:rsidRPr="00DC479D">
          <w:rPr>
            <w:b w:val="0"/>
            <w:bCs w:val="0"/>
            <w:noProof w:val="0"/>
          </w:rPr>
          <w:t xml:space="preserve"> </w:t>
        </w:r>
        <w:r w:rsidR="007E6D42" w:rsidRPr="00DC479D">
          <w:rPr>
            <w:rStyle w:val="Hiperpovezava"/>
            <w:b w:val="0"/>
            <w:bCs w:val="0"/>
          </w:rPr>
          <w:t>IZJAVA PODIZVAJALCA O NEPOSREDNEM PLAČILU.</w:t>
        </w:r>
      </w:hyperlink>
    </w:p>
    <w:p w14:paraId="184BCF8A" w14:textId="583CC3DA" w:rsidR="00B51A19" w:rsidRPr="00DC479D" w:rsidRDefault="006B1E55" w:rsidP="00535CB5">
      <w:pPr>
        <w:pStyle w:val="Kazalovsebine1"/>
        <w:rPr>
          <w:b w:val="0"/>
          <w:bCs w:val="0"/>
        </w:rPr>
      </w:pPr>
      <w:r w:rsidRPr="00DC479D">
        <w:rPr>
          <w:b w:val="0"/>
          <w:bCs w:val="0"/>
        </w:rPr>
        <w:t xml:space="preserve">OBRAZEC ŠT. </w:t>
      </w:r>
      <w:r w:rsidR="00281C41" w:rsidRPr="00DC479D">
        <w:rPr>
          <w:b w:val="0"/>
          <w:bCs w:val="0"/>
        </w:rPr>
        <w:t>9</w:t>
      </w:r>
      <w:r w:rsidRPr="00DC479D">
        <w:rPr>
          <w:b w:val="0"/>
          <w:bCs w:val="0"/>
        </w:rPr>
        <w:t xml:space="preserve"> - sKUPNA PONUDBA</w:t>
      </w:r>
    </w:p>
    <w:p w14:paraId="2F65A7DE" w14:textId="16379AFB" w:rsidR="00730491" w:rsidRPr="00DC479D" w:rsidRDefault="00730491" w:rsidP="00535CB5">
      <w:pPr>
        <w:pStyle w:val="Kazalovsebine1"/>
        <w:rPr>
          <w:rStyle w:val="Hiperpovezava"/>
          <w:b w:val="0"/>
          <w:bCs w:val="0"/>
          <w:u w:val="none"/>
        </w:rPr>
      </w:pPr>
      <w:r w:rsidRPr="00DC479D">
        <w:rPr>
          <w:rStyle w:val="Hiperpovezava"/>
          <w:b w:val="0"/>
          <w:bCs w:val="0"/>
          <w:color w:val="auto"/>
          <w:u w:val="none"/>
        </w:rPr>
        <w:t>OBRAZEC ŠT.</w:t>
      </w:r>
      <w:r w:rsidR="0071083A" w:rsidRPr="00DC479D">
        <w:rPr>
          <w:rStyle w:val="Hiperpovezava"/>
          <w:b w:val="0"/>
          <w:bCs w:val="0"/>
          <w:color w:val="auto"/>
          <w:u w:val="none"/>
        </w:rPr>
        <w:t xml:space="preserve"> </w:t>
      </w:r>
      <w:r w:rsidR="00281C41" w:rsidRPr="00DC479D">
        <w:rPr>
          <w:rStyle w:val="Hiperpovezava"/>
          <w:b w:val="0"/>
          <w:bCs w:val="0"/>
          <w:color w:val="auto"/>
          <w:u w:val="none"/>
        </w:rPr>
        <w:t>10</w:t>
      </w:r>
      <w:r w:rsidR="0071083A" w:rsidRPr="00DC479D">
        <w:rPr>
          <w:rStyle w:val="Hiperpovezava"/>
          <w:b w:val="0"/>
          <w:bCs w:val="0"/>
          <w:color w:val="auto"/>
          <w:u w:val="none"/>
        </w:rPr>
        <w:t xml:space="preserve"> - </w:t>
      </w:r>
      <w:r w:rsidR="007E6D42" w:rsidRPr="00DC479D">
        <w:rPr>
          <w:rStyle w:val="Hiperpovezava"/>
          <w:b w:val="0"/>
          <w:bCs w:val="0"/>
          <w:color w:val="auto"/>
          <w:u w:val="none"/>
        </w:rPr>
        <w:t>POTRDILO REFERENČNEM DELU PONUDNIKA</w:t>
      </w:r>
    </w:p>
    <w:p w14:paraId="69E5B51B" w14:textId="4534D0B5" w:rsidR="00730491" w:rsidRPr="00DC479D" w:rsidRDefault="00730491" w:rsidP="00535CB5">
      <w:r w:rsidRPr="00DC479D">
        <w:t>OBRAZEC ŠT.</w:t>
      </w:r>
      <w:r w:rsidR="00735595" w:rsidRPr="00DC479D">
        <w:t>1</w:t>
      </w:r>
      <w:r w:rsidR="00281C41" w:rsidRPr="00DC479D">
        <w:t>1</w:t>
      </w:r>
      <w:r w:rsidR="00DC479D">
        <w:t xml:space="preserve"> </w:t>
      </w:r>
      <w:r w:rsidR="0071083A" w:rsidRPr="00DC479D">
        <w:t>-</w:t>
      </w:r>
      <w:r w:rsidR="00DC479D">
        <w:t xml:space="preserve"> </w:t>
      </w:r>
      <w:r w:rsidR="007E6D42" w:rsidRPr="00DC479D">
        <w:t>VZOREC FINANČNEGA ZAVAROVANJA ZA DOBRO IZVEDBO POGODBENIH OBVEZNOSTI PO EPGP-75825</w:t>
      </w:r>
    </w:p>
    <w:p w14:paraId="2C61B543" w14:textId="2258D6CA" w:rsidR="006B1E55" w:rsidRPr="00DC479D" w:rsidRDefault="006B1E55" w:rsidP="00535CB5">
      <w:pPr>
        <w:pStyle w:val="Kazalovsebine1"/>
        <w:rPr>
          <w:b w:val="0"/>
          <w:bCs w:val="0"/>
        </w:rPr>
      </w:pPr>
      <w:r w:rsidRPr="00DC479D">
        <w:rPr>
          <w:b w:val="0"/>
          <w:bCs w:val="0"/>
        </w:rPr>
        <w:t>OBRAZEC ŠT. 1</w:t>
      </w:r>
      <w:r w:rsidR="00281C41" w:rsidRPr="00DC479D">
        <w:rPr>
          <w:b w:val="0"/>
          <w:bCs w:val="0"/>
        </w:rPr>
        <w:t>2</w:t>
      </w:r>
      <w:r w:rsidRPr="00DC479D">
        <w:rPr>
          <w:b w:val="0"/>
          <w:bCs w:val="0"/>
        </w:rPr>
        <w:t xml:space="preserve"> - VZOREC FINANČNEGA ZAVAROVANJA ZA ODPRAVO NAPAK V GARANCIJSKEM ROKU PO EPGP-758</w:t>
      </w:r>
    </w:p>
    <w:p w14:paraId="01C094A8" w14:textId="520388D4" w:rsidR="00DC479D" w:rsidRPr="00DC479D" w:rsidRDefault="00DC479D" w:rsidP="00DC479D">
      <w:r w:rsidRPr="00DC479D">
        <w:t>OBRAZEC ŠT.13 - IZJAVA PONUDNIKA O SPOŠTOVANJU ZAHTEV UREDBE O ZELENEM JAVNEM NAROČANJU</w:t>
      </w:r>
    </w:p>
    <w:p w14:paraId="3B7386C2" w14:textId="223B7142" w:rsidR="00B51A19" w:rsidRPr="00DC479D" w:rsidRDefault="00DD6789" w:rsidP="00535CB5">
      <w:pPr>
        <w:pStyle w:val="Kazalovsebine1"/>
        <w:rPr>
          <w:b w:val="0"/>
          <w:bCs w:val="0"/>
        </w:rPr>
      </w:pPr>
      <w:hyperlink w:anchor="_Toc490204449" w:history="1">
        <w:r w:rsidR="00B51A19" w:rsidRPr="00DC479D">
          <w:rPr>
            <w:rStyle w:val="Hiperpovezava"/>
            <w:b w:val="0"/>
            <w:bCs w:val="0"/>
          </w:rPr>
          <w:t>OSNUTEK POGODBE</w:t>
        </w:r>
      </w:hyperlink>
    </w:p>
    <w:p w14:paraId="5A059BE3" w14:textId="5D74B802" w:rsidR="00B51A19" w:rsidRPr="00DC479D" w:rsidRDefault="00DD6789" w:rsidP="00535CB5">
      <w:pPr>
        <w:pStyle w:val="Kazalovsebine1"/>
        <w:rPr>
          <w:b w:val="0"/>
          <w:bCs w:val="0"/>
        </w:rPr>
      </w:pPr>
      <w:hyperlink w:anchor="_Toc490204450" w:history="1">
        <w:r w:rsidR="00B51A19" w:rsidRPr="00DC479D">
          <w:rPr>
            <w:rStyle w:val="Hiperpovezava"/>
            <w:b w:val="0"/>
            <w:bCs w:val="0"/>
          </w:rPr>
          <w:t>POSEBNI DEL DOKUMENTACIJE</w:t>
        </w:r>
      </w:hyperlink>
    </w:p>
    <w:p w14:paraId="243A4462" w14:textId="61C4060F" w:rsidR="00B51A19" w:rsidRPr="00DC479D" w:rsidRDefault="00DD6789" w:rsidP="00535CB5">
      <w:pPr>
        <w:pStyle w:val="Kazalovsebine2"/>
        <w:jc w:val="both"/>
        <w:rPr>
          <w:rFonts w:eastAsia="Times New Roman"/>
          <w:smallCaps w:val="0"/>
        </w:rPr>
      </w:pPr>
      <w:hyperlink w:anchor="_Toc490204451" w:history="1">
        <w:r w:rsidR="00B51A19" w:rsidRPr="00DC479D">
          <w:rPr>
            <w:rStyle w:val="Hiperpovezava"/>
          </w:rPr>
          <w:t xml:space="preserve">1. </w:t>
        </w:r>
        <w:r w:rsidR="00B629EC" w:rsidRPr="00DC479D">
          <w:t xml:space="preserve">TEHNIČNE SPECIFIKACIJE PREDMETA JAVNEGA NAROČILA / </w:t>
        </w:r>
        <w:r w:rsidR="007E6D42" w:rsidRPr="00DC479D">
          <w:rPr>
            <w:rStyle w:val="Hiperpovezava"/>
          </w:rPr>
          <w:t>PONUDBENI PREDRAČUN</w:t>
        </w:r>
      </w:hyperlink>
    </w:p>
    <w:p w14:paraId="6A5E332C" w14:textId="3829456A" w:rsidR="00B51A19" w:rsidRPr="00DC479D" w:rsidRDefault="00DD6789" w:rsidP="00B629EC">
      <w:pPr>
        <w:pStyle w:val="Kazalovsebine2"/>
        <w:rPr>
          <w:color w:val="0000FF"/>
          <w:u w:val="single"/>
        </w:rPr>
      </w:pPr>
      <w:hyperlink w:anchor="_Toc490204452" w:history="1">
        <w:r w:rsidR="00B51A19" w:rsidRPr="00DC479D">
          <w:rPr>
            <w:rStyle w:val="Hiperpovezava"/>
          </w:rPr>
          <w:t xml:space="preserve">2. </w:t>
        </w:r>
        <w:r w:rsidR="00B629EC" w:rsidRPr="00DC479D">
          <w:rPr>
            <w:rStyle w:val="Hiperpovezava"/>
          </w:rPr>
          <w:t>SHEME, RISBE, TLORISI PROSTOROV</w:t>
        </w:r>
      </w:hyperlink>
    </w:p>
    <w:p w14:paraId="3ADE1B71" w14:textId="1ACE69F7" w:rsidR="00B51A19" w:rsidRPr="00DC479D" w:rsidRDefault="00B51A19" w:rsidP="00535CB5">
      <w:pPr>
        <w:pStyle w:val="Kazalovsebine1"/>
        <w:rPr>
          <w:b w:val="0"/>
          <w:bCs w:val="0"/>
        </w:rPr>
      </w:pPr>
    </w:p>
    <w:p w14:paraId="3650CB07" w14:textId="06F5CF29" w:rsidR="00690F82" w:rsidRPr="00DC479D" w:rsidRDefault="00C01038" w:rsidP="00535CB5">
      <w:pPr>
        <w:pStyle w:val="Kazalovsebine2"/>
        <w:contextualSpacing/>
        <w:jc w:val="both"/>
      </w:pPr>
      <w:r w:rsidRPr="00DC479D">
        <w:fldChar w:fldCharType="end"/>
      </w:r>
    </w:p>
    <w:p w14:paraId="5489AD79" w14:textId="14795488" w:rsidR="00905563" w:rsidRPr="002C39F1" w:rsidRDefault="00690F82" w:rsidP="00535CB5">
      <w:pPr>
        <w:keepNext/>
        <w:widowControl w:val="0"/>
        <w:pBdr>
          <w:top w:val="single" w:sz="4" w:space="1" w:color="auto"/>
          <w:left w:val="single" w:sz="4" w:space="4" w:color="auto"/>
          <w:bottom w:val="single" w:sz="4" w:space="1" w:color="auto"/>
          <w:right w:val="single" w:sz="4" w:space="4" w:color="auto"/>
        </w:pBdr>
        <w:adjustRightInd w:val="0"/>
        <w:textAlignment w:val="baseline"/>
        <w:outlineLvl w:val="0"/>
        <w:rPr>
          <w:b/>
          <w:sz w:val="24"/>
          <w:lang w:eastAsia="en-US"/>
        </w:rPr>
      </w:pPr>
      <w:r w:rsidRPr="00DC479D">
        <w:br w:type="page"/>
      </w:r>
      <w:bookmarkStart w:id="1" w:name="_Toc489434291"/>
      <w:bookmarkStart w:id="2" w:name="_Toc489434345"/>
      <w:bookmarkStart w:id="3" w:name="_Toc490204421"/>
      <w:r w:rsidR="00905563" w:rsidRPr="002C39F1">
        <w:rPr>
          <w:b/>
          <w:sz w:val="24"/>
          <w:lang w:eastAsia="en-US"/>
        </w:rPr>
        <w:lastRenderedPageBreak/>
        <w:t>POVABILO K ODDAJI PONUDBE IN SPLOŠNA NAVODILA PONUDNIKU ZA PRIPRAVO PONUDBE</w:t>
      </w:r>
      <w:bookmarkEnd w:id="1"/>
      <w:bookmarkEnd w:id="2"/>
      <w:bookmarkEnd w:id="3"/>
    </w:p>
    <w:p w14:paraId="40D0E44E" w14:textId="77777777" w:rsidR="00905563" w:rsidRPr="007606D5" w:rsidRDefault="00905563" w:rsidP="00535CB5"/>
    <w:p w14:paraId="28D36D03" w14:textId="77777777" w:rsidR="00E47B5D" w:rsidRPr="002C39F1" w:rsidRDefault="00E47B5D" w:rsidP="00E47B5D">
      <w:pPr>
        <w:pStyle w:val="PODNASLOVI"/>
        <w:ind w:left="284" w:hanging="284"/>
        <w:rPr>
          <w:rFonts w:cs="Arial"/>
          <w:lang w:val="sl-SI"/>
        </w:rPr>
      </w:pPr>
      <w:bookmarkStart w:id="4" w:name="_Toc392226304"/>
      <w:bookmarkStart w:id="5" w:name="_Toc473276064"/>
      <w:r w:rsidRPr="002C39F1">
        <w:rPr>
          <w:rFonts w:cs="Arial"/>
          <w:lang w:val="sl-SI"/>
        </w:rPr>
        <w:t>PODATKI O JAVNEM NAROČILU</w:t>
      </w:r>
      <w:bookmarkEnd w:id="4"/>
      <w:bookmarkEnd w:id="5"/>
    </w:p>
    <w:p w14:paraId="5209DC6A" w14:textId="77777777" w:rsidR="00E47B5D" w:rsidRPr="007606D5" w:rsidRDefault="00E47B5D" w:rsidP="00E47B5D"/>
    <w:p w14:paraId="5F599D8E" w14:textId="527A3DDF" w:rsidR="00E47B5D" w:rsidRPr="007606D5" w:rsidRDefault="00E47B5D" w:rsidP="00E47B5D">
      <w:r w:rsidRPr="007606D5">
        <w:t xml:space="preserve">Javno naročilo </w:t>
      </w:r>
      <w:r w:rsidRPr="007606D5">
        <w:rPr>
          <w:b/>
        </w:rPr>
        <w:t>»</w:t>
      </w:r>
      <w:r w:rsidR="00D27E66" w:rsidRPr="007606D5">
        <w:rPr>
          <w:b/>
          <w:bCs/>
        </w:rPr>
        <w:t xml:space="preserve">Dobava in montaža opreme za lekarno v </w:t>
      </w:r>
      <w:r w:rsidR="000A1139" w:rsidRPr="007606D5">
        <w:rPr>
          <w:b/>
          <w:bCs/>
        </w:rPr>
        <w:t xml:space="preserve">SB </w:t>
      </w:r>
      <w:r w:rsidR="00760BB1">
        <w:rPr>
          <w:b/>
          <w:bCs/>
        </w:rPr>
        <w:t>Jesenice</w:t>
      </w:r>
      <w:r w:rsidRPr="007606D5">
        <w:rPr>
          <w:b/>
        </w:rPr>
        <w:t>«</w:t>
      </w:r>
      <w:r w:rsidRPr="007606D5">
        <w:t xml:space="preserve"> </w:t>
      </w:r>
      <w:r w:rsidRPr="007606D5">
        <w:rPr>
          <w:rFonts w:eastAsia="Arial Unicode MS"/>
        </w:rPr>
        <w:t>bo naročnik, Ministrstvo za zdravje, izvedel skladno z določili Zakona o javnem naročanju (Uradni list RS, št. 91/15</w:t>
      </w:r>
      <w:r w:rsidR="00C8057B" w:rsidRPr="007606D5">
        <w:rPr>
          <w:rFonts w:eastAsia="Arial Unicode MS"/>
        </w:rPr>
        <w:t xml:space="preserve"> </w:t>
      </w:r>
      <w:bookmarkStart w:id="6" w:name="_Hlk29544742"/>
      <w:r w:rsidR="00C8057B" w:rsidRPr="007606D5">
        <w:rPr>
          <w:rFonts w:eastAsia="Arial Unicode MS"/>
        </w:rPr>
        <w:t>in 14/18</w:t>
      </w:r>
      <w:bookmarkEnd w:id="6"/>
      <w:r w:rsidRPr="007606D5">
        <w:rPr>
          <w:rFonts w:eastAsia="Arial Unicode MS"/>
        </w:rPr>
        <w:t>; v nadaljnjem besedilu: ZJN-3), drugimi veljavnimi predpisi ter to dokumentacijo v zvezi z oddajo predmetnega javnega naročila (v nadaljnjem besedilu: dokumentacija).</w:t>
      </w:r>
    </w:p>
    <w:p w14:paraId="0BFE42A1" w14:textId="77777777" w:rsidR="00E47B5D" w:rsidRPr="007606D5" w:rsidRDefault="00E47B5D" w:rsidP="00E47B5D"/>
    <w:p w14:paraId="344EDF80" w14:textId="77777777" w:rsidR="00E47B5D" w:rsidRPr="007606D5" w:rsidRDefault="00E47B5D" w:rsidP="00E47B5D">
      <w:r w:rsidRPr="007606D5">
        <w:t>Naročnik ne odgovarja za škodo, ki bi utegnila nastati ponudnikom zaradi ne-sklenitve pogodbe.</w:t>
      </w:r>
    </w:p>
    <w:p w14:paraId="50E0F024" w14:textId="77777777" w:rsidR="00E47B5D" w:rsidRPr="007606D5" w:rsidRDefault="00E47B5D" w:rsidP="00E47B5D"/>
    <w:p w14:paraId="60696939" w14:textId="77777777" w:rsidR="00E47B5D" w:rsidRPr="007606D5" w:rsidRDefault="00E47B5D" w:rsidP="00E47B5D"/>
    <w:p w14:paraId="46F688DF" w14:textId="77777777" w:rsidR="00E47B5D" w:rsidRPr="002C39F1" w:rsidRDefault="00E47B5D" w:rsidP="00E47B5D">
      <w:pPr>
        <w:pStyle w:val="PODNASLOVI"/>
        <w:ind w:left="284" w:hanging="284"/>
        <w:rPr>
          <w:rFonts w:cs="Arial"/>
          <w:lang w:val="sl-SI"/>
        </w:rPr>
      </w:pPr>
      <w:bookmarkStart w:id="7" w:name="_Toc473276065"/>
      <w:r w:rsidRPr="002C39F1">
        <w:rPr>
          <w:rFonts w:cs="Arial"/>
          <w:lang w:val="sl-SI"/>
        </w:rPr>
        <w:t>OZNAKA IN PREDMET JAVNEGA NAROČILA TER NAČIN ODDAJE</w:t>
      </w:r>
      <w:bookmarkEnd w:id="7"/>
    </w:p>
    <w:p w14:paraId="7AEDB2B1" w14:textId="77777777" w:rsidR="00E47B5D" w:rsidRPr="007606D5" w:rsidRDefault="00E47B5D" w:rsidP="00E47B5D"/>
    <w:p w14:paraId="0BED2EC9" w14:textId="5481E952" w:rsidR="00E47B5D" w:rsidRPr="002C39F1" w:rsidRDefault="00E47B5D" w:rsidP="00D27E66">
      <w:pPr>
        <w:pStyle w:val="n4"/>
        <w:rPr>
          <w:lang w:val="sl-SI"/>
        </w:rPr>
      </w:pPr>
      <w:r w:rsidRPr="002C39F1">
        <w:rPr>
          <w:lang w:val="sl-SI"/>
        </w:rPr>
        <w:t xml:space="preserve">Javno naročilo se vodi pod oznako: </w:t>
      </w:r>
      <w:r w:rsidR="00760BB1">
        <w:rPr>
          <w:rFonts w:cs="Arial"/>
          <w:lang w:val="sl-SI" w:eastAsia="sl-SI"/>
        </w:rPr>
        <w:t>V6-20/B</w:t>
      </w:r>
    </w:p>
    <w:p w14:paraId="25287983" w14:textId="77777777" w:rsidR="00E47B5D" w:rsidRPr="007606D5" w:rsidRDefault="00E47B5D" w:rsidP="00E47B5D">
      <w:pPr>
        <w:ind w:left="426"/>
      </w:pPr>
    </w:p>
    <w:p w14:paraId="1CCA5BAD" w14:textId="484102C6" w:rsidR="00E47B5D" w:rsidRPr="002C39F1" w:rsidRDefault="00E47B5D" w:rsidP="00D27E66">
      <w:pPr>
        <w:pStyle w:val="n4"/>
        <w:rPr>
          <w:lang w:val="sl-SI"/>
        </w:rPr>
      </w:pPr>
      <w:r w:rsidRPr="002C39F1">
        <w:rPr>
          <w:lang w:val="sl-SI"/>
        </w:rPr>
        <w:t xml:space="preserve">Predmet javnega naročila je dobava in montaža </w:t>
      </w:r>
      <w:r w:rsidR="00D27E66" w:rsidRPr="007606D5">
        <w:rPr>
          <w:rFonts w:cs="Arial"/>
          <w:lang w:val="sl-SI" w:eastAsia="sl-SI"/>
        </w:rPr>
        <w:t xml:space="preserve">opreme za lekarno v Splošni bolnišnici </w:t>
      </w:r>
      <w:r w:rsidR="00760BB1">
        <w:rPr>
          <w:rFonts w:cs="Arial"/>
          <w:lang w:val="sl-SI" w:eastAsia="sl-SI"/>
        </w:rPr>
        <w:t>Jesenice</w:t>
      </w:r>
      <w:r w:rsidRPr="002C39F1">
        <w:rPr>
          <w:lang w:val="sl-SI"/>
        </w:rPr>
        <w:t xml:space="preserve">. </w:t>
      </w:r>
    </w:p>
    <w:p w14:paraId="1A2BC175" w14:textId="77777777" w:rsidR="00E47B5D" w:rsidRPr="007606D5" w:rsidRDefault="00E47B5D" w:rsidP="00E47B5D"/>
    <w:p w14:paraId="1BA97588" w14:textId="226310C5" w:rsidR="00D27E66" w:rsidRPr="00760BB1" w:rsidRDefault="00D27E66" w:rsidP="00E47B5D">
      <w:pPr>
        <w:ind w:firstLine="426"/>
      </w:pPr>
      <w:r w:rsidRPr="00760BB1">
        <w:t>Naročilo je razdeljeno na naslednj</w:t>
      </w:r>
      <w:r w:rsidR="00760BB1" w:rsidRPr="00760BB1">
        <w:t>e</w:t>
      </w:r>
      <w:r w:rsidRPr="00760BB1">
        <w:t xml:space="preserve"> sklop</w:t>
      </w:r>
      <w:r w:rsidR="00760BB1" w:rsidRPr="00760BB1">
        <w:t>e</w:t>
      </w:r>
      <w:r w:rsidRPr="00760BB1">
        <w:t>:</w:t>
      </w:r>
    </w:p>
    <w:p w14:paraId="4F0E9595" w14:textId="64A476CC" w:rsidR="00D27E66" w:rsidRPr="00760BB1" w:rsidRDefault="00BA488A" w:rsidP="002C39F1">
      <w:pPr>
        <w:pStyle w:val="Odstavekseznama"/>
        <w:numPr>
          <w:ilvl w:val="0"/>
          <w:numId w:val="28"/>
        </w:numPr>
        <w:rPr>
          <w:lang w:val="sl-SI"/>
        </w:rPr>
      </w:pPr>
      <w:r w:rsidRPr="00760BB1">
        <w:rPr>
          <w:lang w:val="sl-SI"/>
        </w:rPr>
        <w:t xml:space="preserve">Sklop 1 – </w:t>
      </w:r>
      <w:r w:rsidR="006855F5" w:rsidRPr="00760BB1">
        <w:rPr>
          <w:lang w:val="sl-SI"/>
        </w:rPr>
        <w:t>»</w:t>
      </w:r>
      <w:r w:rsidR="00760BB1" w:rsidRPr="00760BB1">
        <w:rPr>
          <w:lang w:val="sl-SI"/>
        </w:rPr>
        <w:t>Računalniška oprema</w:t>
      </w:r>
      <w:r w:rsidR="006855F5" w:rsidRPr="00760BB1">
        <w:rPr>
          <w:lang w:val="sl-SI"/>
        </w:rPr>
        <w:t>«</w:t>
      </w:r>
      <w:r w:rsidR="00991AB7" w:rsidRPr="00760BB1">
        <w:rPr>
          <w:lang w:val="sl-SI"/>
        </w:rPr>
        <w:t>,</w:t>
      </w:r>
    </w:p>
    <w:p w14:paraId="64E6C660" w14:textId="0D2DD5C7" w:rsidR="00BA488A" w:rsidRPr="00760BB1" w:rsidRDefault="00BA488A" w:rsidP="002C39F1">
      <w:pPr>
        <w:pStyle w:val="Odstavekseznama"/>
        <w:numPr>
          <w:ilvl w:val="0"/>
          <w:numId w:val="28"/>
        </w:numPr>
        <w:rPr>
          <w:lang w:val="sl-SI"/>
        </w:rPr>
      </w:pPr>
      <w:r w:rsidRPr="00760BB1">
        <w:rPr>
          <w:lang w:val="sl-SI"/>
        </w:rPr>
        <w:t xml:space="preserve">Sklop 2 – </w:t>
      </w:r>
      <w:r w:rsidR="006855F5" w:rsidRPr="00760BB1">
        <w:rPr>
          <w:lang w:val="sl-SI"/>
        </w:rPr>
        <w:t>»</w:t>
      </w:r>
      <w:r w:rsidR="00760BB1" w:rsidRPr="00760BB1">
        <w:rPr>
          <w:lang w:val="sl-SI"/>
        </w:rPr>
        <w:t>Lekarniška oprema</w:t>
      </w:r>
      <w:r w:rsidR="006855F5" w:rsidRPr="00760BB1">
        <w:rPr>
          <w:lang w:val="sl-SI"/>
        </w:rPr>
        <w:t>«</w:t>
      </w:r>
      <w:r w:rsidR="00991AB7" w:rsidRPr="00760BB1">
        <w:rPr>
          <w:lang w:val="sl-SI"/>
        </w:rPr>
        <w:t>,</w:t>
      </w:r>
    </w:p>
    <w:p w14:paraId="0FCED4A5" w14:textId="63F2B9DA" w:rsidR="006855F5" w:rsidRPr="00760BB1" w:rsidRDefault="006855F5" w:rsidP="002C39F1">
      <w:pPr>
        <w:pStyle w:val="Odstavekseznama"/>
        <w:numPr>
          <w:ilvl w:val="0"/>
          <w:numId w:val="28"/>
        </w:numPr>
        <w:rPr>
          <w:lang w:val="sl-SI"/>
        </w:rPr>
      </w:pPr>
      <w:r w:rsidRPr="00760BB1">
        <w:rPr>
          <w:lang w:val="sl-SI"/>
        </w:rPr>
        <w:t>Sklop 3 – »</w:t>
      </w:r>
      <w:r w:rsidR="00760BB1" w:rsidRPr="00760BB1">
        <w:rPr>
          <w:lang w:val="sl-SI"/>
        </w:rPr>
        <w:t>Druga lekarniška oprema</w:t>
      </w:r>
      <w:r w:rsidRPr="00760BB1">
        <w:rPr>
          <w:lang w:val="sl-SI"/>
        </w:rPr>
        <w:t>«</w:t>
      </w:r>
      <w:r w:rsidR="00991AB7" w:rsidRPr="00760BB1">
        <w:rPr>
          <w:lang w:val="sl-SI"/>
        </w:rPr>
        <w:t>,</w:t>
      </w:r>
    </w:p>
    <w:p w14:paraId="44E34D8D" w14:textId="734D68F8" w:rsidR="00991AB7" w:rsidRDefault="00991AB7" w:rsidP="002C39F1">
      <w:pPr>
        <w:pStyle w:val="Odstavekseznama"/>
        <w:numPr>
          <w:ilvl w:val="0"/>
          <w:numId w:val="28"/>
        </w:numPr>
        <w:rPr>
          <w:lang w:val="sl-SI"/>
        </w:rPr>
      </w:pPr>
      <w:r w:rsidRPr="00760BB1">
        <w:rPr>
          <w:lang w:val="sl-SI"/>
        </w:rPr>
        <w:t>Sklop 4 – »</w:t>
      </w:r>
      <w:r w:rsidR="00760BB1" w:rsidRPr="00760BB1">
        <w:rPr>
          <w:lang w:val="sl-SI"/>
        </w:rPr>
        <w:t>Pohištvena oprema</w:t>
      </w:r>
      <w:r w:rsidRPr="00760BB1">
        <w:rPr>
          <w:lang w:val="sl-SI"/>
        </w:rPr>
        <w:t>«</w:t>
      </w:r>
      <w:r w:rsidR="008E2224">
        <w:rPr>
          <w:lang w:val="sl-SI"/>
        </w:rPr>
        <w:t>,</w:t>
      </w:r>
    </w:p>
    <w:p w14:paraId="7BC0F8F6" w14:textId="41B3F593" w:rsidR="008E2224" w:rsidRPr="00760BB1" w:rsidRDefault="008E2224" w:rsidP="002C39F1">
      <w:pPr>
        <w:pStyle w:val="Odstavekseznama"/>
        <w:numPr>
          <w:ilvl w:val="0"/>
          <w:numId w:val="28"/>
        </w:numPr>
        <w:rPr>
          <w:lang w:val="sl-SI"/>
        </w:rPr>
      </w:pPr>
      <w:r>
        <w:rPr>
          <w:lang w:val="sl-SI"/>
        </w:rPr>
        <w:t>Sklop 5 – »Stoli«.</w:t>
      </w:r>
    </w:p>
    <w:p w14:paraId="5AA37847" w14:textId="77777777" w:rsidR="00D27E66" w:rsidRPr="007606D5" w:rsidRDefault="00D27E66" w:rsidP="00E47B5D">
      <w:pPr>
        <w:ind w:firstLine="426"/>
      </w:pPr>
    </w:p>
    <w:p w14:paraId="4C4A1C9A" w14:textId="77777777" w:rsidR="00E47B5D" w:rsidRPr="007606D5" w:rsidRDefault="00E47B5D" w:rsidP="00E47B5D">
      <w:pPr>
        <w:ind w:firstLine="426"/>
      </w:pPr>
      <w:r w:rsidRPr="007606D5">
        <w:t>Predmet javnega naročila je samo nova oprema.</w:t>
      </w:r>
    </w:p>
    <w:p w14:paraId="52380D7F" w14:textId="77777777" w:rsidR="00E47B5D" w:rsidRPr="007606D5" w:rsidRDefault="00E47B5D" w:rsidP="00E47B5D">
      <w:pPr>
        <w:contextualSpacing/>
        <w:rPr>
          <w:highlight w:val="yellow"/>
        </w:rPr>
      </w:pPr>
    </w:p>
    <w:p w14:paraId="4B6A9AE7" w14:textId="4CD8F254" w:rsidR="00E47B5D" w:rsidRPr="007606D5" w:rsidRDefault="00E47B5D" w:rsidP="00E47B5D">
      <w:pPr>
        <w:ind w:left="426"/>
      </w:pPr>
      <w:r w:rsidRPr="007606D5">
        <w:t>Popolni obseg predmeta javnega naročila, vključno z vsemi relevantnimi tehničnimi podatki, zahtevami in pogoji, je pod</w:t>
      </w:r>
      <w:r w:rsidR="00760BB1">
        <w:t>an v prilogi št. 1 – Predračun – popis opreme lekarna.</w:t>
      </w:r>
    </w:p>
    <w:p w14:paraId="53C55A9F" w14:textId="77777777" w:rsidR="00E47B5D" w:rsidRPr="007606D5" w:rsidRDefault="00E47B5D" w:rsidP="00E47B5D">
      <w:pPr>
        <w:rPr>
          <w:highlight w:val="yellow"/>
        </w:rPr>
      </w:pPr>
    </w:p>
    <w:p w14:paraId="55326345" w14:textId="50A200B3" w:rsidR="00E47B5D" w:rsidRPr="007606D5" w:rsidRDefault="00E47B5D" w:rsidP="002C39F1">
      <w:pPr>
        <w:numPr>
          <w:ilvl w:val="1"/>
          <w:numId w:val="9"/>
        </w:numPr>
        <w:ind w:left="426" w:hanging="426"/>
      </w:pPr>
      <w:r w:rsidRPr="007606D5">
        <w:t xml:space="preserve">Rok za izvedbo javnega naročila je </w:t>
      </w:r>
      <w:r w:rsidR="00760BB1">
        <w:t>10.4.202</w:t>
      </w:r>
      <w:r w:rsidR="000D73E6">
        <w:t>1</w:t>
      </w:r>
      <w:r w:rsidR="0047517B">
        <w:t>.</w:t>
      </w:r>
      <w:r w:rsidR="00A82171">
        <w:t xml:space="preserve"> Trenutno se izvajajo GI dela pri prenovi bolnišnične lekarne. Dobava pohištva iz sklopa 4 bo potekala pred zaključkom GOI del, prav tako tudi dobava opreme iz sklopa 2, dobava opreme iz sklopov 1, 3 in 5 bo ob zaključku vseh GOI del. Pogodbena partnerja sklopa 2 in 4 bosta morala po podpisu pogodbe na poziv uporabnika sodelovati z izvajalcem GOI del zaradi določitve mikrolokacij.</w:t>
      </w:r>
    </w:p>
    <w:p w14:paraId="09174249" w14:textId="77777777" w:rsidR="00E47B5D" w:rsidRPr="007606D5" w:rsidRDefault="00E47B5D" w:rsidP="00E47B5D">
      <w:pPr>
        <w:ind w:left="426"/>
      </w:pPr>
    </w:p>
    <w:p w14:paraId="5C56936E" w14:textId="5D9BA611" w:rsidR="00E47B5D" w:rsidRPr="007606D5" w:rsidRDefault="00E47B5D" w:rsidP="002C39F1">
      <w:pPr>
        <w:numPr>
          <w:ilvl w:val="1"/>
          <w:numId w:val="9"/>
        </w:numPr>
        <w:ind w:left="426" w:hanging="426"/>
      </w:pPr>
      <w:r w:rsidRPr="007606D5">
        <w:t>Za oddajo predmetnega naročila se v skladu s 4</w:t>
      </w:r>
      <w:r w:rsidR="00760BB1">
        <w:t>0</w:t>
      </w:r>
      <w:r w:rsidRPr="007606D5">
        <w:t xml:space="preserve">. členom ZJN-3 izvede </w:t>
      </w:r>
      <w:r w:rsidR="00760BB1">
        <w:t xml:space="preserve">odprti </w:t>
      </w:r>
      <w:r w:rsidRPr="007606D5">
        <w:t>postopek</w:t>
      </w:r>
      <w:r w:rsidR="00760BB1">
        <w:t>.</w:t>
      </w:r>
    </w:p>
    <w:p w14:paraId="0062C38C" w14:textId="77777777" w:rsidR="00E47B5D" w:rsidRPr="007606D5" w:rsidRDefault="00E47B5D" w:rsidP="00E47B5D"/>
    <w:p w14:paraId="67F48A81" w14:textId="658F01D4" w:rsidR="00D27E66" w:rsidRPr="007606D5" w:rsidRDefault="00D27E66" w:rsidP="00D27E66">
      <w:pPr>
        <w:rPr>
          <w:rFonts w:eastAsia="Calibri"/>
          <w:lang w:eastAsia="en-US"/>
        </w:rPr>
      </w:pPr>
      <w:r w:rsidRPr="007606D5">
        <w:rPr>
          <w:rFonts w:eastAsia="Calibri"/>
          <w:lang w:eastAsia="en-US"/>
        </w:rPr>
        <w:t>Ponudnik lahko odda ponudbo za katerikoli sklop, za enega ali več. Ponudnik v obrazcu »</w:t>
      </w:r>
      <w:r w:rsidR="006F4E06" w:rsidRPr="007606D5">
        <w:rPr>
          <w:rFonts w:eastAsia="Calibri"/>
          <w:lang w:eastAsia="en-US"/>
        </w:rPr>
        <w:t>Ponudba - Obrazec št. 1</w:t>
      </w:r>
      <w:r w:rsidRPr="007606D5">
        <w:rPr>
          <w:rFonts w:eastAsia="Calibri"/>
          <w:lang w:eastAsia="en-US"/>
        </w:rPr>
        <w:t>« navede, za kater</w:t>
      </w:r>
      <w:r w:rsidR="00FA6114" w:rsidRPr="007606D5">
        <w:rPr>
          <w:rFonts w:eastAsia="Calibri"/>
          <w:lang w:eastAsia="en-US"/>
        </w:rPr>
        <w:t>i</w:t>
      </w:r>
      <w:r w:rsidRPr="007606D5">
        <w:rPr>
          <w:rFonts w:eastAsia="Calibri"/>
          <w:lang w:eastAsia="en-US"/>
        </w:rPr>
        <w:t xml:space="preserve"> sklop se prijavlja. Kadar to ne bo izrecno označeno, bo naročnik štel, da se ponudnik prijavlja na sklop, za katerega je v obrazec št. 1 – Ponudba in/ali Predračun (za posamezen sklop) navedel cene.</w:t>
      </w:r>
    </w:p>
    <w:p w14:paraId="2B725CFE" w14:textId="77777777" w:rsidR="00D27E66" w:rsidRPr="007606D5" w:rsidRDefault="00D27E66" w:rsidP="00D27E66">
      <w:pPr>
        <w:rPr>
          <w:rFonts w:eastAsia="Calibri"/>
          <w:lang w:eastAsia="en-US"/>
        </w:rPr>
      </w:pPr>
    </w:p>
    <w:p w14:paraId="5D66543D" w14:textId="77777777" w:rsidR="00E47B5D" w:rsidRPr="007606D5" w:rsidRDefault="00D27E66" w:rsidP="00D27E66">
      <w:pPr>
        <w:rPr>
          <w:rFonts w:eastAsia="Calibri"/>
          <w:lang w:eastAsia="en-US"/>
        </w:rPr>
      </w:pPr>
      <w:r w:rsidRPr="007606D5">
        <w:rPr>
          <w:rFonts w:eastAsia="Calibri"/>
          <w:lang w:eastAsia="en-US"/>
        </w:rPr>
        <w:t>Naročnik bo na podlagi pogojev in merila, določenih v dokumentaciji, za posamezen sklop izbral ponudnika, s katerim bosta z uporabnikom sklenila pogodbo.</w:t>
      </w:r>
    </w:p>
    <w:p w14:paraId="39BA8B71" w14:textId="77777777" w:rsidR="00D27E66" w:rsidRPr="002C39F1" w:rsidRDefault="00D27E66" w:rsidP="00D27E66"/>
    <w:p w14:paraId="34B97FB1" w14:textId="3DA94AC4" w:rsidR="00991AB7" w:rsidRPr="007606D5" w:rsidRDefault="00E47B5D" w:rsidP="00E47B5D">
      <w:pPr>
        <w:numPr>
          <w:ilvl w:val="1"/>
          <w:numId w:val="9"/>
        </w:numPr>
        <w:ind w:left="426" w:hanging="426"/>
      </w:pPr>
      <w:r w:rsidRPr="007606D5">
        <w:t>Vsi stroški priprave ponudbe in ponudbene dokumentacije so stroški ponudnika.</w:t>
      </w:r>
    </w:p>
    <w:p w14:paraId="71F13F25" w14:textId="77777777" w:rsidR="00E47B5D" w:rsidRPr="007606D5" w:rsidRDefault="00E47B5D" w:rsidP="00E47B5D"/>
    <w:p w14:paraId="4F107131" w14:textId="77777777" w:rsidR="00E47B5D" w:rsidRPr="002C39F1" w:rsidRDefault="00E47B5D" w:rsidP="00E47B5D">
      <w:pPr>
        <w:pStyle w:val="PODNASLOVI"/>
        <w:ind w:left="284" w:hanging="284"/>
        <w:rPr>
          <w:rFonts w:cs="Arial"/>
          <w:lang w:val="sl-SI"/>
        </w:rPr>
      </w:pPr>
      <w:bookmarkStart w:id="8" w:name="_Toc473276066"/>
      <w:r w:rsidRPr="002C39F1">
        <w:rPr>
          <w:rFonts w:cs="Arial"/>
          <w:lang w:val="sl-SI"/>
        </w:rPr>
        <w:t xml:space="preserve">PODATKI O NAROČNIKU </w:t>
      </w:r>
      <w:r w:rsidRPr="007606D5">
        <w:rPr>
          <w:rFonts w:cs="Arial"/>
          <w:lang w:val="sl-SI"/>
        </w:rPr>
        <w:t>IN UPORABNIKU</w:t>
      </w:r>
      <w:bookmarkEnd w:id="8"/>
    </w:p>
    <w:p w14:paraId="44D33D4B" w14:textId="77777777" w:rsidR="00E47B5D" w:rsidRPr="007606D5" w:rsidRDefault="00E47B5D" w:rsidP="00E47B5D"/>
    <w:p w14:paraId="76E32D93" w14:textId="77777777" w:rsidR="00E47B5D" w:rsidRPr="007606D5" w:rsidRDefault="00E47B5D" w:rsidP="00E47B5D">
      <w:r w:rsidRPr="007606D5">
        <w:rPr>
          <w:b/>
        </w:rPr>
        <w:t>Naročnik:</w:t>
      </w:r>
      <w:r w:rsidRPr="007606D5">
        <w:t xml:space="preserve"> Republika Slovenija, Ministrstvo za zdravje, Štefanova 5, 1000 Ljubljana.</w:t>
      </w:r>
    </w:p>
    <w:p w14:paraId="04585D9D" w14:textId="77777777" w:rsidR="00E47B5D" w:rsidRPr="007606D5" w:rsidRDefault="00E47B5D" w:rsidP="00E47B5D"/>
    <w:p w14:paraId="4D0BF13A" w14:textId="3AEBFA23" w:rsidR="00D27E66" w:rsidRPr="007606D5" w:rsidRDefault="00E47B5D" w:rsidP="00E47B5D">
      <w:r w:rsidRPr="007606D5">
        <w:rPr>
          <w:b/>
        </w:rPr>
        <w:t>Uporabnik</w:t>
      </w:r>
      <w:r w:rsidRPr="007606D5">
        <w:t xml:space="preserve">: </w:t>
      </w:r>
      <w:r w:rsidR="00D27E66" w:rsidRPr="007606D5">
        <w:t>Splošn</w:t>
      </w:r>
      <w:r w:rsidR="00BA488A" w:rsidRPr="007606D5">
        <w:t>a</w:t>
      </w:r>
      <w:r w:rsidR="00D27E66" w:rsidRPr="007606D5">
        <w:t xml:space="preserve"> bolnišnic</w:t>
      </w:r>
      <w:r w:rsidR="00BA488A" w:rsidRPr="007606D5">
        <w:t>a</w:t>
      </w:r>
      <w:r w:rsidR="00D27E66" w:rsidRPr="007606D5">
        <w:t xml:space="preserve"> </w:t>
      </w:r>
      <w:r w:rsidR="00A8523B">
        <w:t>Jesenice, Cesta maršala Tita 112, 4270 Jesenice</w:t>
      </w:r>
      <w:r w:rsidR="006855F5" w:rsidRPr="007606D5">
        <w:t>.</w:t>
      </w:r>
    </w:p>
    <w:p w14:paraId="5E3229D1" w14:textId="77777777" w:rsidR="00E47B5D" w:rsidRPr="007606D5" w:rsidRDefault="00E47B5D" w:rsidP="00E47B5D"/>
    <w:p w14:paraId="457B1868" w14:textId="77777777" w:rsidR="00E47B5D" w:rsidRPr="007606D5" w:rsidRDefault="00E47B5D" w:rsidP="00E47B5D"/>
    <w:p w14:paraId="1E6433B0" w14:textId="77777777" w:rsidR="00E47B5D" w:rsidRPr="002C39F1" w:rsidRDefault="00E47B5D" w:rsidP="00E47B5D">
      <w:pPr>
        <w:pStyle w:val="PODNASLOVI"/>
        <w:ind w:left="284" w:hanging="284"/>
        <w:rPr>
          <w:rFonts w:cs="Arial"/>
          <w:lang w:val="sl-SI"/>
        </w:rPr>
      </w:pPr>
      <w:bookmarkStart w:id="9" w:name="_Toc473276067"/>
      <w:r w:rsidRPr="002C39F1">
        <w:rPr>
          <w:rFonts w:cs="Arial"/>
          <w:lang w:val="sl-SI"/>
        </w:rPr>
        <w:t>ROK IN NAČIN PREDLOŽITVE PONUDBE</w:t>
      </w:r>
      <w:bookmarkEnd w:id="9"/>
    </w:p>
    <w:p w14:paraId="051F9B9E" w14:textId="77777777" w:rsidR="00E47B5D" w:rsidRPr="007606D5" w:rsidRDefault="00E47B5D" w:rsidP="00E47B5D"/>
    <w:p w14:paraId="28A1A41D" w14:textId="77777777" w:rsidR="00E65489" w:rsidRPr="007606D5" w:rsidRDefault="00E65489" w:rsidP="00E65489">
      <w:bookmarkStart w:id="10" w:name="_Toc300662465"/>
      <w:r w:rsidRPr="007606D5">
        <w:t xml:space="preserve">Ponudniki ponudbe predložijo izključno elektronsko, kar pomeni, da svoje ponudbe oddajo preko elektronskih komunikacijskih sredstev. Ponudniki ponudbe oddajo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https://ejn.gov.si/eJN2. </w:t>
      </w:r>
    </w:p>
    <w:p w14:paraId="5C21AA59" w14:textId="77777777" w:rsidR="00E65489" w:rsidRPr="007606D5" w:rsidRDefault="00E65489" w:rsidP="00E65489"/>
    <w:p w14:paraId="129112EB" w14:textId="77777777" w:rsidR="00E65489" w:rsidRPr="007606D5" w:rsidRDefault="00E65489" w:rsidP="00E65489">
      <w:r w:rsidRPr="007606D5">
        <w:t xml:space="preserve">Ponudnik se mora pred oddajo ponudbe registrirati na spletnem naslovu https://ejn.gov.si/eJN2, v skladu z Navodili za uporabo e-JN. Če je ponudnik že registriran v informacijski sistem e-JN, se v aplikacijo prijavi na istem naslovu. </w:t>
      </w:r>
    </w:p>
    <w:p w14:paraId="628F7B24" w14:textId="77777777" w:rsidR="00E65489" w:rsidRPr="007606D5" w:rsidRDefault="00E65489" w:rsidP="00E65489"/>
    <w:p w14:paraId="3573EFA4" w14:textId="77777777" w:rsidR="00E65489" w:rsidRPr="007606D5" w:rsidRDefault="00E65489" w:rsidP="00E65489">
      <w:r w:rsidRPr="007606D5">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BD3F12" w14:textId="77777777" w:rsidR="00E65489" w:rsidRPr="007606D5" w:rsidRDefault="00E65489" w:rsidP="00E65489"/>
    <w:p w14:paraId="66295CDE" w14:textId="7599CC07" w:rsidR="00E65489" w:rsidRPr="007606D5" w:rsidRDefault="00E65489" w:rsidP="00E65489">
      <w:r w:rsidRPr="007606D5">
        <w:t xml:space="preserve">Ponudba se šteje za pravočasno oddano, če jo naročnik prejme preko sistema e-JN </w:t>
      </w:r>
      <w:r w:rsidR="00BA488A" w:rsidRPr="007606D5">
        <w:t xml:space="preserve">https://ejn.gov.si/eJN2 najkasneje do dne </w:t>
      </w:r>
      <w:r w:rsidR="00A8523B">
        <w:rPr>
          <w:b/>
          <w:bCs/>
        </w:rPr>
        <w:t>26</w:t>
      </w:r>
      <w:r w:rsidR="00BA488A" w:rsidRPr="007606D5">
        <w:rPr>
          <w:b/>
        </w:rPr>
        <w:t xml:space="preserve">. </w:t>
      </w:r>
      <w:r w:rsidR="00A8523B">
        <w:rPr>
          <w:b/>
        </w:rPr>
        <w:t>8</w:t>
      </w:r>
      <w:r w:rsidR="00BA488A" w:rsidRPr="007606D5">
        <w:rPr>
          <w:b/>
        </w:rPr>
        <w:t>. 2020, do 10:00 ure</w:t>
      </w:r>
      <w:r w:rsidRPr="007606D5">
        <w:t xml:space="preserve">. Za oddano ponudbo se šteje ponudba, ki je v informacijskem sistemu e-JN označena s statusom »ODDANO«. </w:t>
      </w:r>
    </w:p>
    <w:p w14:paraId="5BDCADDA" w14:textId="77777777" w:rsidR="00E65489" w:rsidRPr="007606D5" w:rsidRDefault="00E65489" w:rsidP="00E65489"/>
    <w:p w14:paraId="3C06720A" w14:textId="77777777" w:rsidR="00E65489" w:rsidRPr="007606D5" w:rsidRDefault="00E65489" w:rsidP="00E65489">
      <w:r w:rsidRPr="007606D5">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E51CE69" w14:textId="77777777" w:rsidR="00E65489" w:rsidRPr="007606D5" w:rsidRDefault="00E65489" w:rsidP="00E65489"/>
    <w:p w14:paraId="51BFF090" w14:textId="09F0AFF6" w:rsidR="00A82171" w:rsidRPr="0044237A" w:rsidRDefault="00E65489" w:rsidP="00E47B5D">
      <w:pPr>
        <w:rPr>
          <w:u w:val="single"/>
        </w:rPr>
      </w:pPr>
      <w:r w:rsidRPr="007606D5">
        <w:t xml:space="preserve">Po preteku roka za predložitev ponudb ponudbe ne bo več mogoče oddati. Dostop do povezave za oddajo elektronske ponudbe v tem postopku javnega naročila je na naslednji povezavi: </w:t>
      </w:r>
      <w:r w:rsidR="00DB5604" w:rsidRPr="0044237A">
        <w:rPr>
          <w:u w:val="single"/>
        </w:rPr>
        <w:t>https://ejn.gov.si/ponudba/pages/aktualno/aktualno_javno_narocilo_podrobno.xhtml?zadevaId=19767</w:t>
      </w:r>
    </w:p>
    <w:p w14:paraId="54C30A58" w14:textId="77777777" w:rsidR="00A82171" w:rsidRPr="007606D5" w:rsidRDefault="00A82171" w:rsidP="00E47B5D"/>
    <w:p w14:paraId="38BD5291" w14:textId="77777777" w:rsidR="00E47B5D" w:rsidRPr="002C39F1" w:rsidRDefault="00E47B5D" w:rsidP="00E47B5D">
      <w:pPr>
        <w:pStyle w:val="PODNASLOVI"/>
        <w:ind w:left="284" w:hanging="284"/>
        <w:rPr>
          <w:rFonts w:cs="Arial"/>
          <w:lang w:val="sl-SI"/>
        </w:rPr>
      </w:pPr>
      <w:bookmarkStart w:id="11" w:name="_Toc473276068"/>
      <w:bookmarkEnd w:id="10"/>
      <w:r w:rsidRPr="002C39F1">
        <w:rPr>
          <w:rFonts w:cs="Arial"/>
          <w:lang w:val="sl-SI"/>
        </w:rPr>
        <w:t>ČAS IN KRAJ ODPIRANJA PONUDB</w:t>
      </w:r>
      <w:bookmarkEnd w:id="11"/>
    </w:p>
    <w:p w14:paraId="5215675B" w14:textId="77777777" w:rsidR="00E47B5D" w:rsidRPr="007606D5" w:rsidRDefault="00E47B5D" w:rsidP="00E47B5D"/>
    <w:p w14:paraId="1A2AF05E" w14:textId="359CE687" w:rsidR="00E65489" w:rsidRPr="007606D5" w:rsidRDefault="00E65489" w:rsidP="00E65489">
      <w:r w:rsidRPr="007606D5">
        <w:t xml:space="preserve">Odpiranje ponudb bo potekalo avtomatično v informacijskem sistemu e-JN dne </w:t>
      </w:r>
      <w:r w:rsidR="00A8523B">
        <w:rPr>
          <w:b/>
          <w:bCs/>
        </w:rPr>
        <w:t>26</w:t>
      </w:r>
      <w:r w:rsidR="00BA488A" w:rsidRPr="007606D5">
        <w:rPr>
          <w:b/>
          <w:bCs/>
        </w:rPr>
        <w:t xml:space="preserve">. </w:t>
      </w:r>
      <w:r w:rsidR="00A8523B">
        <w:rPr>
          <w:b/>
          <w:bCs/>
        </w:rPr>
        <w:t>8</w:t>
      </w:r>
      <w:r w:rsidR="00BA488A" w:rsidRPr="007606D5">
        <w:rPr>
          <w:b/>
          <w:bCs/>
        </w:rPr>
        <w:t>. 2020, ob 10:01 uri</w:t>
      </w:r>
      <w:r w:rsidRPr="007606D5">
        <w:rPr>
          <w:b/>
          <w:bCs/>
        </w:rPr>
        <w:t xml:space="preserve">  </w:t>
      </w:r>
      <w:r w:rsidRPr="007606D5">
        <w:t>na spletnem naslovu https://ejn.gov.si/eJN2.</w:t>
      </w:r>
    </w:p>
    <w:p w14:paraId="7C54059C" w14:textId="77777777" w:rsidR="00E65489" w:rsidRPr="007606D5" w:rsidRDefault="00E65489" w:rsidP="00E65489">
      <w:r w:rsidRPr="007606D5">
        <w:t xml:space="preserve"> </w:t>
      </w:r>
    </w:p>
    <w:p w14:paraId="3D70DA28" w14:textId="28BD3E3E" w:rsidR="00E47B5D" w:rsidRPr="007606D5" w:rsidRDefault="00E65489" w:rsidP="00E47B5D">
      <w:r w:rsidRPr="007606D5">
        <w:lastRenderedPageBreak/>
        <w:t xml:space="preserve">Odpiranje poteka tako, da informacijski sistem e-JN samodejno ob uri, ki je določena za javno odpiranje ponudb, prikaže podatke o ponudniku ter omogoči dostop do .pdf dokumenta, ki ga ponudnik naloži v sistem e-JN pod razdelek »Predračun«. </w:t>
      </w:r>
    </w:p>
    <w:p w14:paraId="2D6DFBE9" w14:textId="77777777" w:rsidR="00E47B5D" w:rsidRPr="007606D5" w:rsidRDefault="00E47B5D" w:rsidP="00E47B5D"/>
    <w:p w14:paraId="6F65E924" w14:textId="77777777" w:rsidR="00E47B5D" w:rsidRPr="002C39F1" w:rsidRDefault="00E47B5D" w:rsidP="00E47B5D">
      <w:pPr>
        <w:pStyle w:val="PODNASLOVI"/>
        <w:ind w:left="284" w:hanging="284"/>
        <w:rPr>
          <w:rFonts w:cs="Arial"/>
          <w:lang w:val="sl-SI"/>
        </w:rPr>
      </w:pPr>
      <w:bookmarkStart w:id="12" w:name="_Toc302649292"/>
      <w:bookmarkStart w:id="13" w:name="_Toc473276069"/>
      <w:r w:rsidRPr="002C39F1">
        <w:rPr>
          <w:rFonts w:cs="Arial"/>
          <w:lang w:val="sl-SI"/>
        </w:rPr>
        <w:t>PRAVNA PODLAGA JAVNEGA NAROČILA</w:t>
      </w:r>
      <w:bookmarkEnd w:id="12"/>
      <w:bookmarkEnd w:id="13"/>
    </w:p>
    <w:p w14:paraId="33ADFF91" w14:textId="77777777" w:rsidR="00E47B5D" w:rsidRPr="007606D5" w:rsidRDefault="00E47B5D" w:rsidP="00E47B5D"/>
    <w:p w14:paraId="35323053" w14:textId="77777777" w:rsidR="00E47B5D" w:rsidRPr="007606D5" w:rsidRDefault="00E47B5D" w:rsidP="00E47B5D">
      <w:bookmarkStart w:id="14" w:name="_Toc107977797"/>
      <w:bookmarkStart w:id="15" w:name="_Toc108236772"/>
      <w:bookmarkStart w:id="16" w:name="_Toc108238016"/>
      <w:bookmarkStart w:id="17" w:name="_Toc108238306"/>
      <w:bookmarkStart w:id="18" w:name="_Toc108517305"/>
      <w:bookmarkStart w:id="19" w:name="_Toc108580983"/>
      <w:bookmarkStart w:id="20" w:name="_Toc298417140"/>
      <w:bookmarkStart w:id="21" w:name="_Toc302649296"/>
      <w:r w:rsidRPr="007606D5">
        <w:t>Postopek oddaje javnega naročila se izvaja na podlagi veljavnega zakona in podzakonskih aktov, ki urejajo javno naročanje, v skladu z veljavno zakonodajo, ki ureja področje javnih financ ter področje, ki je predmet javnega naročila.</w:t>
      </w:r>
    </w:p>
    <w:p w14:paraId="4AC0C07C" w14:textId="77777777" w:rsidR="006855F5" w:rsidRPr="007606D5" w:rsidRDefault="006855F5" w:rsidP="00E47B5D"/>
    <w:p w14:paraId="79A0D539" w14:textId="77777777" w:rsidR="00BA488A" w:rsidRPr="007606D5" w:rsidRDefault="00BA488A" w:rsidP="00E47B5D"/>
    <w:p w14:paraId="50B55DB6" w14:textId="77777777" w:rsidR="00E47B5D" w:rsidRPr="002C39F1" w:rsidRDefault="00E47B5D" w:rsidP="00E47B5D">
      <w:pPr>
        <w:pStyle w:val="PODNASLOVI"/>
        <w:ind w:left="284" w:hanging="284"/>
        <w:rPr>
          <w:rFonts w:cs="Arial"/>
          <w:lang w:val="sl-SI"/>
        </w:rPr>
      </w:pPr>
      <w:bookmarkStart w:id="22" w:name="_Toc473276070"/>
      <w:bookmarkEnd w:id="14"/>
      <w:bookmarkEnd w:id="15"/>
      <w:bookmarkEnd w:id="16"/>
      <w:bookmarkEnd w:id="17"/>
      <w:bookmarkEnd w:id="18"/>
      <w:bookmarkEnd w:id="19"/>
      <w:bookmarkEnd w:id="20"/>
      <w:bookmarkEnd w:id="21"/>
      <w:r w:rsidRPr="002C39F1">
        <w:rPr>
          <w:rFonts w:cs="Arial"/>
          <w:lang w:val="sl-SI"/>
        </w:rPr>
        <w:t>TEMELJNA PRAVILA POSLOVANJA</w:t>
      </w:r>
      <w:bookmarkEnd w:id="22"/>
    </w:p>
    <w:p w14:paraId="58D8FA0A" w14:textId="77777777" w:rsidR="00E47B5D" w:rsidRPr="007606D5" w:rsidRDefault="00E47B5D" w:rsidP="00E47B5D"/>
    <w:p w14:paraId="16FD3331" w14:textId="77777777" w:rsidR="00E47B5D" w:rsidRPr="007606D5" w:rsidRDefault="00E47B5D" w:rsidP="002C39F1">
      <w:pPr>
        <w:pStyle w:val="Odstavekseznama"/>
        <w:numPr>
          <w:ilvl w:val="0"/>
          <w:numId w:val="9"/>
        </w:numPr>
        <w:spacing w:line="260" w:lineRule="exact"/>
        <w:rPr>
          <w:vanish/>
          <w:szCs w:val="20"/>
          <w:lang w:val="sl-SI"/>
        </w:rPr>
      </w:pPr>
    </w:p>
    <w:p w14:paraId="0AA1A550" w14:textId="77777777" w:rsidR="00E47B5D" w:rsidRPr="007606D5" w:rsidRDefault="00E47B5D" w:rsidP="002C39F1">
      <w:pPr>
        <w:pStyle w:val="Odstavekseznama"/>
        <w:numPr>
          <w:ilvl w:val="0"/>
          <w:numId w:val="9"/>
        </w:numPr>
        <w:spacing w:line="260" w:lineRule="exact"/>
        <w:rPr>
          <w:vanish/>
          <w:szCs w:val="20"/>
          <w:lang w:val="sl-SI"/>
        </w:rPr>
      </w:pPr>
    </w:p>
    <w:p w14:paraId="764F9E9D" w14:textId="77777777" w:rsidR="00E47B5D" w:rsidRPr="007606D5" w:rsidRDefault="00E47B5D" w:rsidP="002C39F1">
      <w:pPr>
        <w:pStyle w:val="Odstavekseznama"/>
        <w:numPr>
          <w:ilvl w:val="0"/>
          <w:numId w:val="9"/>
        </w:numPr>
        <w:spacing w:line="260" w:lineRule="exact"/>
        <w:rPr>
          <w:vanish/>
          <w:szCs w:val="20"/>
          <w:lang w:val="sl-SI"/>
        </w:rPr>
      </w:pPr>
    </w:p>
    <w:p w14:paraId="6784E1D9" w14:textId="77777777" w:rsidR="00E47B5D" w:rsidRPr="007606D5" w:rsidRDefault="00E47B5D" w:rsidP="002C39F1">
      <w:pPr>
        <w:pStyle w:val="Odstavekseznama"/>
        <w:numPr>
          <w:ilvl w:val="0"/>
          <w:numId w:val="9"/>
        </w:numPr>
        <w:spacing w:line="260" w:lineRule="exact"/>
        <w:rPr>
          <w:vanish/>
          <w:szCs w:val="20"/>
          <w:lang w:val="sl-SI"/>
        </w:rPr>
      </w:pPr>
    </w:p>
    <w:p w14:paraId="6FD92290" w14:textId="77777777" w:rsidR="00E47B5D" w:rsidRPr="007606D5" w:rsidRDefault="00E47B5D" w:rsidP="002C39F1">
      <w:pPr>
        <w:pStyle w:val="Odstavekseznama"/>
        <w:numPr>
          <w:ilvl w:val="0"/>
          <w:numId w:val="9"/>
        </w:numPr>
        <w:spacing w:line="260" w:lineRule="exact"/>
        <w:rPr>
          <w:vanish/>
          <w:szCs w:val="20"/>
          <w:lang w:val="sl-SI"/>
        </w:rPr>
      </w:pPr>
    </w:p>
    <w:p w14:paraId="780FDB41" w14:textId="77777777" w:rsidR="00E47B5D" w:rsidRPr="002C39F1" w:rsidRDefault="00E47B5D" w:rsidP="002C39F1">
      <w:pPr>
        <w:pStyle w:val="n4"/>
        <w:numPr>
          <w:ilvl w:val="1"/>
          <w:numId w:val="9"/>
        </w:numPr>
        <w:ind w:left="709" w:hanging="709"/>
        <w:rPr>
          <w:rFonts w:cs="Arial"/>
          <w:b/>
          <w:lang w:val="sl-SI"/>
        </w:rPr>
      </w:pPr>
      <w:r w:rsidRPr="002C39F1">
        <w:rPr>
          <w:rFonts w:cs="Arial"/>
          <w:b/>
          <w:lang w:val="sl-SI"/>
        </w:rPr>
        <w:t>Dostop do dokumentacije</w:t>
      </w:r>
    </w:p>
    <w:p w14:paraId="135B5104" w14:textId="77777777" w:rsidR="00E47B5D" w:rsidRPr="007606D5" w:rsidRDefault="00E47B5D" w:rsidP="00E47B5D"/>
    <w:p w14:paraId="313FB86E" w14:textId="77777777" w:rsidR="00E65489" w:rsidRPr="007606D5" w:rsidRDefault="00E47B5D" w:rsidP="00E47B5D">
      <w:r w:rsidRPr="007606D5">
        <w:t>Dokumentacijo lahko ponudniki dobijo na portalu javnih naročil</w:t>
      </w:r>
      <w:r w:rsidR="00E65489" w:rsidRPr="007606D5">
        <w:t xml:space="preserve">, na naslovu </w:t>
      </w:r>
      <w:hyperlink r:id="rId11" w:history="1">
        <w:r w:rsidR="00E65489" w:rsidRPr="007606D5">
          <w:rPr>
            <w:rStyle w:val="Hiperpovezava"/>
          </w:rPr>
          <w:t>https://www.enarocanje.si/</w:t>
        </w:r>
      </w:hyperlink>
      <w:r w:rsidR="00E65489" w:rsidRPr="007606D5">
        <w:t>.</w:t>
      </w:r>
    </w:p>
    <w:p w14:paraId="749333B7" w14:textId="77777777" w:rsidR="00E65489" w:rsidRPr="007606D5" w:rsidRDefault="00E65489" w:rsidP="00E47B5D"/>
    <w:p w14:paraId="4E33F8ED" w14:textId="77777777" w:rsidR="00E47B5D" w:rsidRPr="007606D5" w:rsidRDefault="00E47B5D" w:rsidP="00E47B5D">
      <w:r w:rsidRPr="007606D5">
        <w:t>Odkupnine za dokumentacijo ni.</w:t>
      </w:r>
    </w:p>
    <w:p w14:paraId="3AE18945" w14:textId="77777777" w:rsidR="00E47B5D" w:rsidRPr="007606D5" w:rsidRDefault="00E47B5D" w:rsidP="00E47B5D"/>
    <w:p w14:paraId="795BE87D" w14:textId="77777777" w:rsidR="00E47B5D" w:rsidRPr="007606D5" w:rsidRDefault="00E47B5D" w:rsidP="002C39F1">
      <w:pPr>
        <w:numPr>
          <w:ilvl w:val="1"/>
          <w:numId w:val="9"/>
        </w:numPr>
        <w:ind w:left="709" w:hanging="709"/>
        <w:rPr>
          <w:b/>
        </w:rPr>
      </w:pPr>
      <w:r w:rsidRPr="007606D5">
        <w:rPr>
          <w:b/>
        </w:rPr>
        <w:t>Obvestila in pojasnila v zvezi z dokumentacijo</w:t>
      </w:r>
    </w:p>
    <w:p w14:paraId="55F30E1A" w14:textId="77777777" w:rsidR="00E47B5D" w:rsidRPr="007606D5" w:rsidRDefault="00E47B5D" w:rsidP="00E47B5D"/>
    <w:p w14:paraId="6870DDAD" w14:textId="77777777" w:rsidR="00E47B5D" w:rsidRPr="007606D5" w:rsidRDefault="00E47B5D" w:rsidP="00E47B5D">
      <w:bookmarkStart w:id="23" w:name="_Toc298417139"/>
      <w:bookmarkStart w:id="24" w:name="_Toc302649297"/>
      <w:bookmarkStart w:id="25" w:name="_Toc401234743"/>
      <w:bookmarkStart w:id="26" w:name="_Toc402938140"/>
      <w:bookmarkStart w:id="27" w:name="_Toc402956096"/>
      <w:r w:rsidRPr="007606D5">
        <w:t>Komunikacija s ponudniki o vprašanjih v zvezi z vsebino naročila in v zvezi s pripravo ponudbe poteka izključno preko portala javnih naročil.</w:t>
      </w:r>
    </w:p>
    <w:p w14:paraId="4CF514B5" w14:textId="77777777" w:rsidR="00E47B5D" w:rsidRPr="007606D5" w:rsidRDefault="00E47B5D" w:rsidP="00E47B5D"/>
    <w:p w14:paraId="71283BF1" w14:textId="5AD48B75" w:rsidR="00E65489" w:rsidRPr="007606D5" w:rsidRDefault="00E65489" w:rsidP="00E65489">
      <w:pPr>
        <w:rPr>
          <w:rFonts w:eastAsia="Calibri"/>
          <w:color w:val="000000"/>
        </w:rPr>
      </w:pPr>
      <w:r w:rsidRPr="007606D5">
        <w:rPr>
          <w:rFonts w:eastAsia="Calibri"/>
          <w:color w:val="000000"/>
        </w:rPr>
        <w:t xml:space="preserve">Naročnik bo odgovoril na vsa vprašanja ponudnikov, ki jih bo prejel preko Portala javnih naročil, najpozneje dne </w:t>
      </w:r>
      <w:r w:rsidR="00991AB7" w:rsidRPr="00991AB7">
        <w:rPr>
          <w:rFonts w:eastAsia="Calibri"/>
          <w:b/>
          <w:bCs/>
          <w:color w:val="000000"/>
        </w:rPr>
        <w:t>1</w:t>
      </w:r>
      <w:r w:rsidR="00741625">
        <w:rPr>
          <w:rFonts w:eastAsia="Calibri"/>
          <w:b/>
          <w:bCs/>
          <w:color w:val="000000"/>
        </w:rPr>
        <w:t>9</w:t>
      </w:r>
      <w:r w:rsidR="00BA488A" w:rsidRPr="00991AB7">
        <w:rPr>
          <w:rFonts w:eastAsia="Calibri"/>
          <w:b/>
          <w:bCs/>
          <w:color w:val="000000"/>
        </w:rPr>
        <w:t>.</w:t>
      </w:r>
      <w:r w:rsidR="00BA488A" w:rsidRPr="007606D5">
        <w:rPr>
          <w:rFonts w:eastAsia="Calibri"/>
          <w:b/>
          <w:color w:val="000000"/>
        </w:rPr>
        <w:t xml:space="preserve"> </w:t>
      </w:r>
      <w:r w:rsidR="00741625">
        <w:rPr>
          <w:rFonts w:eastAsia="Calibri"/>
          <w:b/>
          <w:color w:val="000000"/>
        </w:rPr>
        <w:t>8</w:t>
      </w:r>
      <w:r w:rsidR="00BA488A" w:rsidRPr="007606D5">
        <w:rPr>
          <w:rFonts w:eastAsia="Calibri"/>
          <w:b/>
          <w:color w:val="000000"/>
        </w:rPr>
        <w:t>. 2020</w:t>
      </w:r>
      <w:r w:rsidRPr="007606D5">
        <w:rPr>
          <w:rFonts w:eastAsia="Calibri"/>
          <w:color w:val="000000"/>
        </w:rPr>
        <w:t xml:space="preserve">, pod pogojem, da je bilo vprašanje posredovano do dne </w:t>
      </w:r>
      <w:r w:rsidR="00991AB7">
        <w:rPr>
          <w:rFonts w:eastAsia="Calibri"/>
          <w:b/>
          <w:color w:val="000000"/>
        </w:rPr>
        <w:t>1</w:t>
      </w:r>
      <w:r w:rsidR="00741625">
        <w:rPr>
          <w:rFonts w:eastAsia="Calibri"/>
          <w:b/>
          <w:color w:val="000000"/>
        </w:rPr>
        <w:t>8</w:t>
      </w:r>
      <w:r w:rsidR="00BA488A" w:rsidRPr="007606D5">
        <w:rPr>
          <w:rFonts w:eastAsia="Calibri"/>
          <w:b/>
          <w:color w:val="000000"/>
        </w:rPr>
        <w:t xml:space="preserve">. </w:t>
      </w:r>
      <w:r w:rsidR="00741625">
        <w:rPr>
          <w:rFonts w:eastAsia="Calibri"/>
          <w:b/>
          <w:color w:val="000000"/>
        </w:rPr>
        <w:t>8</w:t>
      </w:r>
      <w:r w:rsidR="00BA488A" w:rsidRPr="007606D5">
        <w:rPr>
          <w:rFonts w:eastAsia="Calibri"/>
          <w:b/>
          <w:color w:val="000000"/>
        </w:rPr>
        <w:t>. 2020</w:t>
      </w:r>
      <w:r w:rsidRPr="007606D5">
        <w:rPr>
          <w:rFonts w:eastAsia="Calibri"/>
          <w:b/>
          <w:color w:val="000000"/>
        </w:rPr>
        <w:t xml:space="preserve"> do 10.00 ure. </w:t>
      </w:r>
      <w:r w:rsidRPr="007606D5">
        <w:rPr>
          <w:rFonts w:eastAsia="Calibri"/>
          <w:color w:val="000000"/>
        </w:rPr>
        <w:t>Na zahteve za pojasnila oz. druga vprašanja v zvezi z javnim naročilom, zastavljena po tem roku, naročnik ne bo odgovarjal.</w:t>
      </w:r>
    </w:p>
    <w:p w14:paraId="2F9084BD" w14:textId="77777777" w:rsidR="00E65489" w:rsidRPr="007606D5" w:rsidRDefault="00E65489" w:rsidP="00E65489">
      <w:pPr>
        <w:rPr>
          <w:rFonts w:eastAsia="Calibri"/>
          <w:color w:val="000000"/>
        </w:rPr>
      </w:pPr>
    </w:p>
    <w:p w14:paraId="5641079F" w14:textId="77777777" w:rsidR="00E65489" w:rsidRPr="007606D5" w:rsidRDefault="00E65489" w:rsidP="00E65489">
      <w:pPr>
        <w:rPr>
          <w:rFonts w:eastAsia="Calibri"/>
          <w:color w:val="000000"/>
          <w:u w:val="single"/>
        </w:rPr>
      </w:pPr>
      <w:r w:rsidRPr="007606D5">
        <w:rPr>
          <w:rFonts w:eastAsia="Calibri"/>
          <w:color w:val="000000"/>
          <w:u w:val="single"/>
        </w:rPr>
        <w:t xml:space="preserve">Naročnik poziva potencialne ponudnike, da zaradi lažje sledljivosti in preglednosti pri zastavljanju vprašanj navedejo, na kateri sklop in na katero postavko iz sklopa se vprašanje nanaša. </w:t>
      </w:r>
    </w:p>
    <w:p w14:paraId="17CE4B1C" w14:textId="77777777" w:rsidR="00E47B5D" w:rsidRPr="007606D5" w:rsidRDefault="00E47B5D" w:rsidP="00E47B5D">
      <w:pPr>
        <w:rPr>
          <w:rFonts w:eastAsia="Calibri"/>
          <w:u w:val="single"/>
          <w:lang w:eastAsia="en-US"/>
        </w:rPr>
      </w:pPr>
    </w:p>
    <w:p w14:paraId="60243DAC" w14:textId="77777777" w:rsidR="00E47B5D" w:rsidRPr="007606D5" w:rsidRDefault="00E47B5D" w:rsidP="002C39F1">
      <w:pPr>
        <w:numPr>
          <w:ilvl w:val="1"/>
          <w:numId w:val="9"/>
        </w:numPr>
        <w:ind w:left="709" w:hanging="709"/>
        <w:rPr>
          <w:b/>
        </w:rPr>
      </w:pPr>
      <w:bookmarkStart w:id="28" w:name="_Toc405979763"/>
      <w:bookmarkStart w:id="29" w:name="_Toc406653981"/>
      <w:bookmarkStart w:id="30" w:name="_Toc426552503"/>
      <w:bookmarkStart w:id="31" w:name="_Toc442170007"/>
      <w:bookmarkStart w:id="32" w:name="_Toc446451021"/>
      <w:bookmarkEnd w:id="23"/>
      <w:bookmarkEnd w:id="24"/>
      <w:r w:rsidRPr="007606D5">
        <w:rPr>
          <w:b/>
        </w:rPr>
        <w:t>Spremembe in dopolnitve dokumentacije</w:t>
      </w:r>
      <w:bookmarkEnd w:id="25"/>
      <w:bookmarkEnd w:id="26"/>
      <w:bookmarkEnd w:id="27"/>
      <w:bookmarkEnd w:id="28"/>
      <w:bookmarkEnd w:id="29"/>
      <w:bookmarkEnd w:id="30"/>
      <w:bookmarkEnd w:id="31"/>
      <w:bookmarkEnd w:id="32"/>
      <w:r w:rsidRPr="007606D5">
        <w:rPr>
          <w:b/>
        </w:rPr>
        <w:t xml:space="preserve"> </w:t>
      </w:r>
    </w:p>
    <w:p w14:paraId="695EDAC8" w14:textId="77777777" w:rsidR="00E47B5D" w:rsidRPr="007606D5" w:rsidRDefault="00E47B5D" w:rsidP="00E47B5D"/>
    <w:p w14:paraId="76FC08B0" w14:textId="77777777" w:rsidR="00E47B5D" w:rsidRPr="007606D5" w:rsidRDefault="00E47B5D" w:rsidP="00E47B5D">
      <w:r w:rsidRPr="007606D5">
        <w:t>Naročnik lahko spremeni ali dopolni dokumentacijo.</w:t>
      </w:r>
    </w:p>
    <w:p w14:paraId="3DE64691" w14:textId="77777777" w:rsidR="00E47B5D" w:rsidRPr="007606D5" w:rsidRDefault="00E47B5D" w:rsidP="00E47B5D"/>
    <w:p w14:paraId="462E019E" w14:textId="77777777" w:rsidR="00E47B5D" w:rsidRPr="007606D5" w:rsidRDefault="00E47B5D" w:rsidP="00E47B5D">
      <w:r w:rsidRPr="007606D5">
        <w:t>Spremembe in dopolnitve dokumentacije so sestavni del dokumentacije.</w:t>
      </w:r>
    </w:p>
    <w:p w14:paraId="6E00D52D" w14:textId="77777777" w:rsidR="002A0281" w:rsidRPr="007606D5" w:rsidRDefault="002A0281" w:rsidP="00535CB5"/>
    <w:p w14:paraId="30FF03D4" w14:textId="77777777" w:rsidR="004E0CB2" w:rsidRPr="007606D5" w:rsidRDefault="004E0CB2" w:rsidP="00535CB5"/>
    <w:p w14:paraId="4242A5D2" w14:textId="77777777" w:rsidR="00905563" w:rsidRPr="002C39F1" w:rsidRDefault="009D7CDE" w:rsidP="00535CB5">
      <w:pPr>
        <w:pStyle w:val="PODNASLOVI"/>
        <w:ind w:left="284" w:hanging="284"/>
        <w:jc w:val="both"/>
        <w:rPr>
          <w:rFonts w:cs="Arial"/>
          <w:lang w:val="sl-SI"/>
        </w:rPr>
      </w:pPr>
      <w:bookmarkStart w:id="33" w:name="_Toc489434302"/>
      <w:bookmarkStart w:id="34" w:name="_Toc489434356"/>
      <w:bookmarkStart w:id="35" w:name="_Toc490204429"/>
      <w:r w:rsidRPr="002C39F1">
        <w:rPr>
          <w:rFonts w:cs="Arial"/>
          <w:lang w:val="sl-SI"/>
        </w:rPr>
        <w:t>UGOTAVLJANJE SPOSOBNOSTI</w:t>
      </w:r>
      <w:bookmarkEnd w:id="33"/>
      <w:bookmarkEnd w:id="34"/>
      <w:bookmarkEnd w:id="35"/>
    </w:p>
    <w:p w14:paraId="11E03FE9" w14:textId="77777777" w:rsidR="00905563" w:rsidRPr="007606D5" w:rsidRDefault="00905563" w:rsidP="00535CB5"/>
    <w:p w14:paraId="63008038" w14:textId="77777777" w:rsidR="00706505" w:rsidRPr="007606D5" w:rsidRDefault="00706505" w:rsidP="00535CB5">
      <w:pPr>
        <w:autoSpaceDE w:val="0"/>
        <w:autoSpaceDN w:val="0"/>
        <w:adjustRightInd w:val="0"/>
        <w:rPr>
          <w:rFonts w:eastAsia="Calibri"/>
        </w:rPr>
      </w:pPr>
      <w:r w:rsidRPr="007606D5">
        <w:rPr>
          <w:rFonts w:eastAsia="Calibri"/>
        </w:rPr>
        <w:t>Ponudnik mora izpolnjevati vse v tej točki navedene pogoje.</w:t>
      </w:r>
    </w:p>
    <w:p w14:paraId="2543D57D" w14:textId="77777777" w:rsidR="00706505" w:rsidRPr="007606D5" w:rsidRDefault="00706505" w:rsidP="00535CB5">
      <w:pPr>
        <w:autoSpaceDE w:val="0"/>
        <w:autoSpaceDN w:val="0"/>
        <w:adjustRightInd w:val="0"/>
        <w:rPr>
          <w:rFonts w:eastAsia="Calibri"/>
        </w:rPr>
      </w:pPr>
    </w:p>
    <w:p w14:paraId="3661DA87" w14:textId="7CE38ECB" w:rsidR="00706505" w:rsidRPr="007606D5" w:rsidRDefault="00706505" w:rsidP="00535CB5">
      <w:pPr>
        <w:autoSpaceDE w:val="0"/>
        <w:autoSpaceDN w:val="0"/>
        <w:adjustRightInd w:val="0"/>
        <w:rPr>
          <w:rFonts w:eastAsia="Calibri"/>
        </w:rPr>
      </w:pPr>
      <w:r w:rsidRPr="007606D5">
        <w:t xml:space="preserve">Za dokazovanje izpolnjevanja pogojev mora ponudnik v ponudbeni dokumentaciji predložiti obrazce, ki so navedeni ob vsakem zahtevanem pogoju. </w:t>
      </w:r>
      <w:r w:rsidRPr="007606D5">
        <w:rPr>
          <w:rFonts w:eastAsia="Calibri"/>
        </w:rPr>
        <w:t xml:space="preserve">Obrazci izjav, ki jih mora predložiti ponudnik v ponudbi, so del dokumentacije. Izjave so lahko predložene na teh obrazcih ali na ponudnikovih, ki pa vsebinsko bistveno ne smejo odstopati od priloženih obrazcev. Izjave ponudnika morajo biti pisne ter podpisane s strani </w:t>
      </w:r>
      <w:r w:rsidRPr="007606D5">
        <w:t>odgovorne osebe ponudnika</w:t>
      </w:r>
    </w:p>
    <w:p w14:paraId="630936C5" w14:textId="77777777" w:rsidR="00706505" w:rsidRPr="007606D5" w:rsidRDefault="00706505" w:rsidP="00535CB5">
      <w:pPr>
        <w:pStyle w:val="Bodytext1"/>
        <w:shd w:val="clear" w:color="auto" w:fill="auto"/>
        <w:tabs>
          <w:tab w:val="left" w:pos="8455"/>
        </w:tabs>
        <w:spacing w:before="0" w:after="0" w:line="260" w:lineRule="exact"/>
        <w:ind w:left="20" w:right="100" w:firstLine="0"/>
        <w:rPr>
          <w:rFonts w:cs="Arial"/>
        </w:rPr>
      </w:pPr>
    </w:p>
    <w:p w14:paraId="73871993" w14:textId="77777777" w:rsidR="00706505" w:rsidRPr="007606D5" w:rsidRDefault="00706505" w:rsidP="00535CB5">
      <w:pPr>
        <w:pStyle w:val="Bodytext1"/>
        <w:shd w:val="clear" w:color="auto" w:fill="auto"/>
        <w:tabs>
          <w:tab w:val="left" w:pos="8455"/>
        </w:tabs>
        <w:spacing w:before="0" w:after="0" w:line="260" w:lineRule="exact"/>
        <w:ind w:left="20" w:right="100" w:firstLine="0"/>
        <w:rPr>
          <w:rFonts w:cs="Arial"/>
        </w:rPr>
      </w:pPr>
      <w:r w:rsidRPr="007606D5">
        <w:rPr>
          <w:rFonts w:cs="Arial"/>
        </w:rPr>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20ED1FD4" w14:textId="77777777" w:rsidR="00706505" w:rsidRPr="007606D5" w:rsidRDefault="00706505" w:rsidP="00535CB5">
      <w:pPr>
        <w:autoSpaceDE w:val="0"/>
        <w:autoSpaceDN w:val="0"/>
        <w:adjustRightInd w:val="0"/>
        <w:rPr>
          <w:rFonts w:eastAsia="Calibri"/>
        </w:rPr>
      </w:pPr>
    </w:p>
    <w:p w14:paraId="43EAD292" w14:textId="77777777" w:rsidR="00706505" w:rsidRPr="007606D5" w:rsidRDefault="00706505" w:rsidP="00535CB5">
      <w:pPr>
        <w:autoSpaceDE w:val="0"/>
        <w:autoSpaceDN w:val="0"/>
        <w:adjustRightInd w:val="0"/>
        <w:rPr>
          <w:rFonts w:eastAsia="Calibri"/>
          <w:u w:val="single"/>
        </w:rPr>
      </w:pPr>
      <w:r w:rsidRPr="007606D5">
        <w:rPr>
          <w:rFonts w:eastAsia="Calibri"/>
          <w:u w:val="single"/>
        </w:rPr>
        <w:t>Naročnik si pridržuje pravico, da v času pregleda ponudb,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29CFA9D" w14:textId="77777777" w:rsidR="00706505" w:rsidRPr="007606D5" w:rsidRDefault="00706505" w:rsidP="00535CB5"/>
    <w:p w14:paraId="7B472F20" w14:textId="77777777" w:rsidR="00C33012" w:rsidRPr="007606D5" w:rsidRDefault="00C33012" w:rsidP="00535CB5">
      <w:r w:rsidRPr="007606D5">
        <w:t>Za skupne ponudbe in ponudbe s podizvajalci je potrebno upoštevati še točki 10.3.1. (Skupna ponudba) in 10.3.2. (Ponudba s podizvajalci) teh navodil.</w:t>
      </w:r>
    </w:p>
    <w:p w14:paraId="74E7D383" w14:textId="71A170C6" w:rsidR="00706505" w:rsidRPr="007606D5" w:rsidRDefault="00706505" w:rsidP="00535CB5"/>
    <w:p w14:paraId="59704008" w14:textId="77777777" w:rsidR="00BA488A" w:rsidRPr="007606D5" w:rsidRDefault="00BA488A" w:rsidP="00535CB5"/>
    <w:p w14:paraId="7CAA3036" w14:textId="77777777" w:rsidR="00905563" w:rsidRPr="002C39F1" w:rsidRDefault="003B7935" w:rsidP="002C39F1">
      <w:pPr>
        <w:pStyle w:val="PODNASLOVI"/>
        <w:numPr>
          <w:ilvl w:val="1"/>
          <w:numId w:val="4"/>
        </w:numPr>
        <w:ind w:left="493" w:hanging="493"/>
        <w:jc w:val="both"/>
        <w:outlineLvl w:val="2"/>
        <w:rPr>
          <w:rFonts w:cs="Arial"/>
          <w:lang w:val="sl-SI"/>
        </w:rPr>
      </w:pPr>
      <w:bookmarkStart w:id="36" w:name="_Toc454910628"/>
      <w:bookmarkStart w:id="37" w:name="_Toc454913964"/>
      <w:bookmarkStart w:id="38" w:name="_Toc454914847"/>
      <w:bookmarkStart w:id="39" w:name="_Toc455391134"/>
      <w:bookmarkStart w:id="40" w:name="_Toc457204860"/>
      <w:bookmarkStart w:id="41" w:name="_Toc457372654"/>
      <w:bookmarkStart w:id="42" w:name="_Toc464128065"/>
      <w:bookmarkStart w:id="43" w:name="_Toc473276072"/>
      <w:bookmarkStart w:id="44" w:name="_Toc474158139"/>
      <w:bookmarkStart w:id="45" w:name="_Toc474238273"/>
      <w:bookmarkStart w:id="46" w:name="_Toc484089902"/>
      <w:bookmarkStart w:id="47" w:name="_Toc484179018"/>
      <w:bookmarkStart w:id="48" w:name="_Toc484181382"/>
      <w:bookmarkStart w:id="49" w:name="_Toc484441426"/>
      <w:bookmarkStart w:id="50" w:name="_Toc489434303"/>
      <w:bookmarkStart w:id="51" w:name="_Toc489434357"/>
      <w:bookmarkStart w:id="52" w:name="_Toc489434656"/>
      <w:bookmarkStart w:id="53" w:name="_Toc490204430"/>
      <w:r w:rsidRPr="002C39F1">
        <w:rPr>
          <w:rFonts w:cs="Arial"/>
          <w:lang w:val="sl-SI"/>
        </w:rPr>
        <w:t>Razlogi za izključitev</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8088FEA" w14:textId="77777777" w:rsidR="00905563" w:rsidRPr="007606D5" w:rsidRDefault="00905563" w:rsidP="00535CB5"/>
    <w:p w14:paraId="6B85C711" w14:textId="77777777" w:rsidR="00360425" w:rsidRPr="007606D5" w:rsidRDefault="00360425" w:rsidP="002C39F1">
      <w:pPr>
        <w:pStyle w:val="Odstavekseznama"/>
        <w:numPr>
          <w:ilvl w:val="0"/>
          <w:numId w:val="4"/>
        </w:numPr>
        <w:spacing w:line="260" w:lineRule="exact"/>
        <w:rPr>
          <w:vanish/>
          <w:szCs w:val="20"/>
          <w:lang w:val="sl-SI"/>
        </w:rPr>
      </w:pPr>
      <w:bookmarkStart w:id="54" w:name="_Toc106511264"/>
      <w:bookmarkStart w:id="55" w:name="_Toc107977767"/>
      <w:bookmarkStart w:id="56" w:name="_Toc108236751"/>
      <w:bookmarkStart w:id="57" w:name="_Toc108237995"/>
      <w:bookmarkStart w:id="58" w:name="_Toc108238285"/>
      <w:bookmarkStart w:id="59" w:name="_Toc108517284"/>
      <w:bookmarkStart w:id="60" w:name="_Toc108580962"/>
      <w:bookmarkStart w:id="61" w:name="_Toc130104578"/>
      <w:bookmarkStart w:id="62" w:name="_Toc298417130"/>
    </w:p>
    <w:p w14:paraId="0632C6D3" w14:textId="77777777" w:rsidR="00360425" w:rsidRPr="007606D5" w:rsidRDefault="00360425" w:rsidP="002C39F1">
      <w:pPr>
        <w:pStyle w:val="Odstavekseznama"/>
        <w:numPr>
          <w:ilvl w:val="0"/>
          <w:numId w:val="4"/>
        </w:numPr>
        <w:spacing w:line="260" w:lineRule="exact"/>
        <w:rPr>
          <w:vanish/>
          <w:szCs w:val="20"/>
          <w:lang w:val="sl-SI"/>
        </w:rPr>
      </w:pPr>
    </w:p>
    <w:p w14:paraId="650232A4" w14:textId="77777777" w:rsidR="007921AE" w:rsidRPr="007606D5" w:rsidRDefault="00D97CCC" w:rsidP="002C39F1">
      <w:pPr>
        <w:numPr>
          <w:ilvl w:val="2"/>
          <w:numId w:val="11"/>
        </w:numPr>
        <w:ind w:left="709"/>
      </w:pPr>
      <w:r w:rsidRPr="007606D5">
        <w:t xml:space="preserve">Gospodarskemu subjektu ali osebi, ki je </w:t>
      </w:r>
      <w:r w:rsidRPr="007606D5">
        <w:rPr>
          <w:u w:val="single"/>
        </w:rPr>
        <w:t>članica upravnega, vodstvenega ali nadzornega organa</w:t>
      </w:r>
      <w:r w:rsidRPr="007606D5">
        <w:t xml:space="preserve"> tega gospodarskega subjekta ali ki ima pooblastila za njegovo zastopanje ali odločanje ali nadzor v njem, ni bila izrečena pravnomočna sodba, ki ima elemente kaznivih dejanj iz prvega odstavka 75. člena ZJN-3.</w:t>
      </w:r>
    </w:p>
    <w:p w14:paraId="205D9AF1" w14:textId="77777777" w:rsidR="00D97CCC" w:rsidRPr="007606D5" w:rsidRDefault="00D97CCC" w:rsidP="00535CB5">
      <w:pPr>
        <w:ind w:left="709"/>
      </w:pPr>
      <w:r w:rsidRPr="007606D5">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420DCF77" w14:textId="77777777" w:rsidR="003F504A" w:rsidRPr="007606D5" w:rsidRDefault="003F504A" w:rsidP="00535CB5">
      <w:pPr>
        <w:ind w:firstLine="709"/>
        <w:rPr>
          <w:rFonts w:eastAsia="Arial Unicode MS"/>
          <w:b/>
        </w:rPr>
      </w:pPr>
    </w:p>
    <w:p w14:paraId="35D3060E" w14:textId="77777777" w:rsidR="00173248" w:rsidRPr="004B0200" w:rsidRDefault="00173248" w:rsidP="00173248">
      <w:pPr>
        <w:ind w:firstLine="709"/>
        <w:rPr>
          <w:rFonts w:eastAsia="Arial Unicode MS"/>
          <w:b/>
        </w:rPr>
      </w:pPr>
      <w:r w:rsidRPr="004B0200">
        <w:rPr>
          <w:rFonts w:eastAsia="Arial Unicode MS"/>
          <w:b/>
        </w:rPr>
        <w:t>DOKAZILO:</w:t>
      </w:r>
    </w:p>
    <w:p w14:paraId="7B9C24AB" w14:textId="77777777" w:rsidR="00173248" w:rsidRPr="004B0200" w:rsidRDefault="00173248" w:rsidP="00173248">
      <w:pPr>
        <w:ind w:firstLine="709"/>
      </w:pPr>
      <w:r w:rsidRPr="004B0200">
        <w:t>izpolnjen</w:t>
      </w:r>
      <w:r w:rsidRPr="004B0200">
        <w:rPr>
          <w:b/>
        </w:rPr>
        <w:t xml:space="preserve"> obrazec »ESPD« </w:t>
      </w:r>
      <w:r w:rsidRPr="004B0200">
        <w:t>za vse gospodarske subjekte v ponudbi</w:t>
      </w:r>
    </w:p>
    <w:p w14:paraId="3037AF4E" w14:textId="77777777" w:rsidR="00173248" w:rsidRPr="004B0200" w:rsidRDefault="00173248" w:rsidP="00173248">
      <w:pPr>
        <w:ind w:firstLine="709"/>
      </w:pPr>
      <w:r w:rsidRPr="004B0200">
        <w:t>in</w:t>
      </w:r>
    </w:p>
    <w:p w14:paraId="634D0E7D" w14:textId="77777777" w:rsidR="00173248" w:rsidRPr="004B0200" w:rsidRDefault="00173248" w:rsidP="00173248">
      <w:pPr>
        <w:ind w:left="709"/>
      </w:pPr>
      <w:r w:rsidRPr="004B0200">
        <w:rPr>
          <w:b/>
        </w:rPr>
        <w:t>pooblastila</w:t>
      </w:r>
      <w:r w:rsidRPr="004B0200">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1E31B25F" w14:textId="77777777" w:rsidR="00173248" w:rsidRPr="004B0200" w:rsidRDefault="00173248" w:rsidP="00173248">
      <w:pPr>
        <w:ind w:left="705"/>
        <w:rPr>
          <w:i/>
        </w:rPr>
      </w:pPr>
    </w:p>
    <w:p w14:paraId="73949BA2" w14:textId="77777777" w:rsidR="00173248" w:rsidRPr="004B0200" w:rsidRDefault="00173248" w:rsidP="00173248">
      <w:pPr>
        <w:ind w:left="705"/>
      </w:pPr>
      <w:r w:rsidRPr="004B0200">
        <w:rPr>
          <w:i/>
        </w:rPr>
        <w:t>Opombi:</w:t>
      </w:r>
      <w:r w:rsidRPr="004B0200">
        <w:t xml:space="preserve"> </w:t>
      </w:r>
    </w:p>
    <w:p w14:paraId="27238DBD" w14:textId="77777777" w:rsidR="00173248" w:rsidRPr="004B0200" w:rsidRDefault="00173248" w:rsidP="00173248">
      <w:pPr>
        <w:pStyle w:val="Odstavekseznama"/>
        <w:numPr>
          <w:ilvl w:val="0"/>
          <w:numId w:val="40"/>
        </w:numPr>
        <w:ind w:left="1134"/>
        <w:rPr>
          <w:i/>
          <w:lang w:val="sl-SI"/>
        </w:rPr>
      </w:pPr>
      <w:r w:rsidRPr="004B0200">
        <w:rPr>
          <w:i/>
          <w:lang w:val="sl-SI"/>
        </w:rPr>
        <w:t xml:space="preserve">Oseba, ki je članica upravnega, vodstvenega ali nadzornega organa ali ki ima pooblastila za njegovo zastopanje ali odločanje ali nadzor, lahko s podpisom ESPD obrazca poda soglasje za pridobitev podatkov iz kazenske evidence. Ob podpisu mora biti jasno navedeno, na katero osebo se podpis nanaša. Soglasje se poda v obrazcu ESPD (četrti del sklepnih izjav v Delu VI). V tem primeru ni potrebno izpolnjevati pooblastila za pridobitev podatkov iz kazenske evidence. </w:t>
      </w:r>
    </w:p>
    <w:p w14:paraId="1A01571E" w14:textId="77777777" w:rsidR="00173248" w:rsidRPr="004B0200" w:rsidRDefault="00173248" w:rsidP="00173248">
      <w:pPr>
        <w:pStyle w:val="Odstavekseznama"/>
        <w:numPr>
          <w:ilvl w:val="0"/>
          <w:numId w:val="40"/>
        </w:numPr>
        <w:ind w:left="1134"/>
        <w:rPr>
          <w:i/>
          <w:lang w:val="sl-SI"/>
        </w:rPr>
      </w:pPr>
      <w:r w:rsidRPr="004B0200">
        <w:rPr>
          <w:i/>
          <w:lang w:val="sl-SI"/>
        </w:rPr>
        <w:t>Ponudnik lahko potrdila iz Kazenske evidence priloži tudi sam. Tako predložena potrdila morajo odražati zadnje stanje. V primeru, da navedena potrdila predloži ponudnik sam, mu ni potrebno prilagati v tej točki zahtevanih pooblastil.</w:t>
      </w:r>
    </w:p>
    <w:p w14:paraId="67641FF5" w14:textId="77777777" w:rsidR="00E65489" w:rsidRPr="007606D5" w:rsidRDefault="00E65489" w:rsidP="00535CB5">
      <w:pPr>
        <w:ind w:left="709"/>
      </w:pPr>
    </w:p>
    <w:p w14:paraId="072AD5F2" w14:textId="77777777" w:rsidR="00E65489" w:rsidRPr="007606D5" w:rsidRDefault="00E65489" w:rsidP="00E65489">
      <w:pPr>
        <w:ind w:left="709"/>
      </w:pPr>
      <w:r w:rsidRPr="007606D5">
        <w:t xml:space="preserve">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w:t>
      </w:r>
      <w:r w:rsidRPr="007606D5">
        <w:lastRenderedPageBreak/>
        <w:t>notarjem ali pred pristojno poklicno ali trgovinsko organizacijo, iz katere izhaja izpolnjevanje pogoja na dan, ko poteče rok za oddajo ponudb.</w:t>
      </w:r>
    </w:p>
    <w:p w14:paraId="115E5386" w14:textId="77777777" w:rsidR="00E65489" w:rsidRPr="007606D5" w:rsidRDefault="00E65489" w:rsidP="00E65489">
      <w:pPr>
        <w:ind w:left="709"/>
      </w:pPr>
    </w:p>
    <w:p w14:paraId="6AB6EE67" w14:textId="77777777" w:rsidR="00E65489" w:rsidRPr="007606D5" w:rsidRDefault="00E65489" w:rsidP="00E65489">
      <w:pPr>
        <w:ind w:left="709"/>
      </w:pPr>
      <w:r w:rsidRPr="007606D5">
        <w:t>Ponudniki, ki so tuji gospodarski subjekti (torej gospodarski subjekti, ki nimajo sedeža v Republiki Sloveniji) poleg obrazca Krovne izjave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06E4E480" w14:textId="77777777" w:rsidR="00E65489" w:rsidRPr="007606D5" w:rsidRDefault="00E65489" w:rsidP="00E65489">
      <w:pPr>
        <w:ind w:left="709"/>
      </w:pPr>
    </w:p>
    <w:p w14:paraId="161EB860" w14:textId="77777777" w:rsidR="00E65489" w:rsidRPr="007606D5" w:rsidRDefault="00E65489" w:rsidP="00E65489">
      <w:pPr>
        <w:ind w:left="709"/>
      </w:pPr>
      <w:r w:rsidRPr="007606D5">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3394055B" w14:textId="77777777" w:rsidR="00E65489" w:rsidRPr="007606D5" w:rsidRDefault="00E65489" w:rsidP="00E65489">
      <w:pPr>
        <w:ind w:left="709"/>
      </w:pPr>
      <w:r w:rsidRPr="007606D5">
        <w:tab/>
      </w:r>
    </w:p>
    <w:p w14:paraId="509E3CAA" w14:textId="77777777" w:rsidR="00E65489" w:rsidRPr="007606D5" w:rsidRDefault="00E65489" w:rsidP="00E65489">
      <w:pPr>
        <w:ind w:left="709"/>
      </w:pPr>
      <w:r w:rsidRPr="007606D5">
        <w:t xml:space="preserve">Ponudnik lahko potrdila iz Kazenske evidence priloži tudi že sam v ponudbi. Tako predložena potrdila ne smejo biti starejša od 1 meseca, vezano na rok za oddajo ponudb. V primeru, da navedena potrdila predloži ponudnik sam, v ponudbi priloži tudi pooblastila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w:t>
      </w:r>
      <w:r w:rsidR="00B951CD" w:rsidRPr="007606D5">
        <w:t xml:space="preserve">št. 2 </w:t>
      </w:r>
      <w:r w:rsidR="0097529D" w:rsidRPr="007606D5">
        <w:t>in</w:t>
      </w:r>
      <w:r w:rsidR="00B951CD" w:rsidRPr="007606D5">
        <w:t xml:space="preserve"> Obrazcu št. 4.</w:t>
      </w:r>
      <w:r w:rsidRPr="007606D5">
        <w:t xml:space="preserve"> </w:t>
      </w:r>
    </w:p>
    <w:p w14:paraId="618A1FF8" w14:textId="77777777" w:rsidR="001A7AB3" w:rsidRPr="007606D5" w:rsidRDefault="001A7AB3" w:rsidP="00535CB5"/>
    <w:p w14:paraId="0AF9619C" w14:textId="77777777" w:rsidR="00D01756" w:rsidRPr="007606D5" w:rsidRDefault="00D97CCC" w:rsidP="002C39F1">
      <w:pPr>
        <w:numPr>
          <w:ilvl w:val="2"/>
          <w:numId w:val="11"/>
        </w:numPr>
        <w:ind w:left="709"/>
      </w:pPr>
      <w:r w:rsidRPr="007606D5">
        <w:t>Gospodarski subjekt</w:t>
      </w:r>
      <w:r w:rsidR="00D01756" w:rsidRPr="007606D5">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7606D5">
        <w:t xml:space="preserve"> Gospodarski subjekt mora imeti na dan oddaje ponudbe predložene vse obračune davčnih odtegljajev iz delovnega razmerja za obdobje zadnjih petih let od dne oddaje ponudbe.</w:t>
      </w:r>
    </w:p>
    <w:p w14:paraId="1C226275" w14:textId="42556685" w:rsidR="003F504A" w:rsidRPr="007606D5" w:rsidRDefault="003F504A" w:rsidP="00535CB5">
      <w:pPr>
        <w:ind w:firstLine="709"/>
        <w:rPr>
          <w:rFonts w:eastAsia="Arial Unicode MS"/>
          <w:b/>
        </w:rPr>
      </w:pPr>
    </w:p>
    <w:p w14:paraId="365CEE4C" w14:textId="77777777" w:rsidR="00173248" w:rsidRPr="004B0200" w:rsidRDefault="00173248" w:rsidP="00173248">
      <w:pPr>
        <w:ind w:firstLine="709"/>
        <w:rPr>
          <w:rFonts w:eastAsia="Arial Unicode MS"/>
          <w:b/>
        </w:rPr>
      </w:pPr>
      <w:r w:rsidRPr="004B0200">
        <w:rPr>
          <w:rFonts w:eastAsia="Arial Unicode MS"/>
          <w:b/>
        </w:rPr>
        <w:t>DOKAZILO:</w:t>
      </w:r>
    </w:p>
    <w:p w14:paraId="262EB386" w14:textId="77777777" w:rsidR="00173248" w:rsidRPr="004B0200" w:rsidRDefault="00173248" w:rsidP="00173248">
      <w:pPr>
        <w:ind w:firstLine="709"/>
      </w:pPr>
      <w:r w:rsidRPr="004B0200">
        <w:t xml:space="preserve">izpolnjen </w:t>
      </w:r>
      <w:r w:rsidRPr="004B0200">
        <w:rPr>
          <w:b/>
        </w:rPr>
        <w:t>obrazec</w:t>
      </w:r>
      <w:r w:rsidRPr="004B0200">
        <w:t xml:space="preserve"> </w:t>
      </w:r>
      <w:r w:rsidRPr="004B0200">
        <w:rPr>
          <w:b/>
        </w:rPr>
        <w:t xml:space="preserve">»ESPD« </w:t>
      </w:r>
      <w:r w:rsidRPr="004B0200">
        <w:t>za vse gospodarske subjekte v ponudbi</w:t>
      </w:r>
    </w:p>
    <w:p w14:paraId="614AE092" w14:textId="77777777" w:rsidR="00BA488A" w:rsidRPr="007606D5" w:rsidRDefault="00BA488A" w:rsidP="00535CB5">
      <w:pPr>
        <w:ind w:firstLine="709"/>
        <w:rPr>
          <w:rFonts w:eastAsia="Arial Unicode MS"/>
          <w:b/>
        </w:rPr>
      </w:pPr>
    </w:p>
    <w:p w14:paraId="3ED35C93" w14:textId="77777777" w:rsidR="00905563" w:rsidRPr="007606D5" w:rsidRDefault="00905563" w:rsidP="00535CB5">
      <w:pPr>
        <w:rPr>
          <w:rFonts w:eastAsia="Arial Unicode MS"/>
        </w:rPr>
      </w:pPr>
    </w:p>
    <w:p w14:paraId="4D9338A3" w14:textId="77777777" w:rsidR="00D01756" w:rsidRPr="007606D5" w:rsidRDefault="00D01756" w:rsidP="002C39F1">
      <w:pPr>
        <w:numPr>
          <w:ilvl w:val="2"/>
          <w:numId w:val="11"/>
        </w:numPr>
        <w:ind w:left="709"/>
      </w:pPr>
      <w:r w:rsidRPr="007606D5">
        <w:t>Gospodarski subjekt na dan, ko poteče rok za oddajo ponudb, ne sme biti uvrščen v evidenco gospodarskih subj</w:t>
      </w:r>
      <w:r w:rsidR="004A4C86" w:rsidRPr="007606D5">
        <w:t>ektov z negativnimi referencami iz a) točke četrtega odstavka 75. člena ZJN-3.</w:t>
      </w:r>
    </w:p>
    <w:p w14:paraId="23F098C3" w14:textId="77777777" w:rsidR="003F504A" w:rsidRPr="007606D5" w:rsidRDefault="003F504A" w:rsidP="00535CB5">
      <w:pPr>
        <w:ind w:firstLine="709"/>
        <w:rPr>
          <w:rFonts w:eastAsia="Arial Unicode MS"/>
          <w:b/>
        </w:rPr>
      </w:pPr>
    </w:p>
    <w:p w14:paraId="54B50FE9" w14:textId="77777777" w:rsidR="00173248" w:rsidRPr="004B0200" w:rsidRDefault="00173248" w:rsidP="00173248">
      <w:pPr>
        <w:ind w:firstLine="709"/>
        <w:rPr>
          <w:rFonts w:eastAsia="Arial Unicode MS"/>
          <w:b/>
        </w:rPr>
      </w:pPr>
      <w:bookmarkStart w:id="63" w:name="_Hlk45886783"/>
      <w:r w:rsidRPr="004B0200">
        <w:rPr>
          <w:rFonts w:eastAsia="Arial Unicode MS"/>
          <w:b/>
        </w:rPr>
        <w:t>DOKAZILO:</w:t>
      </w:r>
    </w:p>
    <w:p w14:paraId="41304D4A" w14:textId="77777777" w:rsidR="00173248" w:rsidRPr="004B0200" w:rsidRDefault="00173248" w:rsidP="00173248">
      <w:pPr>
        <w:ind w:firstLine="709"/>
      </w:pPr>
      <w:r w:rsidRPr="004B0200">
        <w:t xml:space="preserve">izpolnjen </w:t>
      </w:r>
      <w:r w:rsidRPr="004B0200">
        <w:rPr>
          <w:b/>
        </w:rPr>
        <w:t>obrazec</w:t>
      </w:r>
      <w:r w:rsidRPr="004B0200">
        <w:t xml:space="preserve"> </w:t>
      </w:r>
      <w:r w:rsidRPr="004B0200">
        <w:rPr>
          <w:b/>
        </w:rPr>
        <w:t xml:space="preserve">»ESPD« </w:t>
      </w:r>
      <w:r w:rsidRPr="004B0200">
        <w:t>za vse gospodarske subjekte v ponudbi</w:t>
      </w:r>
    </w:p>
    <w:bookmarkEnd w:id="63"/>
    <w:p w14:paraId="3FE388D3" w14:textId="75F0CD5F" w:rsidR="00905563" w:rsidRDefault="00905563" w:rsidP="00535CB5">
      <w:pPr>
        <w:rPr>
          <w:rFonts w:eastAsia="Arial Unicode MS"/>
          <w:b/>
        </w:rPr>
      </w:pPr>
    </w:p>
    <w:p w14:paraId="3203BEA2" w14:textId="77777777" w:rsidR="00173248" w:rsidRPr="007606D5" w:rsidRDefault="00173248" w:rsidP="00535CB5"/>
    <w:p w14:paraId="319DCE04" w14:textId="30B03872" w:rsidR="00263BFC" w:rsidRPr="009E2294" w:rsidRDefault="00E65489" w:rsidP="009E2294">
      <w:pPr>
        <w:numPr>
          <w:ilvl w:val="2"/>
          <w:numId w:val="11"/>
        </w:numPr>
        <w:ind w:left="709"/>
      </w:pPr>
      <w:r w:rsidRPr="007606D5">
        <w:t>Naročnik bo iz sodelovanja v postopku javnega naročanja izključil gospodarski subjekt, če je organ Republike Slovenije ali druge države članice ali tretje države v zadnjih treh letih pred potekom roka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126A5C08" w14:textId="77777777" w:rsidR="00173248" w:rsidRPr="004B0200" w:rsidRDefault="00173248" w:rsidP="00173248">
      <w:pPr>
        <w:ind w:firstLine="709"/>
        <w:rPr>
          <w:rFonts w:eastAsia="Arial Unicode MS"/>
          <w:b/>
        </w:rPr>
      </w:pPr>
      <w:r w:rsidRPr="004B0200">
        <w:rPr>
          <w:rFonts w:eastAsia="Arial Unicode MS"/>
          <w:b/>
        </w:rPr>
        <w:lastRenderedPageBreak/>
        <w:t>DOKAZILO:</w:t>
      </w:r>
    </w:p>
    <w:p w14:paraId="15594F50" w14:textId="77777777" w:rsidR="00173248" w:rsidRPr="004B0200" w:rsidRDefault="00173248" w:rsidP="00173248">
      <w:pPr>
        <w:ind w:firstLine="709"/>
      </w:pPr>
      <w:r w:rsidRPr="004B0200">
        <w:t xml:space="preserve">izpolnjen </w:t>
      </w:r>
      <w:r w:rsidRPr="004B0200">
        <w:rPr>
          <w:b/>
        </w:rPr>
        <w:t>obrazec</w:t>
      </w:r>
      <w:r w:rsidRPr="004B0200">
        <w:t xml:space="preserve"> </w:t>
      </w:r>
      <w:r w:rsidRPr="004B0200">
        <w:rPr>
          <w:b/>
        </w:rPr>
        <w:t xml:space="preserve">»ESPD« </w:t>
      </w:r>
      <w:r w:rsidRPr="004B0200">
        <w:t>za vse gospodarske subjekte v ponudbi</w:t>
      </w:r>
    </w:p>
    <w:p w14:paraId="1C90DB0A" w14:textId="77777777" w:rsidR="00D01756" w:rsidRPr="007606D5" w:rsidRDefault="00D01756" w:rsidP="00535CB5"/>
    <w:p w14:paraId="7C2FD882" w14:textId="77777777" w:rsidR="00E65489" w:rsidRPr="007606D5" w:rsidRDefault="00E65489" w:rsidP="00E65489">
      <w:r w:rsidRPr="007606D5">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5291F72D" w14:textId="77777777" w:rsidR="00E65489" w:rsidRPr="007606D5" w:rsidRDefault="00E65489" w:rsidP="00E65489"/>
    <w:p w14:paraId="44C44E3E" w14:textId="77777777" w:rsidR="00E65489" w:rsidRPr="007606D5" w:rsidRDefault="00E65489" w:rsidP="00E65489">
      <w:r w:rsidRPr="007606D5">
        <w:t>V kolikor je gospodarski subjekt v položaju, ki izkazuje obstoj izključitvenega razloga, lahko naročniku v skladu z devetim odstavkom 75. člena ZJN-3 predloži dokaze, da je sprejel zadostne ukrepe, s katerimi lahko dokaže svojo zanesljivost kljub obstoju tega razloga za izključitev.</w:t>
      </w:r>
    </w:p>
    <w:p w14:paraId="39FA72A5" w14:textId="77777777" w:rsidR="00CC39E5" w:rsidRPr="007606D5" w:rsidRDefault="00CC39E5" w:rsidP="00535CB5"/>
    <w:p w14:paraId="580D00C7" w14:textId="77777777" w:rsidR="00263BFC" w:rsidRPr="007606D5" w:rsidRDefault="00263BFC" w:rsidP="00535CB5">
      <w:pPr>
        <w:rPr>
          <w:b/>
          <w:lang w:eastAsia="en-US"/>
        </w:rPr>
      </w:pPr>
      <w:bookmarkStart w:id="64" w:name="_Toc457372655"/>
      <w:bookmarkStart w:id="65" w:name="_Toc464128066"/>
      <w:bookmarkStart w:id="66" w:name="_Toc473276073"/>
      <w:r w:rsidRPr="007606D5">
        <w:rPr>
          <w:b/>
          <w:lang w:eastAsia="en-US"/>
        </w:rPr>
        <w:t>8.2. Tehničn</w:t>
      </w:r>
      <w:r w:rsidR="0029522F" w:rsidRPr="007606D5">
        <w:rPr>
          <w:b/>
          <w:lang w:eastAsia="en-US"/>
        </w:rPr>
        <w:t xml:space="preserve">a in strokovna </w:t>
      </w:r>
      <w:r w:rsidRPr="007606D5">
        <w:rPr>
          <w:b/>
          <w:lang w:eastAsia="en-US"/>
        </w:rPr>
        <w:t>sposobnost</w:t>
      </w:r>
    </w:p>
    <w:p w14:paraId="05E3AE29" w14:textId="77777777" w:rsidR="00263BFC" w:rsidRPr="007606D5" w:rsidRDefault="00263BFC" w:rsidP="00535CB5">
      <w:pPr>
        <w:rPr>
          <w:b/>
          <w:lang w:eastAsia="en-US"/>
        </w:rPr>
      </w:pPr>
    </w:p>
    <w:p w14:paraId="0A9D0289" w14:textId="70E22A36" w:rsidR="00351D3B" w:rsidRPr="007606D5" w:rsidRDefault="00351D3B" w:rsidP="002C39F1">
      <w:pPr>
        <w:keepNext/>
        <w:widowControl w:val="0"/>
        <w:numPr>
          <w:ilvl w:val="2"/>
          <w:numId w:val="25"/>
        </w:numPr>
        <w:autoSpaceDE w:val="0"/>
        <w:autoSpaceDN w:val="0"/>
        <w:adjustRightInd w:val="0"/>
        <w:textAlignment w:val="baseline"/>
        <w:outlineLvl w:val="1"/>
        <w:rPr>
          <w:bCs/>
          <w:i/>
          <w:color w:val="000000"/>
        </w:rPr>
      </w:pPr>
      <w:r w:rsidRPr="007606D5">
        <w:rPr>
          <w:bCs/>
          <w:color w:val="00000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sidR="009B3A39" w:rsidRPr="007606D5">
        <w:rPr>
          <w:bCs/>
          <w:color w:val="000000"/>
        </w:rPr>
        <w:t xml:space="preserve"> </w:t>
      </w:r>
      <w:r w:rsidR="006F4E06" w:rsidRPr="007606D5">
        <w:rPr>
          <w:bCs/>
          <w:color w:val="000000"/>
        </w:rPr>
        <w:t xml:space="preserve">(velja za </w:t>
      </w:r>
      <w:r w:rsidR="0025193E" w:rsidRPr="007606D5">
        <w:rPr>
          <w:bCs/>
          <w:color w:val="000000"/>
        </w:rPr>
        <w:t>s</w:t>
      </w:r>
      <w:r w:rsidR="006F4E06" w:rsidRPr="007606D5">
        <w:rPr>
          <w:bCs/>
          <w:color w:val="000000"/>
        </w:rPr>
        <w:t xml:space="preserve">klop </w:t>
      </w:r>
      <w:r w:rsidR="008E2224">
        <w:rPr>
          <w:bCs/>
          <w:color w:val="000000"/>
        </w:rPr>
        <w:t>2</w:t>
      </w:r>
      <w:r w:rsidR="0025193E" w:rsidRPr="007606D5">
        <w:rPr>
          <w:bCs/>
          <w:color w:val="000000"/>
        </w:rPr>
        <w:t xml:space="preserve"> – »</w:t>
      </w:r>
      <w:r w:rsidR="008E2224">
        <w:rPr>
          <w:bCs/>
          <w:color w:val="000000"/>
        </w:rPr>
        <w:t>Lekarniška</w:t>
      </w:r>
      <w:r w:rsidR="0025193E" w:rsidRPr="007606D5">
        <w:rPr>
          <w:bCs/>
          <w:color w:val="000000"/>
        </w:rPr>
        <w:t xml:space="preserve"> oprema«</w:t>
      </w:r>
      <w:r w:rsidR="006F4E06" w:rsidRPr="007606D5">
        <w:rPr>
          <w:bCs/>
          <w:color w:val="000000"/>
        </w:rPr>
        <w:t>)</w:t>
      </w:r>
      <w:r w:rsidR="009B3A39" w:rsidRPr="007606D5">
        <w:rPr>
          <w:bCs/>
          <w:color w:val="000000"/>
        </w:rPr>
        <w:t>.</w:t>
      </w:r>
    </w:p>
    <w:p w14:paraId="4476F89E" w14:textId="77777777" w:rsidR="00351D3B" w:rsidRPr="007606D5" w:rsidRDefault="00351D3B" w:rsidP="00351D3B">
      <w:pPr>
        <w:autoSpaceDE w:val="0"/>
        <w:autoSpaceDN w:val="0"/>
        <w:adjustRightInd w:val="0"/>
        <w:ind w:firstLine="709"/>
        <w:rPr>
          <w:rFonts w:eastAsia="Calibri"/>
          <w:b/>
        </w:rPr>
      </w:pPr>
    </w:p>
    <w:p w14:paraId="01C87A93" w14:textId="77777777" w:rsidR="00173248" w:rsidRPr="004B0200" w:rsidRDefault="00173248" w:rsidP="00173248">
      <w:pPr>
        <w:ind w:firstLine="709"/>
        <w:rPr>
          <w:rFonts w:eastAsia="Arial Unicode MS"/>
          <w:b/>
        </w:rPr>
      </w:pPr>
      <w:r w:rsidRPr="004B0200">
        <w:rPr>
          <w:rFonts w:eastAsia="Arial Unicode MS"/>
          <w:b/>
        </w:rPr>
        <w:t>DOKAZILO:</w:t>
      </w:r>
    </w:p>
    <w:p w14:paraId="0312F8FD" w14:textId="2EDD1D97" w:rsidR="00173248" w:rsidRDefault="00173248" w:rsidP="00173248">
      <w:pPr>
        <w:ind w:firstLine="709"/>
      </w:pPr>
      <w:r w:rsidRPr="004B0200">
        <w:t xml:space="preserve">izpolnjen </w:t>
      </w:r>
      <w:r w:rsidRPr="004B0200">
        <w:rPr>
          <w:b/>
        </w:rPr>
        <w:t>obrazec</w:t>
      </w:r>
      <w:r w:rsidRPr="004B0200">
        <w:t xml:space="preserve"> </w:t>
      </w:r>
      <w:r w:rsidRPr="004B0200">
        <w:rPr>
          <w:b/>
        </w:rPr>
        <w:t xml:space="preserve">»ESPD« </w:t>
      </w:r>
      <w:r w:rsidRPr="004B0200">
        <w:t>za vse gospodarske subjekte v ponudbi</w:t>
      </w:r>
    </w:p>
    <w:p w14:paraId="73C4F767" w14:textId="77777777" w:rsidR="008A7E89" w:rsidRPr="004B0200" w:rsidRDefault="008A7E89" w:rsidP="00173248">
      <w:pPr>
        <w:ind w:firstLine="709"/>
      </w:pPr>
    </w:p>
    <w:p w14:paraId="46876AA5" w14:textId="3C2686A2" w:rsidR="0029522F" w:rsidRPr="007606D5" w:rsidRDefault="0029522F" w:rsidP="002C39F1">
      <w:pPr>
        <w:keepNext/>
        <w:widowControl w:val="0"/>
        <w:numPr>
          <w:ilvl w:val="2"/>
          <w:numId w:val="25"/>
        </w:numPr>
        <w:autoSpaceDE w:val="0"/>
        <w:autoSpaceDN w:val="0"/>
        <w:adjustRightInd w:val="0"/>
        <w:textAlignment w:val="baseline"/>
        <w:outlineLvl w:val="1"/>
        <w:rPr>
          <w:b/>
          <w:bCs/>
          <w:color w:val="000000"/>
        </w:rPr>
      </w:pPr>
      <w:r w:rsidRPr="00942D06">
        <w:rPr>
          <w:rFonts w:eastAsia="Arial Unicode MS"/>
          <w:lang w:eastAsia="x-none"/>
        </w:rPr>
        <w:t xml:space="preserve">Ponudnik je v zadnjih </w:t>
      </w:r>
      <w:r w:rsidR="001438AE" w:rsidRPr="00942D06">
        <w:rPr>
          <w:rFonts w:eastAsia="Arial Unicode MS"/>
          <w:lang w:eastAsia="x-none"/>
        </w:rPr>
        <w:t>petih</w:t>
      </w:r>
      <w:r w:rsidRPr="00942D06">
        <w:rPr>
          <w:rFonts w:eastAsia="Arial Unicode MS"/>
          <w:lang w:eastAsia="x-none"/>
        </w:rPr>
        <w:t xml:space="preserve"> letih, šteto od dneva objave obvestila o tem naročilu na portalu javnih naročil, uspešno izvedel (kar pomeni količinsko in kakovostno v skladu z naročilom) vsaj eno (1) dobavo in montažo </w:t>
      </w:r>
      <w:r w:rsidR="00942D06">
        <w:rPr>
          <w:rFonts w:eastAsia="Arial Unicode MS"/>
          <w:lang w:eastAsia="x-none"/>
        </w:rPr>
        <w:t>lekarniške</w:t>
      </w:r>
      <w:r w:rsidR="00480036" w:rsidRPr="00942D06">
        <w:rPr>
          <w:rFonts w:eastAsia="Arial Unicode MS"/>
          <w:lang w:eastAsia="x-none"/>
        </w:rPr>
        <w:t xml:space="preserve"> opreme </w:t>
      </w:r>
      <w:r w:rsidR="00480036" w:rsidRPr="007606D5">
        <w:rPr>
          <w:rFonts w:eastAsia="Arial Unicode MS"/>
          <w:lang w:eastAsia="x-none"/>
        </w:rPr>
        <w:t>po naročilu</w:t>
      </w:r>
      <w:r w:rsidRPr="007606D5">
        <w:rPr>
          <w:rFonts w:eastAsia="Arial Unicode MS"/>
          <w:lang w:eastAsia="x-none"/>
        </w:rPr>
        <w:t xml:space="preserve"> v v</w:t>
      </w:r>
      <w:r w:rsidR="001438AE" w:rsidRPr="007606D5">
        <w:rPr>
          <w:rFonts w:eastAsia="Arial Unicode MS"/>
          <w:lang w:eastAsia="x-none"/>
        </w:rPr>
        <w:t xml:space="preserve">rednosti najmanj </w:t>
      </w:r>
      <w:r w:rsidR="008E2224">
        <w:rPr>
          <w:rFonts w:eastAsia="Arial Unicode MS"/>
          <w:lang w:eastAsia="x-none"/>
        </w:rPr>
        <w:t>80</w:t>
      </w:r>
      <w:r w:rsidRPr="007606D5">
        <w:rPr>
          <w:rFonts w:eastAsia="Arial Unicode MS"/>
          <w:lang w:eastAsia="x-none"/>
        </w:rPr>
        <w:t>.000,00 EUR z DDV</w:t>
      </w:r>
      <w:r w:rsidR="00BA488A" w:rsidRPr="007606D5">
        <w:rPr>
          <w:rFonts w:eastAsia="Arial Unicode MS"/>
          <w:lang w:eastAsia="x-none"/>
        </w:rPr>
        <w:t xml:space="preserve"> (velja za sklop </w:t>
      </w:r>
      <w:r w:rsidR="008E2224">
        <w:rPr>
          <w:rFonts w:eastAsia="Arial Unicode MS"/>
          <w:lang w:eastAsia="x-none"/>
        </w:rPr>
        <w:t>2</w:t>
      </w:r>
      <w:r w:rsidR="00BA488A" w:rsidRPr="007606D5">
        <w:rPr>
          <w:rFonts w:eastAsia="Arial Unicode MS"/>
          <w:lang w:eastAsia="x-none"/>
        </w:rPr>
        <w:t xml:space="preserve"> – »</w:t>
      </w:r>
      <w:r w:rsidR="008E2224">
        <w:rPr>
          <w:rFonts w:eastAsia="Arial Unicode MS"/>
          <w:lang w:eastAsia="x-none"/>
        </w:rPr>
        <w:t>Lekarniška oprema</w:t>
      </w:r>
      <w:r w:rsidR="00BA488A" w:rsidRPr="007606D5">
        <w:rPr>
          <w:rFonts w:eastAsia="Arial Unicode MS"/>
          <w:lang w:eastAsia="x-none"/>
        </w:rPr>
        <w:t>«)</w:t>
      </w:r>
      <w:r w:rsidRPr="007606D5">
        <w:rPr>
          <w:rFonts w:eastAsia="Arial Unicode MS"/>
          <w:lang w:eastAsia="x-none"/>
        </w:rPr>
        <w:t>.</w:t>
      </w:r>
    </w:p>
    <w:p w14:paraId="11B3204B" w14:textId="1FEAA16F" w:rsidR="00BA488A" w:rsidRPr="007606D5" w:rsidRDefault="00BA488A" w:rsidP="00BA488A">
      <w:pPr>
        <w:keepNext/>
        <w:widowControl w:val="0"/>
        <w:autoSpaceDE w:val="0"/>
        <w:autoSpaceDN w:val="0"/>
        <w:adjustRightInd w:val="0"/>
        <w:ind w:left="709"/>
        <w:textAlignment w:val="baseline"/>
        <w:outlineLvl w:val="1"/>
        <w:rPr>
          <w:rFonts w:eastAsia="Arial Unicode MS"/>
          <w:lang w:eastAsia="x-none"/>
        </w:rPr>
      </w:pPr>
    </w:p>
    <w:p w14:paraId="20CA8005" w14:textId="496638D2" w:rsidR="00BA488A" w:rsidRPr="007606D5" w:rsidRDefault="00BA488A" w:rsidP="00BA488A">
      <w:pPr>
        <w:keepNext/>
        <w:widowControl w:val="0"/>
        <w:autoSpaceDE w:val="0"/>
        <w:autoSpaceDN w:val="0"/>
        <w:adjustRightInd w:val="0"/>
        <w:ind w:left="720"/>
        <w:textAlignment w:val="baseline"/>
        <w:outlineLvl w:val="1"/>
        <w:rPr>
          <w:rFonts w:eastAsia="Arial Unicode MS"/>
          <w:lang w:eastAsia="x-none"/>
        </w:rPr>
      </w:pPr>
      <w:r w:rsidRPr="007606D5">
        <w:rPr>
          <w:rFonts w:eastAsia="Arial Unicode MS"/>
          <w:lang w:eastAsia="x-none"/>
        </w:rPr>
        <w:t xml:space="preserve">Ponudnik je v zadnjih petih letih, šteto od dneva objave obvestila o tem naročilu na portalu javnih naročil, uspešno izvedel (kar pomeni količinsko in kakovostno v skladu z naročilom) vsaj eno (1) dobavo in montažo </w:t>
      </w:r>
      <w:r w:rsidR="00942D06">
        <w:rPr>
          <w:rFonts w:eastAsia="Arial Unicode MS"/>
          <w:lang w:eastAsia="x-none"/>
        </w:rPr>
        <w:t>pohištvene</w:t>
      </w:r>
      <w:r w:rsidR="00480036" w:rsidRPr="007606D5">
        <w:rPr>
          <w:rFonts w:eastAsia="Arial Unicode MS"/>
          <w:lang w:eastAsia="x-none"/>
        </w:rPr>
        <w:t xml:space="preserve"> </w:t>
      </w:r>
      <w:r w:rsidRPr="007606D5">
        <w:rPr>
          <w:rFonts w:eastAsia="Arial Unicode MS"/>
          <w:lang w:eastAsia="x-none"/>
        </w:rPr>
        <w:t xml:space="preserve">opreme v vrednosti najmanj </w:t>
      </w:r>
      <w:r w:rsidR="008E2224">
        <w:rPr>
          <w:rFonts w:eastAsia="Arial Unicode MS"/>
          <w:lang w:eastAsia="x-none"/>
        </w:rPr>
        <w:t>80</w:t>
      </w:r>
      <w:r w:rsidRPr="007606D5">
        <w:rPr>
          <w:rFonts w:eastAsia="Arial Unicode MS"/>
          <w:lang w:eastAsia="x-none"/>
        </w:rPr>
        <w:t xml:space="preserve">.000,00 EUR z DDV (velja za sklop </w:t>
      </w:r>
      <w:r w:rsidR="008E2224">
        <w:rPr>
          <w:rFonts w:eastAsia="Arial Unicode MS"/>
          <w:lang w:eastAsia="x-none"/>
        </w:rPr>
        <w:t>4</w:t>
      </w:r>
      <w:r w:rsidRPr="007606D5">
        <w:rPr>
          <w:rFonts w:eastAsia="Arial Unicode MS"/>
          <w:lang w:eastAsia="x-none"/>
        </w:rPr>
        <w:t xml:space="preserve"> – »</w:t>
      </w:r>
      <w:r w:rsidR="00942D06">
        <w:rPr>
          <w:rFonts w:eastAsia="Arial Unicode MS"/>
          <w:lang w:eastAsia="x-none"/>
        </w:rPr>
        <w:t>Pohištvena oprema</w:t>
      </w:r>
      <w:r w:rsidRPr="007606D5">
        <w:rPr>
          <w:rFonts w:eastAsia="Arial Unicode MS"/>
          <w:lang w:eastAsia="x-none"/>
        </w:rPr>
        <w:t>«).</w:t>
      </w:r>
    </w:p>
    <w:p w14:paraId="073FDE0B" w14:textId="77777777" w:rsidR="00BA488A" w:rsidRPr="007606D5" w:rsidRDefault="00BA488A" w:rsidP="00F579A7">
      <w:pPr>
        <w:keepNext/>
        <w:widowControl w:val="0"/>
        <w:autoSpaceDE w:val="0"/>
        <w:autoSpaceDN w:val="0"/>
        <w:adjustRightInd w:val="0"/>
        <w:textAlignment w:val="baseline"/>
        <w:outlineLvl w:val="1"/>
        <w:rPr>
          <w:b/>
          <w:bCs/>
          <w:color w:val="000000"/>
          <w:highlight w:val="yellow"/>
        </w:rPr>
      </w:pPr>
    </w:p>
    <w:p w14:paraId="37884A3B" w14:textId="77777777" w:rsidR="008A7E89" w:rsidRPr="004B0200" w:rsidRDefault="008A7E89" w:rsidP="008A7E89">
      <w:pPr>
        <w:widowControl w:val="0"/>
        <w:adjustRightInd w:val="0"/>
        <w:ind w:left="720"/>
        <w:textAlignment w:val="baseline"/>
        <w:rPr>
          <w:rFonts w:eastAsia="Arial Unicode MS"/>
          <w:b/>
          <w:lang w:eastAsia="x-none"/>
        </w:rPr>
      </w:pPr>
      <w:r w:rsidRPr="004B0200">
        <w:rPr>
          <w:rFonts w:eastAsia="Arial Unicode MS"/>
          <w:b/>
          <w:lang w:eastAsia="x-none"/>
        </w:rPr>
        <w:t>DOKAZILO:</w:t>
      </w:r>
    </w:p>
    <w:p w14:paraId="02948424" w14:textId="77777777" w:rsidR="008A7E89" w:rsidRPr="004B0200" w:rsidRDefault="008A7E89" w:rsidP="008A7E89">
      <w:pPr>
        <w:widowControl w:val="0"/>
        <w:adjustRightInd w:val="0"/>
        <w:ind w:left="709"/>
        <w:textAlignment w:val="baseline"/>
        <w:rPr>
          <w:rFonts w:eastAsia="Arial Unicode MS"/>
          <w:lang w:eastAsia="x-none"/>
        </w:rPr>
      </w:pPr>
      <w:r w:rsidRPr="004B0200">
        <w:rPr>
          <w:rFonts w:eastAsia="Arial Unicode MS"/>
          <w:lang w:eastAsia="x-none"/>
        </w:rPr>
        <w:t>izpolnjen obrazec</w:t>
      </w:r>
      <w:r w:rsidRPr="004B0200">
        <w:rPr>
          <w:rFonts w:eastAsia="Arial Unicode MS"/>
          <w:b/>
          <w:lang w:eastAsia="x-none"/>
        </w:rPr>
        <w:t xml:space="preserve"> »ESPD«. </w:t>
      </w:r>
      <w:r w:rsidRPr="004B0200">
        <w:rPr>
          <w:rFonts w:eastAsia="Arial Unicode MS"/>
          <w:lang w:eastAsia="x-none"/>
        </w:rPr>
        <w:t>Gospodarski subjekt s potrditvijo predmetnega obrazca v delu IV Pogoji za sodelovanje, razdelek ɑ. Skupna navedba za vse pogoje za sodelovanje, potrdi oziroma izjavi, da izpolnjuje vse zahtevane pogoje za sodelovanje, navedene v ustreznem obvestilu ali dokumentaciji v zvezi z oddajo javnega naročila, na katero se sklicuje obvestilo.</w:t>
      </w:r>
    </w:p>
    <w:p w14:paraId="169E103A" w14:textId="77777777" w:rsidR="008A7E89" w:rsidRPr="004B0200" w:rsidRDefault="008A7E89" w:rsidP="008A7E89">
      <w:pPr>
        <w:widowControl w:val="0"/>
        <w:adjustRightInd w:val="0"/>
        <w:ind w:firstLine="709"/>
        <w:textAlignment w:val="baseline"/>
        <w:rPr>
          <w:rFonts w:eastAsia="Arial Unicode MS"/>
          <w:b/>
          <w:lang w:eastAsia="x-none"/>
        </w:rPr>
      </w:pPr>
      <w:r w:rsidRPr="004B0200">
        <w:rPr>
          <w:rFonts w:eastAsia="Arial Unicode MS"/>
          <w:b/>
          <w:lang w:eastAsia="x-none"/>
        </w:rPr>
        <w:t>in</w:t>
      </w:r>
    </w:p>
    <w:p w14:paraId="404246DE" w14:textId="5F267D85" w:rsidR="000D295D" w:rsidRPr="00C677DC" w:rsidRDefault="008A7E89" w:rsidP="00C677DC">
      <w:pPr>
        <w:widowControl w:val="0"/>
        <w:adjustRightInd w:val="0"/>
        <w:ind w:left="709"/>
        <w:textAlignment w:val="baseline"/>
        <w:rPr>
          <w:rFonts w:eastAsia="Arial Unicode MS"/>
          <w:bCs/>
          <w:i/>
          <w:lang w:eastAsia="x-none"/>
        </w:rPr>
      </w:pPr>
      <w:r w:rsidRPr="004B0200">
        <w:rPr>
          <w:b/>
          <w:lang w:eastAsia="zh-CN"/>
        </w:rPr>
        <w:t xml:space="preserve">Potrdilo o dobro opravljenem delu ponudnika, izdano s strani referenčnega naročnika </w:t>
      </w:r>
      <w:r w:rsidRPr="004B0200">
        <w:rPr>
          <w:lang w:eastAsia="zh-CN"/>
        </w:rPr>
        <w:t>(ki mora biti investitor referenčnega posla)</w:t>
      </w:r>
    </w:p>
    <w:p w14:paraId="49A58525" w14:textId="77777777" w:rsidR="000D295D" w:rsidRPr="007606D5" w:rsidRDefault="000D295D" w:rsidP="00535CB5">
      <w:pPr>
        <w:autoSpaceDE w:val="0"/>
        <w:autoSpaceDN w:val="0"/>
        <w:adjustRightInd w:val="0"/>
        <w:ind w:left="709"/>
        <w:rPr>
          <w:i/>
          <w:iCs/>
        </w:rPr>
      </w:pPr>
      <w:r w:rsidRPr="007606D5">
        <w:rPr>
          <w:i/>
          <w:iCs/>
        </w:rPr>
        <w:t>Opombe:</w:t>
      </w:r>
    </w:p>
    <w:p w14:paraId="6DF1B5C1" w14:textId="77777777" w:rsidR="000D295D" w:rsidRPr="007606D5" w:rsidRDefault="000D295D" w:rsidP="002C39F1">
      <w:pPr>
        <w:numPr>
          <w:ilvl w:val="0"/>
          <w:numId w:val="21"/>
        </w:numPr>
        <w:autoSpaceDE w:val="0"/>
        <w:autoSpaceDN w:val="0"/>
        <w:adjustRightInd w:val="0"/>
        <w:ind w:left="1134"/>
        <w:rPr>
          <w:i/>
          <w:iCs/>
          <w:lang w:eastAsia="en-US"/>
        </w:rPr>
      </w:pPr>
      <w:r w:rsidRPr="007606D5">
        <w:rPr>
          <w:i/>
          <w:iCs/>
          <w:lang w:eastAsia="en-US"/>
        </w:rPr>
        <w:lastRenderedPageBreak/>
        <w:t>V primeru, da je ponudnik referenčna dela izvedel kot partner v skupni ponudbi, mora v prilogi (lasten obrazec) Potrdila o referenčnem delu ponudnika navesti odstotek izvedenih del kot partner v skupnem nastopanju.</w:t>
      </w:r>
    </w:p>
    <w:p w14:paraId="6CD69ABB" w14:textId="77777777" w:rsidR="000D295D" w:rsidRPr="007606D5" w:rsidRDefault="000D295D" w:rsidP="002C39F1">
      <w:pPr>
        <w:numPr>
          <w:ilvl w:val="0"/>
          <w:numId w:val="21"/>
        </w:numPr>
        <w:autoSpaceDE w:val="0"/>
        <w:autoSpaceDN w:val="0"/>
        <w:adjustRightInd w:val="0"/>
        <w:ind w:left="1134"/>
        <w:rPr>
          <w:i/>
          <w:iCs/>
          <w:lang w:eastAsia="en-US"/>
        </w:rPr>
      </w:pPr>
      <w:r w:rsidRPr="007606D5">
        <w:rPr>
          <w:i/>
          <w:iCs/>
          <w:lang w:eastAsia="en-US"/>
        </w:rPr>
        <w:t>V primeru, da je ponudnik referenčna dela izvedel kot podizvajalec, lahko namesto Potrdila o referenčnem delu ponudnika v ponudbi predloži kopijo sklenjene pogodbe za referenčna dela in končne situacije, iz katerih bo razvidna vrednost referenčnih del.</w:t>
      </w:r>
    </w:p>
    <w:p w14:paraId="7FFAEE3E" w14:textId="77777777" w:rsidR="000D295D" w:rsidRPr="007606D5" w:rsidRDefault="000D295D" w:rsidP="002C39F1">
      <w:pPr>
        <w:numPr>
          <w:ilvl w:val="0"/>
          <w:numId w:val="21"/>
        </w:numPr>
        <w:autoSpaceDE w:val="0"/>
        <w:autoSpaceDN w:val="0"/>
        <w:adjustRightInd w:val="0"/>
        <w:ind w:left="1134"/>
        <w:rPr>
          <w:i/>
          <w:iCs/>
          <w:lang w:eastAsia="en-US"/>
        </w:rPr>
      </w:pPr>
      <w:r w:rsidRPr="007606D5">
        <w:rPr>
          <w:i/>
          <w:iCs/>
          <w:lang w:eastAsia="en-US"/>
        </w:rPr>
        <w:t>Naročnik si pridržuje pravico, da v fazi preverjanja referenc od ponudnika zahteva še dodatna dokazila.</w:t>
      </w:r>
    </w:p>
    <w:p w14:paraId="5892B988" w14:textId="77777777" w:rsidR="008A6E93" w:rsidRPr="007606D5" w:rsidRDefault="000D295D" w:rsidP="002C39F1">
      <w:pPr>
        <w:numPr>
          <w:ilvl w:val="0"/>
          <w:numId w:val="21"/>
        </w:numPr>
        <w:autoSpaceDE w:val="0"/>
        <w:autoSpaceDN w:val="0"/>
        <w:adjustRightInd w:val="0"/>
        <w:ind w:left="1134"/>
        <w:rPr>
          <w:i/>
          <w:iCs/>
          <w:lang w:eastAsia="en-US"/>
        </w:rPr>
      </w:pPr>
      <w:r w:rsidRPr="007606D5">
        <w:rPr>
          <w:rFonts w:eastAsia="Arial Unicode MS"/>
          <w:i/>
          <w:lang w:eastAsia="x-none"/>
        </w:rPr>
        <w:t>Javni ali zasebni naročnik - potrjevalec predmetne reference, ne sme biti ponudnik, kar pomeni, da navedenega potrdila ne more potrditi ponudnik sam sebi, niti ga ne more potrditi preprodajalec predmetne opreme.</w:t>
      </w:r>
    </w:p>
    <w:p w14:paraId="0FE47DBC" w14:textId="06F871B0" w:rsidR="0029522F" w:rsidRPr="007606D5" w:rsidRDefault="0029522F" w:rsidP="002C39F1">
      <w:pPr>
        <w:numPr>
          <w:ilvl w:val="0"/>
          <w:numId w:val="21"/>
        </w:numPr>
        <w:autoSpaceDE w:val="0"/>
        <w:autoSpaceDN w:val="0"/>
        <w:adjustRightInd w:val="0"/>
        <w:ind w:left="1134"/>
        <w:rPr>
          <w:i/>
          <w:iCs/>
          <w:lang w:eastAsia="en-US"/>
        </w:rPr>
      </w:pPr>
      <w:r w:rsidRPr="007606D5">
        <w:rPr>
          <w:i/>
        </w:rPr>
        <w:t>Javni ali zasebni naročnik - potrjevalec reference o dobavi blaga, ne sme biti ponudnik, kar pomeni, da navedenega potrdila (oz. izjave) ne more potrditi ponudnik sam sebi, niti ga ne more potrditi preprodajalec predmetnega blaga.</w:t>
      </w:r>
    </w:p>
    <w:p w14:paraId="042E1E8B" w14:textId="25926304" w:rsidR="00794E87" w:rsidRPr="007606D5" w:rsidRDefault="00794E87" w:rsidP="00794E87">
      <w:pPr>
        <w:autoSpaceDE w:val="0"/>
        <w:autoSpaceDN w:val="0"/>
        <w:adjustRightInd w:val="0"/>
        <w:rPr>
          <w:i/>
        </w:rPr>
      </w:pPr>
    </w:p>
    <w:p w14:paraId="410ABFD5" w14:textId="77777777" w:rsidR="00794E87" w:rsidRPr="007606D5" w:rsidRDefault="00794E87" w:rsidP="002C39F1">
      <w:pPr>
        <w:keepNext/>
        <w:widowControl w:val="0"/>
        <w:numPr>
          <w:ilvl w:val="2"/>
          <w:numId w:val="25"/>
        </w:numPr>
        <w:autoSpaceDE w:val="0"/>
        <w:autoSpaceDN w:val="0"/>
        <w:adjustRightInd w:val="0"/>
        <w:textAlignment w:val="baseline"/>
        <w:outlineLvl w:val="3"/>
        <w:rPr>
          <w:b/>
          <w:bCs/>
          <w:color w:val="000000"/>
        </w:rPr>
      </w:pPr>
      <w:bookmarkStart w:id="67" w:name="_Toc525740591"/>
      <w:bookmarkStart w:id="68" w:name="_Toc532278012"/>
      <w:bookmarkStart w:id="69" w:name="_Toc532278949"/>
      <w:bookmarkStart w:id="70" w:name="_Toc532279402"/>
      <w:bookmarkStart w:id="71" w:name="_Toc534374260"/>
      <w:bookmarkStart w:id="72" w:name="_Toc536537035"/>
      <w:bookmarkStart w:id="73" w:name="_Toc536537217"/>
      <w:bookmarkStart w:id="74" w:name="_Toc536537291"/>
      <w:bookmarkStart w:id="75" w:name="_Toc169619"/>
      <w:bookmarkEnd w:id="64"/>
      <w:bookmarkEnd w:id="65"/>
      <w:bookmarkEnd w:id="66"/>
      <w:r w:rsidRPr="007606D5">
        <w:rPr>
          <w:b/>
        </w:rPr>
        <w:t>Sposobnost, ki se nanaša na Uredbo o zelenem javnem naročanju</w:t>
      </w:r>
      <w:bookmarkEnd w:id="67"/>
      <w:r w:rsidRPr="007606D5">
        <w:rPr>
          <w:b/>
        </w:rPr>
        <w:t>.</w:t>
      </w:r>
      <w:bookmarkEnd w:id="68"/>
      <w:bookmarkEnd w:id="69"/>
      <w:bookmarkEnd w:id="70"/>
      <w:bookmarkEnd w:id="71"/>
      <w:bookmarkEnd w:id="72"/>
      <w:bookmarkEnd w:id="73"/>
      <w:bookmarkEnd w:id="74"/>
      <w:bookmarkEnd w:id="75"/>
    </w:p>
    <w:p w14:paraId="546E2B70" w14:textId="77777777" w:rsidR="00794E87" w:rsidRPr="007606D5" w:rsidRDefault="00794E87" w:rsidP="00794E87">
      <w:pPr>
        <w:widowControl w:val="0"/>
        <w:adjustRightInd w:val="0"/>
        <w:textAlignment w:val="baseline"/>
        <w:rPr>
          <w:rFonts w:eastAsia="Arial Unicode MS"/>
          <w:lang w:eastAsia="x-none"/>
        </w:rPr>
      </w:pPr>
    </w:p>
    <w:p w14:paraId="21855875" w14:textId="49BD1C5B" w:rsidR="00794E87" w:rsidRPr="007606D5" w:rsidRDefault="00794E87" w:rsidP="00794E87">
      <w:pPr>
        <w:keepNext/>
        <w:widowControl w:val="0"/>
        <w:adjustRightInd w:val="0"/>
        <w:ind w:left="709"/>
        <w:textAlignment w:val="baseline"/>
        <w:rPr>
          <w:rFonts w:eastAsia="Arial Unicode MS"/>
          <w:bCs/>
          <w:color w:val="000000"/>
        </w:rPr>
      </w:pPr>
      <w:bookmarkStart w:id="76" w:name="_Toc525740592"/>
      <w:bookmarkStart w:id="77" w:name="_Toc532278013"/>
      <w:bookmarkStart w:id="78" w:name="_Toc532278950"/>
      <w:bookmarkStart w:id="79" w:name="_Toc532279403"/>
      <w:bookmarkStart w:id="80" w:name="_Toc534374261"/>
      <w:bookmarkStart w:id="81" w:name="_Toc536537036"/>
      <w:bookmarkStart w:id="82" w:name="_Toc536537218"/>
      <w:bookmarkStart w:id="83" w:name="_Toc536537292"/>
      <w:bookmarkStart w:id="84" w:name="_Toc169620"/>
      <w:r w:rsidRPr="007606D5">
        <w:rPr>
          <w:rFonts w:eastAsia="Arial Unicode MS"/>
          <w:bCs/>
          <w:color w:val="000000"/>
        </w:rPr>
        <w:t xml:space="preserve">Ponudnik se zavezuje, da bo </w:t>
      </w:r>
      <w:bookmarkStart w:id="85" w:name="_Hlk29547066"/>
      <w:r w:rsidRPr="007606D5">
        <w:rPr>
          <w:rFonts w:eastAsia="Arial Unicode MS"/>
          <w:bCs/>
          <w:color w:val="000000"/>
        </w:rPr>
        <w:t xml:space="preserve">pri oddaji ponudbe in izvedbi javnega naročila </w:t>
      </w:r>
      <w:bookmarkEnd w:id="85"/>
      <w:r w:rsidRPr="007606D5">
        <w:rPr>
          <w:rFonts w:eastAsia="Arial Unicode MS"/>
          <w:bCs/>
          <w:color w:val="000000"/>
        </w:rPr>
        <w:t>upošteval splošne tehnične zahteve naročnika in zahteve naročnika, ki se nanašajo na Uredbo o zelenem javnem naročanju</w:t>
      </w:r>
      <w:bookmarkEnd w:id="76"/>
      <w:bookmarkEnd w:id="77"/>
      <w:bookmarkEnd w:id="78"/>
      <w:bookmarkEnd w:id="79"/>
      <w:bookmarkEnd w:id="80"/>
      <w:bookmarkEnd w:id="81"/>
      <w:bookmarkEnd w:id="82"/>
      <w:bookmarkEnd w:id="83"/>
      <w:bookmarkEnd w:id="84"/>
      <w:r w:rsidRPr="007606D5">
        <w:rPr>
          <w:bCs/>
          <w:color w:val="000000"/>
        </w:rPr>
        <w:t xml:space="preserve"> (</w:t>
      </w:r>
      <w:r w:rsidR="009B3A39" w:rsidRPr="007606D5">
        <w:rPr>
          <w:rFonts w:eastAsia="Arial Unicode MS"/>
          <w:lang w:eastAsia="x-none"/>
        </w:rPr>
        <w:t xml:space="preserve">velja za sklop </w:t>
      </w:r>
      <w:r w:rsidR="00AC1654">
        <w:rPr>
          <w:rFonts w:eastAsia="Arial Unicode MS"/>
          <w:lang w:eastAsia="x-none"/>
        </w:rPr>
        <w:t>4</w:t>
      </w:r>
      <w:r w:rsidR="009B3A39" w:rsidRPr="007606D5">
        <w:rPr>
          <w:rFonts w:eastAsia="Arial Unicode MS"/>
          <w:lang w:eastAsia="x-none"/>
        </w:rPr>
        <w:t xml:space="preserve"> – »</w:t>
      </w:r>
      <w:r w:rsidR="00AC1654">
        <w:rPr>
          <w:rFonts w:eastAsia="Arial Unicode MS"/>
          <w:lang w:eastAsia="x-none"/>
        </w:rPr>
        <w:t>Pohištvena oprema</w:t>
      </w:r>
      <w:r w:rsidR="009B3A39" w:rsidRPr="007606D5">
        <w:rPr>
          <w:rFonts w:eastAsia="Arial Unicode MS"/>
          <w:lang w:eastAsia="x-none"/>
        </w:rPr>
        <w:t>«</w:t>
      </w:r>
      <w:r w:rsidRPr="007606D5">
        <w:rPr>
          <w:bCs/>
          <w:color w:val="000000"/>
        </w:rPr>
        <w:t>)</w:t>
      </w:r>
      <w:r w:rsidR="009B3A39" w:rsidRPr="007606D5">
        <w:rPr>
          <w:bCs/>
          <w:color w:val="000000"/>
        </w:rPr>
        <w:t>.</w:t>
      </w:r>
    </w:p>
    <w:p w14:paraId="139F4225" w14:textId="77777777" w:rsidR="00794E87" w:rsidRPr="007606D5" w:rsidRDefault="00794E87" w:rsidP="00794E87">
      <w:pPr>
        <w:keepNext/>
        <w:widowControl w:val="0"/>
        <w:adjustRightInd w:val="0"/>
        <w:ind w:left="4330" w:hanging="360"/>
        <w:jc w:val="left"/>
        <w:textAlignment w:val="baseline"/>
        <w:rPr>
          <w:rFonts w:eastAsia="Arial Unicode MS"/>
          <w:b/>
          <w:bCs/>
          <w:color w:val="000000"/>
        </w:rPr>
      </w:pPr>
    </w:p>
    <w:p w14:paraId="3433545F" w14:textId="77777777" w:rsidR="008A7E89" w:rsidRPr="004B0200" w:rsidRDefault="008A7E89" w:rsidP="008A7E89">
      <w:pPr>
        <w:ind w:firstLine="709"/>
        <w:rPr>
          <w:rFonts w:eastAsia="Arial Unicode MS"/>
          <w:b/>
        </w:rPr>
      </w:pPr>
      <w:r w:rsidRPr="004B0200">
        <w:rPr>
          <w:rFonts w:eastAsia="Arial Unicode MS"/>
          <w:b/>
        </w:rPr>
        <w:t>DOKAZILO:</w:t>
      </w:r>
    </w:p>
    <w:p w14:paraId="30389C26" w14:textId="77777777" w:rsidR="008A7E89" w:rsidRPr="004B0200" w:rsidRDefault="008A7E89" w:rsidP="008A7E89">
      <w:pPr>
        <w:ind w:firstLine="709"/>
      </w:pPr>
      <w:r w:rsidRPr="004B0200">
        <w:t xml:space="preserve">izpolnjen </w:t>
      </w:r>
      <w:r w:rsidRPr="004B0200">
        <w:rPr>
          <w:b/>
        </w:rPr>
        <w:t>obrazec</w:t>
      </w:r>
      <w:r w:rsidRPr="004B0200">
        <w:t xml:space="preserve"> </w:t>
      </w:r>
      <w:r w:rsidRPr="004B0200">
        <w:rPr>
          <w:b/>
        </w:rPr>
        <w:t xml:space="preserve">»ESPD« </w:t>
      </w:r>
      <w:r w:rsidRPr="004B0200">
        <w:t>za vse gospodarske subjekte v ponudbi</w:t>
      </w:r>
    </w:p>
    <w:p w14:paraId="5510E53D" w14:textId="77777777" w:rsidR="008A7E89" w:rsidRPr="007606D5" w:rsidRDefault="008A7E89" w:rsidP="00794E87">
      <w:pPr>
        <w:widowControl w:val="0"/>
        <w:adjustRightInd w:val="0"/>
        <w:ind w:left="709"/>
        <w:textAlignment w:val="baseline"/>
        <w:rPr>
          <w:b/>
          <w:lang w:eastAsia="x-none"/>
        </w:rPr>
      </w:pPr>
    </w:p>
    <w:p w14:paraId="4BB85B48" w14:textId="77777777" w:rsidR="0035682D" w:rsidRPr="007606D5" w:rsidRDefault="0035682D" w:rsidP="00535CB5">
      <w:pPr>
        <w:tabs>
          <w:tab w:val="left" w:pos="567"/>
        </w:tabs>
        <w:rPr>
          <w:i/>
          <w:iCs/>
        </w:rPr>
      </w:pPr>
    </w:p>
    <w:p w14:paraId="66EA0954" w14:textId="77777777" w:rsidR="008F007C" w:rsidRPr="002C39F1" w:rsidRDefault="008F007C" w:rsidP="00535CB5">
      <w:pPr>
        <w:pStyle w:val="PODNASLOVI"/>
        <w:ind w:left="284" w:hanging="284"/>
        <w:jc w:val="both"/>
        <w:rPr>
          <w:rFonts w:cs="Arial"/>
          <w:lang w:val="sl-SI"/>
        </w:rPr>
      </w:pPr>
      <w:bookmarkStart w:id="86" w:name="_Toc489434306"/>
      <w:bookmarkStart w:id="87" w:name="_Toc489434360"/>
      <w:bookmarkStart w:id="88" w:name="_Toc490204431"/>
      <w:r w:rsidRPr="002C39F1">
        <w:rPr>
          <w:rFonts w:cs="Arial"/>
          <w:lang w:val="sl-SI"/>
        </w:rPr>
        <w:t>MERILO</w:t>
      </w:r>
      <w:bookmarkEnd w:id="86"/>
      <w:bookmarkEnd w:id="87"/>
      <w:bookmarkEnd w:id="88"/>
    </w:p>
    <w:p w14:paraId="3B74B98D" w14:textId="77777777" w:rsidR="00976C15" w:rsidRPr="007606D5" w:rsidRDefault="00976C15" w:rsidP="00535CB5"/>
    <w:p w14:paraId="07FF2E7E" w14:textId="77777777" w:rsidR="00351D3B" w:rsidRPr="007606D5" w:rsidRDefault="00351D3B" w:rsidP="00351D3B">
      <w:r w:rsidRPr="007606D5">
        <w:t xml:space="preserve">Merilo za izbor najugodnejšega ponudnika za posamezen sklop je najnižja ponudbena cena v EUR z DDV. </w:t>
      </w:r>
    </w:p>
    <w:p w14:paraId="63A74A33" w14:textId="77777777" w:rsidR="00351D3B" w:rsidRPr="007606D5" w:rsidRDefault="00351D3B" w:rsidP="00351D3B"/>
    <w:p w14:paraId="23D669BC" w14:textId="77777777" w:rsidR="00B5520D" w:rsidRPr="007606D5" w:rsidRDefault="00351D3B" w:rsidP="00351D3B">
      <w:r w:rsidRPr="007606D5">
        <w:t>V kolikor bo več ponudnikov za posamezen sklop ponudilo enako skupno ponudbeno ceno v EUR z DDV, bo naročnik izbral ponudnika z žrebom.</w:t>
      </w:r>
    </w:p>
    <w:p w14:paraId="73A317A7" w14:textId="77777777" w:rsidR="00650D57" w:rsidRPr="007606D5" w:rsidRDefault="00650D57" w:rsidP="00535CB5"/>
    <w:p w14:paraId="52CF5103" w14:textId="652BC077" w:rsidR="008F007C" w:rsidRPr="002C39F1" w:rsidRDefault="00480036" w:rsidP="00535CB5">
      <w:pPr>
        <w:pStyle w:val="PODNASLOVI"/>
        <w:ind w:left="284" w:hanging="284"/>
        <w:jc w:val="both"/>
        <w:rPr>
          <w:rFonts w:cs="Arial"/>
          <w:lang w:val="sl-SI"/>
        </w:rPr>
      </w:pPr>
      <w:bookmarkStart w:id="89" w:name="_Toc449336596"/>
      <w:bookmarkStart w:id="90" w:name="_Toc489434307"/>
      <w:bookmarkStart w:id="91" w:name="_Toc489434361"/>
      <w:bookmarkStart w:id="92" w:name="_Toc490204432"/>
      <w:r w:rsidRPr="007606D5">
        <w:rPr>
          <w:rFonts w:cs="Arial"/>
          <w:lang w:val="sl-SI"/>
        </w:rPr>
        <w:t xml:space="preserve"> </w:t>
      </w:r>
      <w:r w:rsidR="008F007C" w:rsidRPr="002C39F1">
        <w:rPr>
          <w:rFonts w:cs="Arial"/>
          <w:lang w:val="sl-SI"/>
        </w:rPr>
        <w:t>PONUDBA</w:t>
      </w:r>
      <w:bookmarkEnd w:id="89"/>
      <w:bookmarkEnd w:id="90"/>
      <w:bookmarkEnd w:id="91"/>
      <w:bookmarkEnd w:id="92"/>
    </w:p>
    <w:p w14:paraId="7663B6EE" w14:textId="77777777" w:rsidR="00516579" w:rsidRPr="002C39F1" w:rsidRDefault="00516579" w:rsidP="00535CB5">
      <w:pPr>
        <w:pStyle w:val="PODNASLOVI"/>
        <w:numPr>
          <w:ilvl w:val="0"/>
          <w:numId w:val="0"/>
        </w:numPr>
        <w:ind w:left="284"/>
        <w:jc w:val="both"/>
        <w:outlineLvl w:val="9"/>
        <w:rPr>
          <w:rFonts w:cs="Arial"/>
          <w:lang w:val="sl-SI"/>
        </w:rPr>
      </w:pPr>
    </w:p>
    <w:p w14:paraId="6A6DB64E" w14:textId="77777777" w:rsidR="00360425" w:rsidRPr="002C39F1" w:rsidRDefault="00360425" w:rsidP="00535CB5">
      <w:pPr>
        <w:pStyle w:val="PODNASLOVI"/>
        <w:jc w:val="both"/>
        <w:rPr>
          <w:rFonts w:cs="Arial"/>
          <w:vanish/>
          <w:lang w:val="sl-SI"/>
        </w:rPr>
      </w:pPr>
      <w:bookmarkStart w:id="93" w:name="_Toc454910631"/>
      <w:bookmarkStart w:id="94" w:name="_Toc454913967"/>
      <w:bookmarkStart w:id="95" w:name="_Toc454914850"/>
      <w:bookmarkStart w:id="96" w:name="_Toc455391137"/>
      <w:bookmarkStart w:id="97" w:name="_Toc457204863"/>
      <w:bookmarkStart w:id="98" w:name="_Toc457372682"/>
      <w:bookmarkStart w:id="99" w:name="_Toc464128071"/>
      <w:bookmarkStart w:id="100" w:name="_Toc473276077"/>
      <w:bookmarkStart w:id="101" w:name="_Toc474158144"/>
      <w:bookmarkStart w:id="102" w:name="_Toc474238278"/>
      <w:bookmarkStart w:id="103" w:name="_Toc484089905"/>
      <w:bookmarkStart w:id="104" w:name="_Toc484179021"/>
      <w:bookmarkStart w:id="105" w:name="_Toc484181385"/>
      <w:bookmarkStart w:id="106" w:name="_Toc484441429"/>
      <w:bookmarkStart w:id="107" w:name="_Toc489434308"/>
      <w:bookmarkStart w:id="108" w:name="_Toc489434362"/>
      <w:bookmarkStart w:id="109" w:name="_Toc489434411"/>
      <w:bookmarkStart w:id="110" w:name="_Toc489434450"/>
      <w:bookmarkStart w:id="111" w:name="_Toc489434503"/>
      <w:bookmarkStart w:id="112" w:name="_Toc489434543"/>
      <w:bookmarkStart w:id="113" w:name="_Toc489434580"/>
      <w:bookmarkStart w:id="114" w:name="_Toc489434659"/>
      <w:bookmarkStart w:id="115" w:name="_Toc490204433"/>
      <w:bookmarkStart w:id="116" w:name="_Toc449336597"/>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DF7B345" w14:textId="77777777" w:rsidR="00360425" w:rsidRPr="002C39F1" w:rsidRDefault="00360425" w:rsidP="00535CB5">
      <w:pPr>
        <w:pStyle w:val="PODNASLOVI"/>
        <w:jc w:val="both"/>
        <w:rPr>
          <w:rFonts w:cs="Arial"/>
          <w:vanish/>
          <w:lang w:val="sl-SI"/>
        </w:rPr>
      </w:pPr>
      <w:bookmarkStart w:id="117" w:name="_Toc454910632"/>
      <w:bookmarkStart w:id="118" w:name="_Toc454913968"/>
      <w:bookmarkStart w:id="119" w:name="_Toc454914851"/>
      <w:bookmarkStart w:id="120" w:name="_Toc455391138"/>
      <w:bookmarkStart w:id="121" w:name="_Toc457204864"/>
      <w:bookmarkStart w:id="122" w:name="_Toc457372683"/>
      <w:bookmarkStart w:id="123" w:name="_Toc464128072"/>
      <w:bookmarkStart w:id="124" w:name="_Toc473276078"/>
      <w:bookmarkStart w:id="125" w:name="_Toc474158145"/>
      <w:bookmarkStart w:id="126" w:name="_Toc474238279"/>
      <w:bookmarkStart w:id="127" w:name="_Toc484089906"/>
      <w:bookmarkStart w:id="128" w:name="_Toc484179022"/>
      <w:bookmarkStart w:id="129" w:name="_Toc484181386"/>
      <w:bookmarkStart w:id="130" w:name="_Toc484441430"/>
      <w:bookmarkStart w:id="131" w:name="_Toc489434309"/>
      <w:bookmarkStart w:id="132" w:name="_Toc489434363"/>
      <w:bookmarkStart w:id="133" w:name="_Toc489434412"/>
      <w:bookmarkStart w:id="134" w:name="_Toc489434451"/>
      <w:bookmarkStart w:id="135" w:name="_Toc489434504"/>
      <w:bookmarkStart w:id="136" w:name="_Toc489434544"/>
      <w:bookmarkStart w:id="137" w:name="_Toc489434581"/>
      <w:bookmarkStart w:id="138" w:name="_Toc489434660"/>
      <w:bookmarkStart w:id="139" w:name="_Toc490204434"/>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2A504E0" w14:textId="77777777" w:rsidR="008F007C" w:rsidRPr="002C39F1" w:rsidRDefault="008F007C" w:rsidP="002C39F1">
      <w:pPr>
        <w:pStyle w:val="n4"/>
        <w:numPr>
          <w:ilvl w:val="1"/>
          <w:numId w:val="4"/>
        </w:numPr>
        <w:ind w:left="425" w:hanging="425"/>
        <w:outlineLvl w:val="2"/>
        <w:rPr>
          <w:rFonts w:cs="Arial"/>
          <w:b/>
          <w:lang w:val="sl-SI"/>
        </w:rPr>
      </w:pPr>
      <w:bookmarkStart w:id="140" w:name="_Toc489434310"/>
      <w:bookmarkStart w:id="141" w:name="_Toc489434364"/>
      <w:r w:rsidRPr="002C39F1">
        <w:rPr>
          <w:rFonts w:cs="Arial"/>
          <w:b/>
          <w:lang w:val="sl-SI"/>
        </w:rPr>
        <w:t>Ponudbena dokumentacija</w:t>
      </w:r>
      <w:bookmarkEnd w:id="116"/>
      <w:bookmarkEnd w:id="140"/>
      <w:bookmarkEnd w:id="141"/>
    </w:p>
    <w:p w14:paraId="3FB90906" w14:textId="77777777" w:rsidR="0051597A" w:rsidRPr="002C39F1" w:rsidRDefault="0051597A" w:rsidP="00535CB5">
      <w:pPr>
        <w:pStyle w:val="n4"/>
        <w:numPr>
          <w:ilvl w:val="0"/>
          <w:numId w:val="0"/>
        </w:numPr>
        <w:ind w:left="426"/>
        <w:rPr>
          <w:rFonts w:cs="Arial"/>
          <w:lang w:val="sl-SI"/>
        </w:rPr>
      </w:pPr>
    </w:p>
    <w:p w14:paraId="389C0A90" w14:textId="77777777" w:rsidR="000D295D" w:rsidRPr="007606D5" w:rsidRDefault="000D295D" w:rsidP="00535CB5">
      <w:r w:rsidRPr="007606D5">
        <w:t>Ponudbeno dokumentacijo sestavljajo naslednji dokumenti:</w:t>
      </w:r>
    </w:p>
    <w:p w14:paraId="554E18EB" w14:textId="77777777" w:rsidR="000D295D" w:rsidRPr="007606D5" w:rsidRDefault="000D295D" w:rsidP="002C39F1">
      <w:pPr>
        <w:numPr>
          <w:ilvl w:val="0"/>
          <w:numId w:val="8"/>
        </w:numPr>
      </w:pPr>
      <w:r w:rsidRPr="007606D5">
        <w:t xml:space="preserve">izpolnjen obrazec št. 1 </w:t>
      </w:r>
      <w:r w:rsidRPr="007606D5">
        <w:rPr>
          <w:b/>
        </w:rPr>
        <w:t>»Ponudba«;</w:t>
      </w:r>
    </w:p>
    <w:p w14:paraId="301ECAB6" w14:textId="77777777" w:rsidR="000D295D" w:rsidRPr="007606D5" w:rsidRDefault="000D295D" w:rsidP="002C39F1">
      <w:pPr>
        <w:numPr>
          <w:ilvl w:val="0"/>
          <w:numId w:val="8"/>
        </w:numPr>
      </w:pPr>
      <w:r w:rsidRPr="007606D5">
        <w:t xml:space="preserve">izpolnjen obrazec št. 2 </w:t>
      </w:r>
      <w:r w:rsidRPr="007606D5">
        <w:rPr>
          <w:b/>
        </w:rPr>
        <w:t>»Podatki o ponudniku, partnerju v skupni ponudbi«;</w:t>
      </w:r>
    </w:p>
    <w:p w14:paraId="28536BB4" w14:textId="5834E7E1" w:rsidR="000D295D" w:rsidRDefault="000D295D" w:rsidP="002C39F1">
      <w:pPr>
        <w:numPr>
          <w:ilvl w:val="0"/>
          <w:numId w:val="8"/>
        </w:numPr>
      </w:pPr>
      <w:r w:rsidRPr="007606D5">
        <w:t xml:space="preserve">obrazec št. 3 </w:t>
      </w:r>
      <w:r w:rsidR="00281C41">
        <w:t xml:space="preserve">: priloga </w:t>
      </w:r>
      <w:r w:rsidRPr="007606D5">
        <w:rPr>
          <w:b/>
        </w:rPr>
        <w:t>»</w:t>
      </w:r>
      <w:r w:rsidR="00281C41">
        <w:rPr>
          <w:b/>
        </w:rPr>
        <w:t>ESPD obrazec</w:t>
      </w:r>
      <w:r w:rsidRPr="007606D5">
        <w:rPr>
          <w:b/>
        </w:rPr>
        <w:t>«</w:t>
      </w:r>
      <w:r w:rsidRPr="007606D5">
        <w:t>;</w:t>
      </w:r>
    </w:p>
    <w:p w14:paraId="2D5DE920" w14:textId="77777777" w:rsidR="00281C41" w:rsidRPr="004B0200" w:rsidRDefault="00281C41" w:rsidP="00281C41">
      <w:pPr>
        <w:numPr>
          <w:ilvl w:val="0"/>
          <w:numId w:val="8"/>
        </w:numPr>
      </w:pPr>
      <w:r w:rsidRPr="004B0200">
        <w:t>obrazec št. 4 »</w:t>
      </w:r>
      <w:r w:rsidRPr="004B0200">
        <w:rPr>
          <w:b/>
        </w:rPr>
        <w:t>Pooblastilo za pridobitev potrdila iz kazenske evidence za pravne osebe</w:t>
      </w:r>
      <w:r w:rsidRPr="004B0200">
        <w:t xml:space="preserve">«; </w:t>
      </w:r>
    </w:p>
    <w:p w14:paraId="00B09AB4" w14:textId="1DF79CFE" w:rsidR="00281C41" w:rsidRPr="007606D5" w:rsidRDefault="00281C41" w:rsidP="00281C41">
      <w:pPr>
        <w:numPr>
          <w:ilvl w:val="0"/>
          <w:numId w:val="8"/>
        </w:numPr>
      </w:pPr>
      <w:r w:rsidRPr="004B0200">
        <w:t xml:space="preserve">izpolnjen obrazec št. </w:t>
      </w:r>
      <w:r>
        <w:t>5</w:t>
      </w:r>
      <w:r w:rsidRPr="004B0200">
        <w:t xml:space="preserve"> »</w:t>
      </w:r>
      <w:r w:rsidRPr="004B0200">
        <w:rPr>
          <w:b/>
        </w:rPr>
        <w:t>Pooblastilo za pridobitev potrdila iz kazenske evidence za fizične osebe</w:t>
      </w:r>
      <w:r w:rsidRPr="004B0200">
        <w:t>«;</w:t>
      </w:r>
    </w:p>
    <w:p w14:paraId="2357AC16" w14:textId="49874119" w:rsidR="000D295D" w:rsidRPr="007606D5" w:rsidRDefault="000D295D" w:rsidP="002C39F1">
      <w:pPr>
        <w:numPr>
          <w:ilvl w:val="0"/>
          <w:numId w:val="8"/>
        </w:numPr>
      </w:pPr>
      <w:r w:rsidRPr="007606D5">
        <w:t xml:space="preserve">izpolnjen obrazec št. </w:t>
      </w:r>
      <w:r w:rsidR="004C5626">
        <w:t>6</w:t>
      </w:r>
      <w:r w:rsidRPr="007606D5">
        <w:t xml:space="preserve"> </w:t>
      </w:r>
      <w:r w:rsidRPr="007606D5">
        <w:rPr>
          <w:b/>
        </w:rPr>
        <w:t>»Podatki o podizvajalcu«</w:t>
      </w:r>
      <w:r w:rsidRPr="007606D5">
        <w:t xml:space="preserve"> (v primeru, da ponudnik nastopa s podizvajalci);</w:t>
      </w:r>
    </w:p>
    <w:p w14:paraId="75719DB5" w14:textId="7ED08F8E" w:rsidR="000D295D" w:rsidRPr="007606D5" w:rsidRDefault="000D295D" w:rsidP="002C39F1">
      <w:pPr>
        <w:numPr>
          <w:ilvl w:val="0"/>
          <w:numId w:val="8"/>
        </w:numPr>
      </w:pPr>
      <w:r w:rsidRPr="007606D5">
        <w:t xml:space="preserve">izpolnjen obrazec št. </w:t>
      </w:r>
      <w:r w:rsidR="004C5626">
        <w:t>7</w:t>
      </w:r>
      <w:r w:rsidRPr="007606D5">
        <w:t xml:space="preserve"> </w:t>
      </w:r>
      <w:r w:rsidRPr="007606D5">
        <w:rPr>
          <w:b/>
        </w:rPr>
        <w:t>»Izjava podizvajalca o izpolnjevanju pogojev«</w:t>
      </w:r>
      <w:r w:rsidRPr="007606D5">
        <w:t xml:space="preserve"> (v primeru, da ponudnik nastopa s podizvajalci);</w:t>
      </w:r>
    </w:p>
    <w:p w14:paraId="22BC212A" w14:textId="47C73CC9" w:rsidR="000D295D" w:rsidRPr="007606D5" w:rsidRDefault="000D295D" w:rsidP="002C39F1">
      <w:pPr>
        <w:numPr>
          <w:ilvl w:val="0"/>
          <w:numId w:val="8"/>
        </w:numPr>
      </w:pPr>
      <w:r w:rsidRPr="007606D5">
        <w:t xml:space="preserve">izpolnjen obrazec št. </w:t>
      </w:r>
      <w:r w:rsidR="004C5626">
        <w:t>8</w:t>
      </w:r>
      <w:r w:rsidRPr="007606D5">
        <w:t xml:space="preserve"> </w:t>
      </w:r>
      <w:r w:rsidRPr="007606D5">
        <w:rPr>
          <w:b/>
        </w:rPr>
        <w:t>»Izjava podizvajalca o neposrednem plačilu«</w:t>
      </w:r>
      <w:r w:rsidRPr="007606D5">
        <w:t xml:space="preserve"> (v primeru, da ponudnik nastopa s podizvajalci in podizvajalci to zahtevajo);</w:t>
      </w:r>
    </w:p>
    <w:p w14:paraId="26511E34" w14:textId="1430FC9E" w:rsidR="000D295D" w:rsidRPr="007606D5" w:rsidRDefault="000D295D" w:rsidP="002C39F1">
      <w:pPr>
        <w:numPr>
          <w:ilvl w:val="0"/>
          <w:numId w:val="8"/>
        </w:numPr>
      </w:pPr>
      <w:r w:rsidRPr="007606D5">
        <w:lastRenderedPageBreak/>
        <w:t xml:space="preserve">izpolnjen obrazec št. </w:t>
      </w:r>
      <w:r w:rsidR="004C5626">
        <w:t>9</w:t>
      </w:r>
      <w:r w:rsidRPr="007606D5">
        <w:t xml:space="preserve"> </w:t>
      </w:r>
      <w:r w:rsidRPr="007606D5">
        <w:rPr>
          <w:b/>
        </w:rPr>
        <w:t>»Skupna ponudba«</w:t>
      </w:r>
      <w:r w:rsidRPr="007606D5">
        <w:t xml:space="preserve"> (v primeru, da ponudbo oddaja skupina ponudnikov);</w:t>
      </w:r>
    </w:p>
    <w:p w14:paraId="1100717B" w14:textId="67C31166" w:rsidR="000D295D" w:rsidRPr="007606D5" w:rsidRDefault="000D295D" w:rsidP="002C39F1">
      <w:pPr>
        <w:numPr>
          <w:ilvl w:val="0"/>
          <w:numId w:val="8"/>
        </w:numPr>
      </w:pPr>
      <w:r w:rsidRPr="007606D5">
        <w:t xml:space="preserve">izpolnjen obrazec št. </w:t>
      </w:r>
      <w:r w:rsidR="004C5626">
        <w:t>10</w:t>
      </w:r>
      <w:r w:rsidRPr="007606D5">
        <w:t xml:space="preserve"> »</w:t>
      </w:r>
      <w:r w:rsidRPr="007606D5">
        <w:rPr>
          <w:b/>
        </w:rPr>
        <w:t>Potrdilo o referenčnem delu ponudnika</w:t>
      </w:r>
      <w:r w:rsidRPr="007606D5">
        <w:t>«;</w:t>
      </w:r>
    </w:p>
    <w:p w14:paraId="590E4530" w14:textId="60CC76D8" w:rsidR="001F1544" w:rsidRPr="007606D5" w:rsidRDefault="000D295D" w:rsidP="002C39F1">
      <w:pPr>
        <w:numPr>
          <w:ilvl w:val="0"/>
          <w:numId w:val="8"/>
        </w:numPr>
      </w:pPr>
      <w:r w:rsidRPr="007606D5">
        <w:t xml:space="preserve">parafiran obrazec št. </w:t>
      </w:r>
      <w:r w:rsidR="004C5626">
        <w:t>11</w:t>
      </w:r>
      <w:r w:rsidRPr="007606D5">
        <w:t xml:space="preserve"> »</w:t>
      </w:r>
      <w:r w:rsidRPr="007606D5">
        <w:rPr>
          <w:b/>
        </w:rPr>
        <w:t>Vzorec finančnega zavarovanja za dobro izvedbo pogodbenih obveznosti</w:t>
      </w:r>
      <w:r w:rsidRPr="007606D5">
        <w:t xml:space="preserve">« </w:t>
      </w:r>
    </w:p>
    <w:p w14:paraId="1381238C" w14:textId="310FBAE3" w:rsidR="000D295D" w:rsidRPr="007606D5" w:rsidRDefault="000D295D" w:rsidP="002C39F1">
      <w:pPr>
        <w:numPr>
          <w:ilvl w:val="0"/>
          <w:numId w:val="8"/>
        </w:numPr>
      </w:pPr>
      <w:r w:rsidRPr="007606D5">
        <w:t>parafiran obrazec št. 1</w:t>
      </w:r>
      <w:r w:rsidR="004C5626">
        <w:t>2</w:t>
      </w:r>
      <w:r w:rsidRPr="007606D5">
        <w:t xml:space="preserve"> »</w:t>
      </w:r>
      <w:r w:rsidRPr="007606D5">
        <w:rPr>
          <w:b/>
        </w:rPr>
        <w:t>Vzorec finančnega zavarovanja za odpravo napak v garancijskem roku</w:t>
      </w:r>
      <w:r w:rsidRPr="007606D5">
        <w:t>«;</w:t>
      </w:r>
    </w:p>
    <w:p w14:paraId="48D60289" w14:textId="01BEF32D" w:rsidR="00794E87" w:rsidRPr="002C39F1" w:rsidRDefault="00794E87" w:rsidP="002C39F1">
      <w:pPr>
        <w:pStyle w:val="Odstavekseznama"/>
        <w:numPr>
          <w:ilvl w:val="0"/>
          <w:numId w:val="8"/>
        </w:numPr>
        <w:rPr>
          <w:lang w:val="sl-SI"/>
        </w:rPr>
      </w:pPr>
      <w:r w:rsidRPr="007606D5">
        <w:rPr>
          <w:szCs w:val="20"/>
          <w:lang w:val="sl-SI"/>
        </w:rPr>
        <w:t>parafiran obrazec št. 1</w:t>
      </w:r>
      <w:r w:rsidR="004C5626">
        <w:rPr>
          <w:szCs w:val="20"/>
          <w:lang w:val="sl-SI"/>
        </w:rPr>
        <w:t>3</w:t>
      </w:r>
      <w:r w:rsidRPr="007606D5">
        <w:rPr>
          <w:szCs w:val="20"/>
          <w:lang w:val="sl-SI"/>
        </w:rPr>
        <w:t xml:space="preserve"> »Izjava ponudnika o spoštovanju zahtev Uredbe o zelenem javnem naročanju« / velja za ponudnike, ki bodo oddali ponudbo za </w:t>
      </w:r>
      <w:r w:rsidR="009B3A39" w:rsidRPr="007606D5">
        <w:rPr>
          <w:rFonts w:eastAsia="Arial Unicode MS"/>
          <w:lang w:val="sl-SI" w:eastAsia="x-none"/>
        </w:rPr>
        <w:t xml:space="preserve">sklop </w:t>
      </w:r>
      <w:r w:rsidR="004C5626">
        <w:rPr>
          <w:rFonts w:eastAsia="Arial Unicode MS"/>
          <w:lang w:val="sl-SI" w:eastAsia="x-none"/>
        </w:rPr>
        <w:t>4</w:t>
      </w:r>
      <w:r w:rsidR="009B3A39" w:rsidRPr="007606D5">
        <w:rPr>
          <w:rFonts w:eastAsia="Arial Unicode MS"/>
          <w:lang w:val="sl-SI" w:eastAsia="x-none"/>
        </w:rPr>
        <w:t xml:space="preserve"> – »</w:t>
      </w:r>
      <w:r w:rsidR="004C5626">
        <w:rPr>
          <w:rFonts w:eastAsia="Arial Unicode MS"/>
          <w:lang w:val="sl-SI" w:eastAsia="x-none"/>
        </w:rPr>
        <w:t>Pohištvena oprema</w:t>
      </w:r>
      <w:r w:rsidR="009B3A39" w:rsidRPr="007606D5">
        <w:rPr>
          <w:rFonts w:eastAsia="Arial Unicode MS"/>
          <w:lang w:val="sl-SI" w:eastAsia="x-none"/>
        </w:rPr>
        <w:t>«;</w:t>
      </w:r>
    </w:p>
    <w:p w14:paraId="5C3D74EB" w14:textId="77777777" w:rsidR="000D295D" w:rsidRPr="007606D5" w:rsidRDefault="000D295D" w:rsidP="002C39F1">
      <w:pPr>
        <w:numPr>
          <w:ilvl w:val="0"/>
          <w:numId w:val="8"/>
        </w:numPr>
      </w:pPr>
      <w:r w:rsidRPr="007606D5">
        <w:t xml:space="preserve">parafiran, podpisan in žigosan </w:t>
      </w:r>
      <w:r w:rsidRPr="007606D5">
        <w:rPr>
          <w:b/>
        </w:rPr>
        <w:t>»Osnutek pogodbe«</w:t>
      </w:r>
      <w:r w:rsidRPr="007606D5">
        <w:t>;</w:t>
      </w:r>
    </w:p>
    <w:p w14:paraId="3CBB4B04" w14:textId="4B2BD358" w:rsidR="000D295D" w:rsidRPr="007606D5" w:rsidRDefault="000D295D" w:rsidP="002C39F1">
      <w:pPr>
        <w:numPr>
          <w:ilvl w:val="0"/>
          <w:numId w:val="8"/>
        </w:numPr>
      </w:pPr>
      <w:r w:rsidRPr="007606D5">
        <w:t xml:space="preserve">izpolnjen obrazec </w:t>
      </w:r>
      <w:r w:rsidRPr="007606D5">
        <w:rPr>
          <w:b/>
        </w:rPr>
        <w:t>»Ponudbeni predračun«</w:t>
      </w:r>
      <w:r w:rsidRPr="007606D5">
        <w:t xml:space="preserve"> </w:t>
      </w:r>
      <w:r w:rsidRPr="00991AB7">
        <w:t>(v tiskani obliki</w:t>
      </w:r>
      <w:r w:rsidR="00991AB7" w:rsidRPr="00991AB7">
        <w:t xml:space="preserve"> skeniran in podpisan</w:t>
      </w:r>
      <w:r w:rsidRPr="00991AB7">
        <w:t xml:space="preserve"> in v excel);</w:t>
      </w:r>
    </w:p>
    <w:p w14:paraId="566E9074" w14:textId="77777777" w:rsidR="000D295D" w:rsidRPr="007606D5" w:rsidRDefault="000D295D" w:rsidP="002C39F1">
      <w:pPr>
        <w:numPr>
          <w:ilvl w:val="0"/>
          <w:numId w:val="8"/>
        </w:numPr>
      </w:pPr>
      <w:r w:rsidRPr="007606D5">
        <w:t>Vsa ostala zahtevana dokazila.</w:t>
      </w:r>
    </w:p>
    <w:p w14:paraId="6AA8A0A8" w14:textId="77777777" w:rsidR="00EA104E" w:rsidRPr="007606D5" w:rsidRDefault="00EA104E" w:rsidP="00535CB5">
      <w:pPr>
        <w:rPr>
          <w:b/>
        </w:rPr>
      </w:pPr>
    </w:p>
    <w:p w14:paraId="62284A29" w14:textId="77777777" w:rsidR="00351D3B" w:rsidRPr="007606D5" w:rsidRDefault="00351D3B" w:rsidP="00351D3B">
      <w:bookmarkStart w:id="142" w:name="_Toc449336598"/>
      <w:r w:rsidRPr="007606D5">
        <w:t>Na poziv naročnika bo moral izbrani ponudnik v postopku javnega naročanja ali pri izvajanju javnega naročila, v roku osmih dni od prejema poziva, posredovati podatke o:</w:t>
      </w:r>
    </w:p>
    <w:p w14:paraId="3EB1EDC5" w14:textId="77777777" w:rsidR="00351D3B" w:rsidRPr="007606D5" w:rsidRDefault="00351D3B" w:rsidP="002C39F1">
      <w:pPr>
        <w:pStyle w:val="Odstavekseznama"/>
        <w:numPr>
          <w:ilvl w:val="0"/>
          <w:numId w:val="21"/>
        </w:numPr>
        <w:rPr>
          <w:lang w:val="sl-SI"/>
        </w:rPr>
      </w:pPr>
      <w:r w:rsidRPr="007606D5">
        <w:rPr>
          <w:lang w:val="sl-SI"/>
        </w:rPr>
        <w:t>svojih ustanoviteljih, družbenikih, delničarjih, komanditistih ali drugih lastnikih in podatke o lastniških deležih navedenih oseb;</w:t>
      </w:r>
    </w:p>
    <w:p w14:paraId="4AFB8777" w14:textId="77777777" w:rsidR="00EA104E" w:rsidRPr="007606D5" w:rsidRDefault="00351D3B" w:rsidP="002C39F1">
      <w:pPr>
        <w:pStyle w:val="Odstavekseznama"/>
        <w:numPr>
          <w:ilvl w:val="0"/>
          <w:numId w:val="21"/>
        </w:numPr>
        <w:rPr>
          <w:lang w:val="sl-SI"/>
        </w:rPr>
      </w:pPr>
      <w:r w:rsidRPr="007606D5">
        <w:rPr>
          <w:lang w:val="sl-SI"/>
        </w:rPr>
        <w:t>gospodarskih subjektih, za katere se glede na določbe zakona, ki ureja gospodarske družbe, šteje, da so z njim povezane družbe.</w:t>
      </w:r>
    </w:p>
    <w:p w14:paraId="2E88C576" w14:textId="77777777" w:rsidR="00351D3B" w:rsidRPr="007606D5" w:rsidRDefault="00351D3B" w:rsidP="00351D3B"/>
    <w:p w14:paraId="500C028D" w14:textId="77777777" w:rsidR="00EA104E" w:rsidRPr="007606D5" w:rsidRDefault="00EA104E" w:rsidP="00535CB5">
      <w:r w:rsidRPr="007606D5">
        <w:t xml:space="preserve">Ponudnik, ki odda ponudbo pod kazensko in materialno odgovornostjo jamči, da so vsi podatki in dokumenti, podani v ponudbi, resnični in da fotokopije priloženih listin ustrezajo izvirniku. V nasprotnem primeru ponudnik naročniku oziroma </w:t>
      </w:r>
      <w:r w:rsidR="003664DD" w:rsidRPr="007606D5">
        <w:t>uporabniku</w:t>
      </w:r>
      <w:r w:rsidRPr="007606D5">
        <w:t xml:space="preserve"> odgovarja za vso škodo, ki mu/jim</w:t>
      </w:r>
      <w:r w:rsidR="003664DD" w:rsidRPr="007606D5">
        <w:t>a</w:t>
      </w:r>
      <w:r w:rsidRPr="007606D5">
        <w:t xml:space="preserve"> je nastala.</w:t>
      </w:r>
    </w:p>
    <w:bookmarkEnd w:id="142"/>
    <w:p w14:paraId="3A5C8CC6" w14:textId="77777777" w:rsidR="00AF071D" w:rsidRPr="007606D5" w:rsidRDefault="00AF071D" w:rsidP="00535CB5"/>
    <w:p w14:paraId="0B91557C" w14:textId="7753A94D" w:rsidR="00F62A4B" w:rsidRDefault="00F62A4B" w:rsidP="002C39F1">
      <w:pPr>
        <w:pStyle w:val="n4"/>
        <w:numPr>
          <w:ilvl w:val="1"/>
          <w:numId w:val="4"/>
        </w:numPr>
        <w:ind w:left="425" w:hanging="425"/>
        <w:outlineLvl w:val="2"/>
        <w:rPr>
          <w:rFonts w:eastAsia="Arial Unicode MS" w:cs="Arial"/>
          <w:b/>
          <w:lang w:val="sl-SI"/>
        </w:rPr>
      </w:pPr>
      <w:bookmarkStart w:id="143" w:name="_Toc489434312"/>
      <w:bookmarkStart w:id="144" w:name="_Toc489434366"/>
      <w:r w:rsidRPr="002C39F1">
        <w:rPr>
          <w:rFonts w:eastAsia="Arial Unicode MS" w:cs="Arial"/>
          <w:b/>
          <w:lang w:val="sl-SI"/>
        </w:rPr>
        <w:t>Priprava ponudbe</w:t>
      </w:r>
      <w:bookmarkEnd w:id="143"/>
      <w:bookmarkEnd w:id="144"/>
    </w:p>
    <w:p w14:paraId="5F92EDC0" w14:textId="2135412E" w:rsidR="00CD714D" w:rsidRDefault="00CD714D" w:rsidP="00CD714D">
      <w:pPr>
        <w:pStyle w:val="n4"/>
        <w:numPr>
          <w:ilvl w:val="0"/>
          <w:numId w:val="0"/>
        </w:numPr>
        <w:ind w:left="502" w:hanging="360"/>
        <w:outlineLvl w:val="2"/>
        <w:rPr>
          <w:rFonts w:eastAsia="Arial Unicode MS" w:cs="Arial"/>
          <w:b/>
          <w:lang w:val="sl-SI"/>
        </w:rPr>
      </w:pPr>
    </w:p>
    <w:p w14:paraId="3E77EE20" w14:textId="77777777" w:rsidR="00CD714D" w:rsidRPr="00CD714D" w:rsidRDefault="00CD714D" w:rsidP="00CD714D">
      <w:pPr>
        <w:numPr>
          <w:ilvl w:val="2"/>
          <w:numId w:val="4"/>
        </w:numPr>
        <w:ind w:left="709"/>
        <w:rPr>
          <w:rFonts w:eastAsia="Arial Unicode MS"/>
          <w:b/>
        </w:rPr>
      </w:pPr>
      <w:bookmarkStart w:id="145" w:name="_Toc449336600"/>
      <w:r w:rsidRPr="00CD714D">
        <w:rPr>
          <w:rFonts w:eastAsia="Arial Unicode MS"/>
          <w:b/>
        </w:rPr>
        <w:t>Obrazec »ESPD« -  za vse gospodarske subjekte</w:t>
      </w:r>
      <w:bookmarkEnd w:id="145"/>
    </w:p>
    <w:p w14:paraId="19F710FA" w14:textId="77777777" w:rsidR="00CD714D" w:rsidRPr="00CD714D" w:rsidRDefault="00CD714D" w:rsidP="00CD714D"/>
    <w:p w14:paraId="36530802" w14:textId="77777777" w:rsidR="00CD714D" w:rsidRPr="00CD714D" w:rsidRDefault="00CD714D" w:rsidP="00CD714D">
      <w:pPr>
        <w:rPr>
          <w:rFonts w:cs="Times New Roman"/>
        </w:rPr>
      </w:pPr>
      <w:r w:rsidRPr="00CD714D">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A670F9E" w14:textId="77777777" w:rsidR="00CD714D" w:rsidRPr="00CD714D" w:rsidRDefault="00CD714D" w:rsidP="00CD714D"/>
    <w:p w14:paraId="4ECEE089" w14:textId="77777777" w:rsidR="00CD714D" w:rsidRPr="00CD714D" w:rsidRDefault="00CD714D" w:rsidP="00CD714D">
      <w:r w:rsidRPr="00CD714D">
        <w:t>Navedbe v ESPD in/ali dokazila, ki ji predloži gospodarski subjekt, morajo biti veljavni.</w:t>
      </w:r>
    </w:p>
    <w:p w14:paraId="7188D430" w14:textId="77777777" w:rsidR="00CD714D" w:rsidRPr="00CD714D" w:rsidRDefault="00CD714D" w:rsidP="00CD714D"/>
    <w:p w14:paraId="29412F46" w14:textId="77777777" w:rsidR="00CD714D" w:rsidRPr="00CD714D" w:rsidRDefault="00CD714D" w:rsidP="00CD714D">
      <w:pPr>
        <w:rPr>
          <w:rFonts w:cs="Times New Roman"/>
          <w:szCs w:val="22"/>
          <w:lang w:eastAsia="en-US"/>
        </w:rPr>
      </w:pPr>
      <w:r w:rsidRPr="00CD714D">
        <w:t xml:space="preserve">Gospodarski subjekt naročnikov obrazec ESPD (datoteka XML) uvozi na spletni strani Portala javnih naročil/ESPD: </w:t>
      </w:r>
      <w:hyperlink r:id="rId12" w:history="1">
        <w:r w:rsidRPr="00CD714D">
          <w:rPr>
            <w:u w:val="single"/>
          </w:rPr>
          <w:t>http://www.enarocanje.si/_ESPD/</w:t>
        </w:r>
      </w:hyperlink>
      <w:r w:rsidRPr="00CD714D">
        <w:t xml:space="preserve"> in njega neposredno vnese zahtevane podatke, ga natisne ter izpolnjenega in podpisanega predloži v ponudbi. </w:t>
      </w:r>
    </w:p>
    <w:p w14:paraId="44BF5164" w14:textId="77777777" w:rsidR="00CD714D" w:rsidRPr="00CD714D" w:rsidRDefault="00CD714D" w:rsidP="00CD714D"/>
    <w:p w14:paraId="7AA255AC" w14:textId="77777777" w:rsidR="00CD714D" w:rsidRPr="00CD714D" w:rsidRDefault="00CD714D" w:rsidP="00CD714D">
      <w:r w:rsidRPr="00CD714D">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0BD9A5A" w14:textId="77777777" w:rsidR="00CD714D" w:rsidRPr="00CD714D" w:rsidRDefault="00CD714D" w:rsidP="00CD714D"/>
    <w:p w14:paraId="44D733B4" w14:textId="77777777" w:rsidR="00CD714D" w:rsidRPr="00CD714D" w:rsidRDefault="00CD714D" w:rsidP="00CD714D">
      <w:bookmarkStart w:id="146" w:name="_Hlk511905322"/>
      <w:r w:rsidRPr="00CD714D">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47" w:name="_Hlk531606225"/>
      <w:r w:rsidRPr="00CD714D">
        <w:t>pri čemer se v slednjem primeru v skladu Splošnimi pogoji uporabe informacijskega sistema e-JN šteje, da je oddan pravno zavezujoč dokument, ki ima enako veljavnost kot podpisan</w:t>
      </w:r>
      <w:bookmarkEnd w:id="147"/>
      <w:r w:rsidRPr="00CD714D">
        <w:t xml:space="preserve">. </w:t>
      </w:r>
    </w:p>
    <w:bookmarkEnd w:id="146"/>
    <w:p w14:paraId="0EE76566" w14:textId="77777777" w:rsidR="00CD714D" w:rsidRPr="00CD714D" w:rsidRDefault="00CD714D" w:rsidP="00CD714D"/>
    <w:p w14:paraId="5E29A7D6" w14:textId="77777777" w:rsidR="00CD714D" w:rsidRPr="00CD714D" w:rsidRDefault="00CD714D" w:rsidP="00CD714D">
      <w:r w:rsidRPr="00CD714D">
        <w:t xml:space="preserve">Za ostale sodelujoče ponudnik v razdelek »ESPD – ostali sodelujoči« priloži podpisane ESPD v pdf. obliki, ali v elektronski obliki podpisan xml. </w:t>
      </w:r>
    </w:p>
    <w:p w14:paraId="7F1895E7" w14:textId="77777777" w:rsidR="00CD714D" w:rsidRPr="00CD714D" w:rsidRDefault="00CD714D" w:rsidP="00CD714D"/>
    <w:p w14:paraId="6D3BC4F6" w14:textId="77777777" w:rsidR="00CD714D" w:rsidRPr="00CD714D" w:rsidRDefault="00CD714D" w:rsidP="00CD714D">
      <w:r w:rsidRPr="00CD714D">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29000FEC" w14:textId="77777777" w:rsidR="00CD714D" w:rsidRPr="00CD714D" w:rsidRDefault="00CD714D" w:rsidP="00CD714D"/>
    <w:p w14:paraId="026FA2A3" w14:textId="77777777" w:rsidR="00CD714D" w:rsidRPr="00CD714D" w:rsidRDefault="00CD714D" w:rsidP="00CD714D">
      <w:r w:rsidRPr="00CD714D">
        <w:t xml:space="preserve">Navedbe v ESPD in/ali dokazila, ki ji predloži gospodarski subjekt, morajo biti veljavni. </w:t>
      </w:r>
    </w:p>
    <w:p w14:paraId="0FBEE8C9" w14:textId="77777777" w:rsidR="00CD714D" w:rsidRPr="00CD714D" w:rsidRDefault="00CD714D" w:rsidP="00CD714D"/>
    <w:p w14:paraId="29F528E3" w14:textId="77777777" w:rsidR="00CD714D" w:rsidRPr="00CD714D" w:rsidRDefault="00CD714D" w:rsidP="00CD714D">
      <w:r w:rsidRPr="00CD714D">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3D2E49FB" w14:textId="77777777" w:rsidR="00CD714D" w:rsidRPr="00CD714D" w:rsidRDefault="00CD714D" w:rsidP="00CD714D">
      <w:pPr>
        <w:rPr>
          <w:b/>
        </w:rPr>
      </w:pPr>
    </w:p>
    <w:p w14:paraId="33D900E5" w14:textId="77777777" w:rsidR="00CD714D" w:rsidRPr="00CD714D" w:rsidRDefault="00CD714D" w:rsidP="00CD714D">
      <w:pPr>
        <w:rPr>
          <w:b/>
        </w:rPr>
      </w:pPr>
      <w:r w:rsidRPr="00CD714D">
        <w:rPr>
          <w:b/>
        </w:rPr>
        <w:t xml:space="preserve">OPOZORILO: Predložitev ESPD za vse sodelujoče gospodarske subjekte je obvezna. </w:t>
      </w:r>
    </w:p>
    <w:p w14:paraId="131241ED" w14:textId="77777777" w:rsidR="00CD714D" w:rsidRPr="002C39F1" w:rsidRDefault="00CD714D" w:rsidP="00CD714D">
      <w:pPr>
        <w:pStyle w:val="n4"/>
        <w:numPr>
          <w:ilvl w:val="0"/>
          <w:numId w:val="0"/>
        </w:numPr>
        <w:ind w:left="502" w:hanging="360"/>
        <w:outlineLvl w:val="2"/>
        <w:rPr>
          <w:rFonts w:eastAsia="Arial Unicode MS" w:cs="Arial"/>
          <w:b/>
          <w:lang w:val="sl-SI"/>
        </w:rPr>
      </w:pPr>
    </w:p>
    <w:p w14:paraId="61892972" w14:textId="77777777" w:rsidR="009F7460" w:rsidRPr="007606D5" w:rsidRDefault="009F7460" w:rsidP="00535CB5"/>
    <w:p w14:paraId="6607EB7B" w14:textId="77777777" w:rsidR="00905563" w:rsidRPr="007606D5" w:rsidRDefault="00F62A4B" w:rsidP="002C39F1">
      <w:pPr>
        <w:numPr>
          <w:ilvl w:val="2"/>
          <w:numId w:val="4"/>
        </w:numPr>
        <w:ind w:left="709"/>
        <w:outlineLvl w:val="3"/>
        <w:rPr>
          <w:rFonts w:eastAsia="Arial Unicode MS"/>
          <w:b/>
        </w:rPr>
      </w:pPr>
      <w:r w:rsidRPr="007606D5">
        <w:rPr>
          <w:rFonts w:eastAsia="Arial Unicode MS"/>
          <w:b/>
        </w:rPr>
        <w:t>Skupna ponudba</w:t>
      </w:r>
    </w:p>
    <w:p w14:paraId="58E1AB31" w14:textId="77777777" w:rsidR="00DB3D15" w:rsidRPr="007606D5" w:rsidRDefault="00DB3D15" w:rsidP="00535CB5"/>
    <w:p w14:paraId="64716B03" w14:textId="51271C41" w:rsidR="00EA104E" w:rsidRPr="007606D5" w:rsidRDefault="00EA104E" w:rsidP="00535CB5">
      <w:pPr>
        <w:rPr>
          <w:lang w:eastAsia="en-US"/>
        </w:rPr>
      </w:pPr>
      <w:r w:rsidRPr="007606D5">
        <w:rPr>
          <w:rFonts w:eastAsia="Calibri"/>
          <w:szCs w:val="22"/>
          <w:lang w:eastAsia="en-US"/>
        </w:rPr>
        <w:t xml:space="preserve">Ponudbo lahko predloži skupina ponudnikov. </w:t>
      </w:r>
      <w:r w:rsidRPr="007606D5">
        <w:rPr>
          <w:lang w:eastAsia="en-US"/>
        </w:rPr>
        <w:t>V primeru skupne ponudbe mora vsak ponudnik izpolnjevati pogoje za dokazovanj</w:t>
      </w:r>
      <w:r w:rsidR="00C256C7" w:rsidRPr="007606D5">
        <w:rPr>
          <w:lang w:eastAsia="en-US"/>
        </w:rPr>
        <w:t>e sposobnosti, določene v točki</w:t>
      </w:r>
      <w:r w:rsidRPr="007606D5">
        <w:rPr>
          <w:lang w:eastAsia="en-US"/>
        </w:rPr>
        <w:t xml:space="preserve"> 8.1. </w:t>
      </w:r>
      <w:r w:rsidRPr="007606D5">
        <w:t xml:space="preserve">v poglavju </w:t>
      </w:r>
      <w:r w:rsidRPr="007606D5">
        <w:rPr>
          <w:i/>
        </w:rPr>
        <w:t>"Povabilo k oddaji ponudbe in splošna navodila ponudniku"</w:t>
      </w:r>
      <w:r w:rsidRPr="007606D5">
        <w:t xml:space="preserve">. </w:t>
      </w:r>
      <w:r w:rsidRPr="007606D5">
        <w:rPr>
          <w:lang w:eastAsia="en-US"/>
        </w:rPr>
        <w:t>Vsi ponudniki (posamično) predložijo dokumente za dokazovanje te sposobnosti.</w:t>
      </w:r>
      <w:r w:rsidR="001F1544" w:rsidRPr="007606D5">
        <w:rPr>
          <w:lang w:eastAsia="en-US"/>
        </w:rPr>
        <w:t xml:space="preserve"> </w:t>
      </w:r>
      <w:r w:rsidR="001F1544" w:rsidRPr="007606D5">
        <w:t>Pogoja iz točke 8.2.</w:t>
      </w:r>
      <w:r w:rsidR="00794E87" w:rsidRPr="007606D5">
        <w:t>1 in 8.2.2</w:t>
      </w:r>
      <w:r w:rsidR="001F1544" w:rsidRPr="007606D5">
        <w:t xml:space="preserve"> lahko ponudniki izpolnijo kumulativno.</w:t>
      </w:r>
    </w:p>
    <w:p w14:paraId="6E2347BA" w14:textId="77777777" w:rsidR="00EA104E" w:rsidRPr="007606D5" w:rsidRDefault="00EA104E" w:rsidP="00535CB5">
      <w:pPr>
        <w:rPr>
          <w:rFonts w:eastAsia="Calibri"/>
          <w:szCs w:val="22"/>
          <w:lang w:eastAsia="en-US"/>
        </w:rPr>
      </w:pPr>
    </w:p>
    <w:p w14:paraId="5A838B27" w14:textId="77777777" w:rsidR="00C256C7" w:rsidRPr="007606D5" w:rsidRDefault="00C256C7" w:rsidP="00535CB5">
      <w:r w:rsidRPr="007606D5">
        <w:t xml:space="preserve">Obrazec </w:t>
      </w:r>
      <w:r w:rsidRPr="007606D5">
        <w:rPr>
          <w:color w:val="000000"/>
        </w:rPr>
        <w:t xml:space="preserve">Ponudba podajo vsi ponudniki, ki nastopajo v skupni ponudbi skupaj (en obrazec, </w:t>
      </w:r>
      <w:r w:rsidRPr="007606D5">
        <w:t>podpisan s strani vsaj enega izmed ponudnikov, ki nastopajo v skupni ponudbi).</w:t>
      </w:r>
    </w:p>
    <w:p w14:paraId="037E3642" w14:textId="77777777" w:rsidR="00351D3B" w:rsidRPr="007606D5" w:rsidRDefault="00351D3B" w:rsidP="00535CB5"/>
    <w:p w14:paraId="1BF42259" w14:textId="77777777" w:rsidR="00351D3B" w:rsidRPr="007606D5" w:rsidRDefault="00351D3B" w:rsidP="00351D3B">
      <w:r w:rsidRPr="007606D5">
        <w:t>Finančno zavarovanje lahko predloži samo eden izmed ponudnikov, ki nastopa v skupni ponudbi, lahko ga predloži več ponudnikov, v vsakem primeru pa morajo biti izpolnjene vse zahteve (višina, veljavnost…), določene v tej dokumentaciji.</w:t>
      </w:r>
    </w:p>
    <w:p w14:paraId="7FD675C9" w14:textId="77777777" w:rsidR="00351D3B" w:rsidRPr="007606D5" w:rsidRDefault="00351D3B" w:rsidP="00535CB5"/>
    <w:p w14:paraId="6171AED5" w14:textId="32BD8EF1" w:rsidR="00C256C7" w:rsidRPr="007606D5" w:rsidRDefault="00351D3B" w:rsidP="00535CB5">
      <w:r w:rsidRPr="007606D5">
        <w:t xml:space="preserve">V kolikor skupna ponudba ni podana za </w:t>
      </w:r>
      <w:r w:rsidR="00FA6114" w:rsidRPr="007606D5">
        <w:t xml:space="preserve">oba </w:t>
      </w:r>
      <w:r w:rsidRPr="007606D5">
        <w:t>sklop</w:t>
      </w:r>
      <w:r w:rsidR="00FA6114" w:rsidRPr="007606D5">
        <w:t>a</w:t>
      </w:r>
      <w:r w:rsidRPr="007606D5">
        <w:t>, naj bo iz navedbe razvidno, za kater</w:t>
      </w:r>
      <w:r w:rsidR="00FA6114" w:rsidRPr="007606D5">
        <w:t>i</w:t>
      </w:r>
      <w:r w:rsidRPr="007606D5">
        <w:t xml:space="preserve"> sklop je podana skupna ponudba, in kateri skupni ponudniki oddajajo ponudbo za posamezen sklop.</w:t>
      </w:r>
    </w:p>
    <w:p w14:paraId="614D034F" w14:textId="77777777" w:rsidR="00351D3B" w:rsidRPr="007606D5" w:rsidRDefault="00351D3B" w:rsidP="00535CB5"/>
    <w:p w14:paraId="6284D70C" w14:textId="778A5D04" w:rsidR="00EA104E" w:rsidRPr="007606D5" w:rsidRDefault="00EA104E" w:rsidP="00535CB5">
      <w:pPr>
        <w:widowControl w:val="0"/>
        <w:adjustRightInd w:val="0"/>
        <w:textAlignment w:val="baseline"/>
        <w:rPr>
          <w:lang w:eastAsia="en-US"/>
        </w:rPr>
      </w:pPr>
      <w:r w:rsidRPr="007606D5">
        <w:rPr>
          <w:lang w:eastAsia="en-US"/>
        </w:rPr>
        <w:t xml:space="preserve">Skupina mora predložiti izjavo o skupni ponudbi </w:t>
      </w:r>
      <w:r w:rsidR="00C256C7" w:rsidRPr="007606D5">
        <w:rPr>
          <w:lang w:eastAsia="en-US"/>
        </w:rPr>
        <w:t xml:space="preserve">oziroma obrazec št. </w:t>
      </w:r>
      <w:r w:rsidR="004C5626">
        <w:rPr>
          <w:lang w:eastAsia="en-US"/>
        </w:rPr>
        <w:t>9</w:t>
      </w:r>
      <w:r w:rsidR="00C256C7" w:rsidRPr="007606D5">
        <w:rPr>
          <w:lang w:eastAsia="en-US"/>
        </w:rPr>
        <w:t xml:space="preserve"> - </w:t>
      </w:r>
      <w:r w:rsidRPr="007606D5">
        <w:rPr>
          <w:lang w:eastAsia="en-US"/>
        </w:rPr>
        <w:t>Skupna ponudba in priložiti pravni akt (pogodbo) o skupni izvedbi naročila, iz katerega bo nedvoumno razvidno naslednje:</w:t>
      </w:r>
    </w:p>
    <w:p w14:paraId="1D3AD009" w14:textId="77777777" w:rsidR="00EA104E" w:rsidRPr="007606D5" w:rsidRDefault="00EA104E" w:rsidP="002C39F1">
      <w:pPr>
        <w:widowControl w:val="0"/>
        <w:numPr>
          <w:ilvl w:val="0"/>
          <w:numId w:val="2"/>
        </w:numPr>
        <w:adjustRightInd w:val="0"/>
        <w:textAlignment w:val="baseline"/>
        <w:rPr>
          <w:lang w:eastAsia="en-US"/>
        </w:rPr>
      </w:pPr>
      <w:r w:rsidRPr="007606D5">
        <w:rPr>
          <w:lang w:eastAsia="en-US"/>
        </w:rPr>
        <w:t>imenovanje poslovodečega partnerja pri izvedbi javnega naročila,</w:t>
      </w:r>
    </w:p>
    <w:p w14:paraId="744BB997" w14:textId="77777777" w:rsidR="00EA104E" w:rsidRPr="007606D5" w:rsidRDefault="00EA104E" w:rsidP="002C39F1">
      <w:pPr>
        <w:widowControl w:val="0"/>
        <w:numPr>
          <w:ilvl w:val="0"/>
          <w:numId w:val="2"/>
        </w:numPr>
        <w:adjustRightInd w:val="0"/>
        <w:textAlignment w:val="baseline"/>
        <w:rPr>
          <w:lang w:eastAsia="en-US"/>
        </w:rPr>
      </w:pPr>
      <w:r w:rsidRPr="007606D5">
        <w:rPr>
          <w:lang w:eastAsia="en-US"/>
        </w:rPr>
        <w:t>vrsta pogodbenih obveznosti, ki jih bo izvajal posamezni partner in njegove odgovornosti,</w:t>
      </w:r>
    </w:p>
    <w:p w14:paraId="181BCB45" w14:textId="77777777" w:rsidR="00EA104E" w:rsidRPr="007606D5" w:rsidRDefault="00EA104E" w:rsidP="002C39F1">
      <w:pPr>
        <w:widowControl w:val="0"/>
        <w:numPr>
          <w:ilvl w:val="0"/>
          <w:numId w:val="2"/>
        </w:numPr>
        <w:adjustRightInd w:val="0"/>
        <w:textAlignment w:val="baseline"/>
        <w:rPr>
          <w:lang w:eastAsia="en-US"/>
        </w:rPr>
      </w:pPr>
      <w:r w:rsidRPr="007606D5">
        <w:rPr>
          <w:lang w:eastAsia="en-US"/>
        </w:rPr>
        <w:t>izjava, da so seznanjeni z navodili ponudnikom in razpisnimi pogoji ter merilom za dodelitev javnega naročila in da z njimi v celoti soglašajo,</w:t>
      </w:r>
    </w:p>
    <w:p w14:paraId="7D51E1D1" w14:textId="77777777" w:rsidR="00EA104E" w:rsidRPr="007606D5" w:rsidRDefault="00EA104E" w:rsidP="002C39F1">
      <w:pPr>
        <w:widowControl w:val="0"/>
        <w:numPr>
          <w:ilvl w:val="0"/>
          <w:numId w:val="2"/>
        </w:numPr>
        <w:adjustRightInd w:val="0"/>
        <w:textAlignment w:val="baseline"/>
        <w:rPr>
          <w:lang w:eastAsia="en-US"/>
        </w:rPr>
      </w:pPr>
      <w:r w:rsidRPr="007606D5">
        <w:rPr>
          <w:lang w:eastAsia="en-US"/>
        </w:rPr>
        <w:t>izjava, da so seznanjeni s plačilnimi pogoji iz dokumentacije,</w:t>
      </w:r>
    </w:p>
    <w:p w14:paraId="49510144" w14:textId="77777777" w:rsidR="00EA104E" w:rsidRPr="007606D5" w:rsidRDefault="00EA104E" w:rsidP="002C39F1">
      <w:pPr>
        <w:widowControl w:val="0"/>
        <w:numPr>
          <w:ilvl w:val="0"/>
          <w:numId w:val="2"/>
        </w:numPr>
        <w:adjustRightInd w:val="0"/>
        <w:textAlignment w:val="baseline"/>
        <w:rPr>
          <w:lang w:eastAsia="en-US"/>
        </w:rPr>
      </w:pPr>
      <w:r w:rsidRPr="007606D5">
        <w:rPr>
          <w:lang w:eastAsia="en-US"/>
        </w:rPr>
        <w:t>navedba, da odgovarjajo naročniku neomejeno solidarno ter</w:t>
      </w:r>
    </w:p>
    <w:p w14:paraId="43AA6EBC" w14:textId="73724DD8" w:rsidR="00EA104E" w:rsidRDefault="00EA104E" w:rsidP="002C39F1">
      <w:pPr>
        <w:widowControl w:val="0"/>
        <w:numPr>
          <w:ilvl w:val="0"/>
          <w:numId w:val="2"/>
        </w:numPr>
        <w:adjustRightInd w:val="0"/>
        <w:textAlignment w:val="baseline"/>
        <w:rPr>
          <w:lang w:eastAsia="en-US"/>
        </w:rPr>
      </w:pPr>
      <w:r w:rsidRPr="007606D5">
        <w:rPr>
          <w:lang w:eastAsia="en-US"/>
        </w:rPr>
        <w:t>pooblastilo partnerjev poslovodečemu za sklenitev pogodbe z naročnikom (če obstaja).</w:t>
      </w:r>
    </w:p>
    <w:p w14:paraId="03214EE9" w14:textId="2FDCE270" w:rsidR="009E2294" w:rsidRDefault="009E2294" w:rsidP="009E2294">
      <w:pPr>
        <w:widowControl w:val="0"/>
        <w:adjustRightInd w:val="0"/>
        <w:textAlignment w:val="baseline"/>
        <w:rPr>
          <w:lang w:eastAsia="en-US"/>
        </w:rPr>
      </w:pPr>
    </w:p>
    <w:p w14:paraId="47E7B975" w14:textId="77777777" w:rsidR="009E2294" w:rsidRPr="007606D5" w:rsidRDefault="009E2294" w:rsidP="009E2294">
      <w:pPr>
        <w:widowControl w:val="0"/>
        <w:adjustRightInd w:val="0"/>
        <w:textAlignment w:val="baseline"/>
        <w:rPr>
          <w:lang w:eastAsia="en-US"/>
        </w:rPr>
      </w:pPr>
    </w:p>
    <w:p w14:paraId="7C6704C0" w14:textId="5CBCD888" w:rsidR="0005435B" w:rsidRPr="007606D5" w:rsidRDefault="0005435B" w:rsidP="00535CB5"/>
    <w:p w14:paraId="172E2D84" w14:textId="77777777" w:rsidR="00A67CA6" w:rsidRPr="007606D5" w:rsidRDefault="00A67CA6" w:rsidP="002C39F1">
      <w:pPr>
        <w:numPr>
          <w:ilvl w:val="2"/>
          <w:numId w:val="4"/>
        </w:numPr>
        <w:ind w:left="709"/>
        <w:outlineLvl w:val="3"/>
        <w:rPr>
          <w:rFonts w:eastAsia="Arial Unicode MS"/>
          <w:b/>
        </w:rPr>
      </w:pPr>
      <w:bookmarkStart w:id="148" w:name="_Toc302649294"/>
      <w:r w:rsidRPr="007606D5">
        <w:rPr>
          <w:rFonts w:eastAsia="Arial Unicode MS"/>
          <w:b/>
        </w:rPr>
        <w:lastRenderedPageBreak/>
        <w:t>Ponudba s podizvajalci</w:t>
      </w:r>
    </w:p>
    <w:p w14:paraId="6194ECDB" w14:textId="77777777" w:rsidR="00905563" w:rsidRPr="007606D5" w:rsidRDefault="00905563" w:rsidP="00535CB5"/>
    <w:p w14:paraId="294F6779" w14:textId="57CE0793" w:rsidR="00C256C7" w:rsidRPr="007606D5" w:rsidRDefault="001527DC" w:rsidP="00535CB5">
      <w:pPr>
        <w:ind w:right="78"/>
      </w:pPr>
      <w:r w:rsidRPr="007606D5">
        <w:rPr>
          <w:lang w:eastAsia="en-US"/>
        </w:rPr>
        <w:t xml:space="preserve">V primeru, da bo ponudnik pri izvedbi naročila posloval s podizvajalci, </w:t>
      </w:r>
      <w:r w:rsidR="00C256C7" w:rsidRPr="007606D5">
        <w:t xml:space="preserve">mora v ponudbi priložiti izpolnjen obrazec s podatki o podizvajalcu (obrazec št. </w:t>
      </w:r>
      <w:r w:rsidR="004C5626">
        <w:t>6</w:t>
      </w:r>
      <w:r w:rsidR="00C256C7" w:rsidRPr="007606D5">
        <w:t>).</w:t>
      </w:r>
    </w:p>
    <w:p w14:paraId="66416598" w14:textId="77777777" w:rsidR="005B0B33" w:rsidRPr="007606D5" w:rsidRDefault="005B0B33" w:rsidP="00535CB5">
      <w:pPr>
        <w:ind w:right="78"/>
      </w:pPr>
    </w:p>
    <w:p w14:paraId="75E373D9" w14:textId="7A5D2239" w:rsidR="00A67CA6" w:rsidRPr="007606D5" w:rsidRDefault="005B0B33" w:rsidP="00535CB5">
      <w:r w:rsidRPr="007606D5">
        <w:t xml:space="preserve">V kolikor ponudnik podizvajalca ne prijavlja na </w:t>
      </w:r>
      <w:r w:rsidR="00480036" w:rsidRPr="007606D5">
        <w:t xml:space="preserve">vse </w:t>
      </w:r>
      <w:r w:rsidR="004C5626">
        <w:t>ponujene</w:t>
      </w:r>
      <w:r w:rsidR="00480036" w:rsidRPr="007606D5">
        <w:t xml:space="preserve"> </w:t>
      </w:r>
      <w:r w:rsidRPr="007606D5">
        <w:t>sklop</w:t>
      </w:r>
      <w:r w:rsidR="00480036" w:rsidRPr="007606D5">
        <w:t>e</w:t>
      </w:r>
      <w:r w:rsidRPr="007606D5">
        <w:t xml:space="preserve">, naj bo iz navedbe v obrazcu št. </w:t>
      </w:r>
      <w:r w:rsidR="004C5626">
        <w:t>6</w:t>
      </w:r>
      <w:r w:rsidRPr="007606D5">
        <w:t xml:space="preserve"> za posameznega podizvajalca razvidno, za kater</w:t>
      </w:r>
      <w:r w:rsidR="00FA6114" w:rsidRPr="007606D5">
        <w:t>i</w:t>
      </w:r>
      <w:r w:rsidRPr="007606D5">
        <w:t xml:space="preserve"> sklop je prijavljen posamezen podizvajalec.</w:t>
      </w:r>
    </w:p>
    <w:p w14:paraId="31E040CC" w14:textId="77777777" w:rsidR="005B0B33" w:rsidRPr="007606D5" w:rsidRDefault="005B0B33" w:rsidP="00535CB5"/>
    <w:p w14:paraId="03229A6B" w14:textId="77777777" w:rsidR="005B0B33" w:rsidRPr="007606D5" w:rsidRDefault="005B0B33" w:rsidP="00535CB5">
      <w:r w:rsidRPr="007606D5">
        <w:t xml:space="preserve">V kolikor bodo pri podizvajalcu obstajali razlogi za izključitev iz točke 8.1. teh navodil, bo naročnik podizvajalca zavrnil.  </w:t>
      </w:r>
    </w:p>
    <w:p w14:paraId="618AB936" w14:textId="77777777" w:rsidR="005B0B33" w:rsidRPr="007606D5" w:rsidRDefault="005B0B33" w:rsidP="00535CB5"/>
    <w:p w14:paraId="21F02B42" w14:textId="77777777" w:rsidR="005B0B33" w:rsidRPr="007606D5" w:rsidRDefault="005B0B33" w:rsidP="00535CB5">
      <w:r w:rsidRPr="007606D5">
        <w:t>Podizvajalec mora izpolnjevati pogoj, ki se nanaša na ustreznost za opravljanje poklicne dejavnosti iz točke 8.2. teh navodil le, v kolikor bo v ponudbi nastopal kot dobavitelj posameznih artiklov/kosov opreme.</w:t>
      </w:r>
    </w:p>
    <w:p w14:paraId="15B836E8" w14:textId="77777777" w:rsidR="005B0B33" w:rsidRPr="007606D5" w:rsidRDefault="005B0B33" w:rsidP="00535CB5"/>
    <w:p w14:paraId="571F1109" w14:textId="77777777" w:rsidR="005B0B33" w:rsidRPr="007606D5" w:rsidRDefault="005B0B33" w:rsidP="005B0B33">
      <w:r w:rsidRPr="007606D5">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5DDD6D4B" w14:textId="77777777" w:rsidR="005B0B33" w:rsidRPr="007606D5" w:rsidRDefault="005B0B33" w:rsidP="005B0B33"/>
    <w:p w14:paraId="12B6CD16" w14:textId="77777777" w:rsidR="005B0B33" w:rsidRPr="007606D5" w:rsidRDefault="005B0B33" w:rsidP="005B0B33">
      <w:r w:rsidRPr="007606D5">
        <w:t>Neposredna plačila podizvajalcem na način, določen z ZJN-3 (peti odstavek 94. člena), so obvezna le v primeru, če podizvajalec v skladu in na način, določen v drugem in tretjem odstavku tega člena, zahteva neposredno plačilo, v nasprotnem primeru se upošteva šesti odstavek 94. člena.</w:t>
      </w:r>
    </w:p>
    <w:p w14:paraId="09E67B9E" w14:textId="77777777" w:rsidR="005B0B33" w:rsidRPr="007606D5" w:rsidRDefault="005B0B33" w:rsidP="005B0B33"/>
    <w:p w14:paraId="6A211FD5" w14:textId="77777777" w:rsidR="005B0B33" w:rsidRPr="007606D5" w:rsidRDefault="005B0B33" w:rsidP="005B0B33">
      <w:r w:rsidRPr="007606D5">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13CF1A81" w14:textId="7045E1E2" w:rsidR="005B0B33" w:rsidRPr="002C39F1" w:rsidRDefault="005B0B33" w:rsidP="002C39F1">
      <w:pPr>
        <w:pStyle w:val="Odstavekseznama"/>
        <w:numPr>
          <w:ilvl w:val="0"/>
          <w:numId w:val="31"/>
        </w:numPr>
      </w:pPr>
      <w:r w:rsidRPr="002C39F1">
        <w:rPr>
          <w:lang w:val="sl-SI"/>
        </w:rPr>
        <w:t>glavni izvajalec v pogodbi pooblastiti naročnika, da na podlagi potrjenega računa oziroma situacije s strani glavnega izvajalca neposredno plačuje podizvajalcu,</w:t>
      </w:r>
    </w:p>
    <w:p w14:paraId="0B387E77" w14:textId="43F78CC5" w:rsidR="005B0B33" w:rsidRPr="002C39F1" w:rsidRDefault="005B0B33" w:rsidP="002C39F1">
      <w:pPr>
        <w:pStyle w:val="Odstavekseznama"/>
        <w:numPr>
          <w:ilvl w:val="0"/>
          <w:numId w:val="31"/>
        </w:numPr>
      </w:pPr>
      <w:r w:rsidRPr="002C39F1">
        <w:rPr>
          <w:lang w:val="sl-SI"/>
        </w:rPr>
        <w:t>podizvajalec predložiti soglasje, na podlagi katerega naročnik namesto ponudnika poravna podizvajalčevo terjatev do ponudnika (obrazec št. 2),</w:t>
      </w:r>
    </w:p>
    <w:p w14:paraId="1158462B" w14:textId="0AE02A2D" w:rsidR="005B0B33" w:rsidRPr="002C39F1" w:rsidRDefault="005B0B33" w:rsidP="002C39F1">
      <w:pPr>
        <w:pStyle w:val="Odstavekseznama"/>
        <w:numPr>
          <w:ilvl w:val="0"/>
          <w:numId w:val="31"/>
        </w:numPr>
      </w:pPr>
      <w:r w:rsidRPr="002C39F1">
        <w:rPr>
          <w:lang w:val="sl-SI"/>
        </w:rPr>
        <w:t>glavni izvajalec svojemu računu ali situaciji priložiti račun ali situacijo podizvajalca, ki ga je predhodno potrdil.</w:t>
      </w:r>
    </w:p>
    <w:p w14:paraId="0288962C" w14:textId="77777777" w:rsidR="005B0B33" w:rsidRPr="007606D5" w:rsidRDefault="005B0B33" w:rsidP="005B0B33"/>
    <w:p w14:paraId="4CF5D273" w14:textId="77777777" w:rsidR="005B0B33" w:rsidRPr="007606D5" w:rsidRDefault="005B0B33" w:rsidP="005B0B33">
      <w:r w:rsidRPr="007606D5">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D977607" w14:textId="77777777" w:rsidR="005B0B33" w:rsidRPr="007606D5" w:rsidRDefault="005B0B33" w:rsidP="005B0B33"/>
    <w:p w14:paraId="06979269" w14:textId="77777777" w:rsidR="005B0B33" w:rsidRPr="007606D5" w:rsidRDefault="005B0B33" w:rsidP="005B0B33">
      <w:r w:rsidRPr="007606D5">
        <w:t>Izbrani ponudnik v razmerju do naročnika v celoti odgovarja za izvedbo naročila.</w:t>
      </w:r>
    </w:p>
    <w:p w14:paraId="7FD86B88" w14:textId="77777777" w:rsidR="005B0B33" w:rsidRPr="007606D5" w:rsidRDefault="005B0B33" w:rsidP="005B0B33"/>
    <w:p w14:paraId="2CA232C0" w14:textId="77777777" w:rsidR="00C256C7" w:rsidRPr="007606D5" w:rsidRDefault="00C256C7" w:rsidP="00535CB5">
      <w:pPr>
        <w:pStyle w:val="Bodytext1"/>
        <w:shd w:val="clear" w:color="auto" w:fill="auto"/>
        <w:tabs>
          <w:tab w:val="left" w:pos="425"/>
        </w:tabs>
        <w:spacing w:before="0" w:after="0" w:line="260" w:lineRule="exact"/>
        <w:ind w:firstLine="0"/>
        <w:rPr>
          <w:rFonts w:cs="Arial"/>
        </w:rPr>
      </w:pPr>
      <w:r w:rsidRPr="007606D5">
        <w:rPr>
          <w:rFonts w:cs="Arial"/>
        </w:rPr>
        <w:t>Pri oddaji ponudbe s podizvajalci se izpolnjevanje pogoja, ki se nanaša na osnovno sposobnost (točka 8.1), ugotavlja za vsakega podizvajalca posamično, kar pomeni, da morajo biti ta dokazila v ponudbi predložena za vsakega podizvajalca v posebej oziroma ločeno. Ostale pogoje dokumentacije ponudnik lahko izpolnjuje kumulativno s podizvajalci.</w:t>
      </w:r>
    </w:p>
    <w:p w14:paraId="3A73AD54" w14:textId="77777777" w:rsidR="00C9248A" w:rsidRPr="007606D5" w:rsidRDefault="00C9248A" w:rsidP="00535CB5"/>
    <w:p w14:paraId="02CD3CEC" w14:textId="77777777" w:rsidR="00A67CA6" w:rsidRPr="007606D5" w:rsidRDefault="00A67CA6" w:rsidP="002C39F1">
      <w:pPr>
        <w:numPr>
          <w:ilvl w:val="2"/>
          <w:numId w:val="4"/>
        </w:numPr>
        <w:ind w:left="709"/>
        <w:outlineLvl w:val="3"/>
        <w:rPr>
          <w:rFonts w:eastAsia="Arial Unicode MS"/>
          <w:b/>
        </w:rPr>
      </w:pPr>
      <w:r w:rsidRPr="007606D5">
        <w:rPr>
          <w:rFonts w:eastAsia="Arial Unicode MS"/>
          <w:b/>
        </w:rPr>
        <w:t>Variantne ponudbe</w:t>
      </w:r>
    </w:p>
    <w:p w14:paraId="16A6CF34" w14:textId="77777777" w:rsidR="00A67CA6" w:rsidRPr="007606D5" w:rsidRDefault="00A67CA6" w:rsidP="00535CB5">
      <w:bookmarkStart w:id="149" w:name="_Toc401208420"/>
      <w:bookmarkStart w:id="150" w:name="_Toc401234753"/>
      <w:bookmarkStart w:id="151" w:name="_Toc402938150"/>
      <w:bookmarkStart w:id="152" w:name="_Toc402956106"/>
      <w:bookmarkStart w:id="153" w:name="_Toc405979773"/>
      <w:bookmarkStart w:id="154" w:name="_Toc406653992"/>
      <w:bookmarkStart w:id="155" w:name="_Toc446451032"/>
    </w:p>
    <w:p w14:paraId="1867AA7A" w14:textId="77777777" w:rsidR="00A67CA6" w:rsidRPr="007606D5" w:rsidRDefault="00A67CA6" w:rsidP="00535CB5">
      <w:r w:rsidRPr="007606D5">
        <w:t>Variantne ponudbe niso dopuščene.</w:t>
      </w:r>
      <w:bookmarkEnd w:id="149"/>
      <w:bookmarkEnd w:id="150"/>
      <w:bookmarkEnd w:id="151"/>
      <w:bookmarkEnd w:id="152"/>
      <w:bookmarkEnd w:id="153"/>
      <w:bookmarkEnd w:id="154"/>
      <w:bookmarkEnd w:id="155"/>
    </w:p>
    <w:p w14:paraId="5C03D7B8" w14:textId="331B4D91" w:rsidR="00BC2645" w:rsidRPr="007606D5" w:rsidRDefault="00BC2645" w:rsidP="00535CB5"/>
    <w:p w14:paraId="1A77A009" w14:textId="77777777" w:rsidR="00A67CA6" w:rsidRPr="007606D5" w:rsidRDefault="00A67CA6" w:rsidP="002C39F1">
      <w:pPr>
        <w:numPr>
          <w:ilvl w:val="2"/>
          <w:numId w:val="4"/>
        </w:numPr>
        <w:ind w:left="709"/>
        <w:outlineLvl w:val="3"/>
        <w:rPr>
          <w:rFonts w:eastAsia="Arial Unicode MS"/>
          <w:b/>
        </w:rPr>
      </w:pPr>
      <w:r w:rsidRPr="007606D5">
        <w:rPr>
          <w:rFonts w:eastAsia="Arial Unicode MS"/>
          <w:b/>
        </w:rPr>
        <w:t>Jezik ponudbe</w:t>
      </w:r>
    </w:p>
    <w:p w14:paraId="7A434C36" w14:textId="77777777" w:rsidR="00A67CA6" w:rsidRPr="007606D5" w:rsidRDefault="00A67CA6" w:rsidP="00535CB5"/>
    <w:p w14:paraId="02CFB6BF" w14:textId="77777777" w:rsidR="00A67CA6" w:rsidRPr="007606D5" w:rsidRDefault="00A67CA6" w:rsidP="00535CB5">
      <w:r w:rsidRPr="007606D5">
        <w:t>Postopek javnega naročanja poteka v slovenskem jeziku. Ponudba, ki jo pripravi ponudnik ter vsa korespondenca in vsi dokumenti, ki se nanašajo na to ponudbo, morajo biti v slovenskem jeziku.</w:t>
      </w:r>
    </w:p>
    <w:p w14:paraId="75A26C10" w14:textId="77777777" w:rsidR="00A67CA6" w:rsidRPr="007606D5" w:rsidRDefault="00A67CA6" w:rsidP="00535CB5"/>
    <w:p w14:paraId="7318A83C" w14:textId="77777777" w:rsidR="001F1544" w:rsidRPr="007606D5" w:rsidRDefault="001F1544" w:rsidP="001F1544">
      <w:r w:rsidRPr="007606D5">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13FAF179" w14:textId="77777777" w:rsidR="001F1544" w:rsidRPr="007606D5" w:rsidRDefault="001F1544" w:rsidP="00535CB5"/>
    <w:p w14:paraId="1D0E632F" w14:textId="77777777" w:rsidR="00DB36A4" w:rsidRPr="007606D5" w:rsidRDefault="00DB36A4" w:rsidP="002C39F1">
      <w:pPr>
        <w:numPr>
          <w:ilvl w:val="2"/>
          <w:numId w:val="4"/>
        </w:numPr>
        <w:ind w:left="709"/>
        <w:outlineLvl w:val="3"/>
        <w:rPr>
          <w:rFonts w:eastAsia="Arial Unicode MS"/>
          <w:b/>
        </w:rPr>
      </w:pPr>
      <w:r w:rsidRPr="007606D5">
        <w:rPr>
          <w:rFonts w:eastAsia="Arial Unicode MS"/>
          <w:b/>
        </w:rPr>
        <w:t>Veljavnost ponudbe</w:t>
      </w:r>
    </w:p>
    <w:p w14:paraId="4BFFCCB4" w14:textId="77777777" w:rsidR="00DB36A4" w:rsidRPr="007606D5" w:rsidRDefault="00DB36A4" w:rsidP="00535CB5"/>
    <w:p w14:paraId="2F5CEBEF" w14:textId="3BA259B7" w:rsidR="00DB36A4" w:rsidRPr="007606D5" w:rsidRDefault="00DB36A4" w:rsidP="00535CB5">
      <w:pPr>
        <w:rPr>
          <w:color w:val="FF0000"/>
        </w:rPr>
      </w:pPr>
      <w:r w:rsidRPr="007606D5">
        <w:t xml:space="preserve">Ponudba mora veljati najmanj </w:t>
      </w:r>
      <w:r w:rsidR="004C5626">
        <w:t xml:space="preserve">do 26.12.2020. </w:t>
      </w:r>
      <w:r w:rsidRPr="007606D5">
        <w:t>Ponudba, ki bo veljala manj časa, bo izločena.</w:t>
      </w:r>
    </w:p>
    <w:p w14:paraId="1AD401CC" w14:textId="77777777" w:rsidR="00C5479F" w:rsidRPr="007606D5" w:rsidRDefault="00C5479F" w:rsidP="00535CB5"/>
    <w:p w14:paraId="5255BE02" w14:textId="77777777" w:rsidR="00DB36A4" w:rsidRPr="007606D5" w:rsidRDefault="00DB36A4" w:rsidP="00535CB5">
      <w:r w:rsidRPr="007606D5">
        <w:t>V izjemnih okoliščinah bo naročnik lahko zahteval, da ponudniki podaljšajo čas veljavnosti ponudb za določeno dodatno obdobje.</w:t>
      </w:r>
    </w:p>
    <w:p w14:paraId="3E6736D5" w14:textId="77777777" w:rsidR="00C256C7" w:rsidRPr="007606D5" w:rsidRDefault="00C256C7" w:rsidP="00535CB5"/>
    <w:p w14:paraId="18AF56A2" w14:textId="77777777" w:rsidR="00DB36A4" w:rsidRPr="007606D5" w:rsidRDefault="00DB36A4" w:rsidP="002C39F1">
      <w:pPr>
        <w:numPr>
          <w:ilvl w:val="2"/>
          <w:numId w:val="4"/>
        </w:numPr>
        <w:ind w:left="709"/>
        <w:outlineLvl w:val="3"/>
        <w:rPr>
          <w:rFonts w:eastAsia="Arial Unicode MS"/>
          <w:b/>
        </w:rPr>
      </w:pPr>
      <w:r w:rsidRPr="007606D5">
        <w:rPr>
          <w:rFonts w:eastAsia="Arial Unicode MS"/>
          <w:b/>
        </w:rPr>
        <w:t>Stroški ponudbe</w:t>
      </w:r>
    </w:p>
    <w:p w14:paraId="199B42BF" w14:textId="77777777" w:rsidR="00DB36A4" w:rsidRPr="007606D5" w:rsidRDefault="00DB36A4" w:rsidP="00535CB5"/>
    <w:p w14:paraId="745C4E35" w14:textId="77777777" w:rsidR="00A67CA6" w:rsidRPr="007606D5" w:rsidRDefault="00DB36A4" w:rsidP="00535CB5">
      <w:r w:rsidRPr="007606D5">
        <w:t>Vse stroške povezane s pripravo in predložitvijo ponudbe nosi ponudnik.</w:t>
      </w:r>
    </w:p>
    <w:p w14:paraId="143149A2" w14:textId="77777777" w:rsidR="00DB36A4" w:rsidRPr="007606D5" w:rsidRDefault="00DB36A4" w:rsidP="00535CB5"/>
    <w:p w14:paraId="41E2816D" w14:textId="77777777" w:rsidR="00C9248A" w:rsidRPr="007606D5" w:rsidRDefault="00C9248A" w:rsidP="00535CB5"/>
    <w:p w14:paraId="298C0791" w14:textId="77777777" w:rsidR="00A506D6" w:rsidRPr="002C39F1" w:rsidRDefault="00A506D6" w:rsidP="002C39F1">
      <w:pPr>
        <w:pStyle w:val="PODNASLOVI"/>
        <w:numPr>
          <w:ilvl w:val="0"/>
          <w:numId w:val="4"/>
        </w:numPr>
        <w:jc w:val="both"/>
        <w:rPr>
          <w:rFonts w:cs="Arial"/>
          <w:lang w:val="sl-SI"/>
        </w:rPr>
      </w:pPr>
      <w:bookmarkStart w:id="156" w:name="_Toc446451035"/>
      <w:bookmarkStart w:id="157" w:name="_Toc489434313"/>
      <w:bookmarkStart w:id="158" w:name="_Toc489434367"/>
      <w:bookmarkStart w:id="159" w:name="_Toc490204435"/>
      <w:r w:rsidRPr="002C39F1">
        <w:rPr>
          <w:rFonts w:cs="Arial"/>
          <w:lang w:val="sl-SI"/>
        </w:rPr>
        <w:t>FINANČNA ZAVAROVANJA</w:t>
      </w:r>
      <w:bookmarkEnd w:id="156"/>
      <w:bookmarkEnd w:id="157"/>
      <w:bookmarkEnd w:id="158"/>
      <w:bookmarkEnd w:id="159"/>
    </w:p>
    <w:p w14:paraId="7C0B1EC3" w14:textId="77777777" w:rsidR="00A506D6" w:rsidRPr="007606D5" w:rsidRDefault="00A506D6" w:rsidP="00535CB5">
      <w:pPr>
        <w:keepNext/>
        <w:rPr>
          <w:b/>
          <w:bCs/>
          <w:color w:val="000000"/>
        </w:rPr>
      </w:pPr>
    </w:p>
    <w:p w14:paraId="51A81DEB" w14:textId="77777777" w:rsidR="005B0B33" w:rsidRPr="007606D5" w:rsidRDefault="005B0B33" w:rsidP="005B0B33">
      <w:r w:rsidRPr="007606D5">
        <w:t>Za zavarovanje obveznosti ponudnika so primerni naslednji instrumenti finančnih zavarovanj:</w:t>
      </w:r>
    </w:p>
    <w:p w14:paraId="39909C9C" w14:textId="21378391" w:rsidR="005B0B33" w:rsidRPr="00991AB7" w:rsidRDefault="005B0B33" w:rsidP="002C39F1">
      <w:pPr>
        <w:numPr>
          <w:ilvl w:val="0"/>
          <w:numId w:val="32"/>
        </w:numPr>
      </w:pPr>
      <w:r w:rsidRPr="007606D5">
        <w:t xml:space="preserve">Oprema v vrednosti </w:t>
      </w:r>
      <w:r w:rsidRPr="00991AB7">
        <w:t xml:space="preserve">nad </w:t>
      </w:r>
      <w:r w:rsidR="00991AB7" w:rsidRPr="00991AB7">
        <w:t>4</w:t>
      </w:r>
      <w:r w:rsidRPr="00991AB7">
        <w:t>0.000 EUR z DDV: bančna garancija.</w:t>
      </w:r>
    </w:p>
    <w:p w14:paraId="7BD4D726" w14:textId="6406CEDE" w:rsidR="005B0B33" w:rsidRPr="007606D5" w:rsidRDefault="005B0B33" w:rsidP="002C39F1">
      <w:pPr>
        <w:numPr>
          <w:ilvl w:val="0"/>
          <w:numId w:val="32"/>
        </w:numPr>
      </w:pPr>
      <w:r w:rsidRPr="00991AB7">
        <w:t xml:space="preserve">Oprema v vrednosti pod </w:t>
      </w:r>
      <w:r w:rsidR="00991AB7" w:rsidRPr="00991AB7">
        <w:t>4</w:t>
      </w:r>
      <w:r w:rsidRPr="00991AB7">
        <w:t>0.000 EUR</w:t>
      </w:r>
      <w:r w:rsidRPr="007606D5">
        <w:t xml:space="preserve"> z DDV: bančna garancija ali menica ali kavcijsko zavarovanje zavarovalnice.</w:t>
      </w:r>
    </w:p>
    <w:p w14:paraId="2F4EBBC6" w14:textId="77777777" w:rsidR="005B0B33" w:rsidRPr="007606D5" w:rsidRDefault="005B0B33" w:rsidP="005B0B33"/>
    <w:p w14:paraId="7A867537" w14:textId="77777777" w:rsidR="005B0B33" w:rsidRPr="007606D5" w:rsidRDefault="005B0B33" w:rsidP="005B0B33">
      <w:r w:rsidRPr="007606D5">
        <w:t>Zavarovanja morajo biti brezpogojna in plačljiva na prvi poziv. Uporabljena valuta mora biti enaka valuti javnega naročila. Zavarovanja lahko ponudnik predloži na priloženih vzorcih iz dokumentacije ali na svojih obrazcih, ki pa vsebinsko ne smejo odstopati od priloženih vzorcev.</w:t>
      </w:r>
    </w:p>
    <w:p w14:paraId="134BBA77" w14:textId="77777777" w:rsidR="00A506D6" w:rsidRPr="007606D5" w:rsidRDefault="00A506D6" w:rsidP="00535CB5">
      <w:pPr>
        <w:rPr>
          <w:b/>
        </w:rPr>
      </w:pPr>
    </w:p>
    <w:p w14:paraId="5B3D27E4" w14:textId="77777777" w:rsidR="00A506D6" w:rsidRPr="007606D5" w:rsidRDefault="00A506D6" w:rsidP="002C39F1">
      <w:pPr>
        <w:numPr>
          <w:ilvl w:val="1"/>
          <w:numId w:val="20"/>
        </w:numPr>
        <w:ind w:left="493" w:hanging="493"/>
        <w:outlineLvl w:val="3"/>
        <w:rPr>
          <w:rFonts w:eastAsia="Arial Unicode MS"/>
          <w:b/>
        </w:rPr>
      </w:pPr>
      <w:r w:rsidRPr="007606D5">
        <w:rPr>
          <w:rFonts w:eastAsia="Arial Unicode MS"/>
          <w:b/>
        </w:rPr>
        <w:t>Zavarovanje za resnost ponudbe</w:t>
      </w:r>
    </w:p>
    <w:p w14:paraId="54304CAA" w14:textId="77777777" w:rsidR="00A506D6" w:rsidRPr="007606D5" w:rsidRDefault="00A506D6" w:rsidP="00535CB5">
      <w:pPr>
        <w:rPr>
          <w:b/>
        </w:rPr>
      </w:pPr>
    </w:p>
    <w:p w14:paraId="5BF9F2BE" w14:textId="77777777" w:rsidR="00A506D6" w:rsidRPr="007606D5" w:rsidRDefault="00A506D6" w:rsidP="00535CB5">
      <w:r w:rsidRPr="007606D5">
        <w:t>Naročnik ne zahteva zavarovanja za resnost ponudbe.</w:t>
      </w:r>
    </w:p>
    <w:p w14:paraId="293EC933" w14:textId="77777777" w:rsidR="007606D5" w:rsidRPr="007606D5" w:rsidRDefault="007606D5" w:rsidP="00535CB5">
      <w:pPr>
        <w:rPr>
          <w:b/>
        </w:rPr>
      </w:pPr>
    </w:p>
    <w:p w14:paraId="6AAA0069" w14:textId="77777777" w:rsidR="00A506D6" w:rsidRPr="007606D5" w:rsidRDefault="00A506D6" w:rsidP="002C39F1">
      <w:pPr>
        <w:numPr>
          <w:ilvl w:val="1"/>
          <w:numId w:val="20"/>
        </w:numPr>
        <w:ind w:left="493" w:hanging="493"/>
        <w:outlineLvl w:val="3"/>
        <w:rPr>
          <w:rFonts w:eastAsia="Arial Unicode MS"/>
          <w:b/>
        </w:rPr>
      </w:pPr>
      <w:r w:rsidRPr="007606D5">
        <w:rPr>
          <w:rFonts w:eastAsia="Arial Unicode MS"/>
          <w:b/>
        </w:rPr>
        <w:t>Zavarovanje za dobro izvedbo pogodbenih obveznosti</w:t>
      </w:r>
    </w:p>
    <w:p w14:paraId="16DE9A1C" w14:textId="77777777" w:rsidR="00A506D6" w:rsidRPr="007606D5" w:rsidRDefault="00A506D6" w:rsidP="00535CB5"/>
    <w:p w14:paraId="74CACF1A" w14:textId="77777777" w:rsidR="00651B88" w:rsidRPr="007606D5" w:rsidRDefault="00651B88" w:rsidP="00651B88">
      <w:r w:rsidRPr="007606D5">
        <w:t xml:space="preserve">Zavarovanje za dobro izvedbo pogodbenih obveznosti bo moral izbrani ponudnik predložiti naročniku ob podpisu pogodbe oziroma najkasneje v roku 15 dni od podpisa pogodbe v višini 5 % (pet odstotkov) od skupne pogodbene vrednosti z DDV /za posamezen sklop/. Veljavnost zavarovanja za dobro izvedbo pogodbenih obveznosti mora veljati še 30 dni po preteku roka za dokončno izvedbo vseh pogodbenih obveznosti. Dokončna izvedba pogodbenih obveznosti pomeni prevzem opreme oz. podpis </w:t>
      </w:r>
      <w:r w:rsidRPr="007606D5">
        <w:lastRenderedPageBreak/>
        <w:t>primopredajnega zapisnika s strani pooblaščenih predstavnikov naročnika, uporabnika in izbranega ponudnika.</w:t>
      </w:r>
    </w:p>
    <w:p w14:paraId="23781BB9" w14:textId="77777777" w:rsidR="00651B88" w:rsidRPr="007606D5" w:rsidRDefault="00651B88" w:rsidP="00651B88"/>
    <w:p w14:paraId="51CC44AC" w14:textId="77777777" w:rsidR="00651B88" w:rsidRPr="007606D5" w:rsidRDefault="00651B88" w:rsidP="00651B88">
      <w:r w:rsidRPr="007606D5">
        <w:t xml:space="preserve">Če se bodo med trajanjem pogodbe spremenili roki za izvedbo pogodbenih obveznosti, vrsta opreme, kakovost in količina, bo moral izbrani ponudnik temu ustrezno spremeniti tudi zavarovanje oziroma podaljšati njegovo veljavnost.             </w:t>
      </w:r>
    </w:p>
    <w:p w14:paraId="24736ABB" w14:textId="77777777" w:rsidR="00651B88" w:rsidRPr="007606D5" w:rsidRDefault="00651B88" w:rsidP="00651B88">
      <w:r w:rsidRPr="007606D5">
        <w:t xml:space="preserve"> </w:t>
      </w:r>
    </w:p>
    <w:p w14:paraId="7AD23F27" w14:textId="77777777" w:rsidR="00651B88" w:rsidRPr="007606D5" w:rsidRDefault="00651B88" w:rsidP="00651B88">
      <w:r w:rsidRPr="007606D5">
        <w:t>Naročnik bo unovčil zavarovanje za dobro izvedbo pogodbenih obveznosti v primeru:</w:t>
      </w:r>
    </w:p>
    <w:p w14:paraId="6ECDB659" w14:textId="77777777" w:rsidR="00651B88" w:rsidRPr="002C39F1" w:rsidRDefault="00651B88" w:rsidP="002C39F1">
      <w:pPr>
        <w:pStyle w:val="Odstavekseznama"/>
        <w:numPr>
          <w:ilvl w:val="0"/>
          <w:numId w:val="30"/>
        </w:numPr>
      </w:pPr>
      <w:r w:rsidRPr="002C39F1">
        <w:rPr>
          <w:lang w:val="sl-SI"/>
        </w:rPr>
        <w:t>če izbrani ponudnik ne bo pričel izvajati svojih pogodbenih obveznosti v skladu z določili pogodbe ali</w:t>
      </w:r>
    </w:p>
    <w:p w14:paraId="64D965D9" w14:textId="77777777" w:rsidR="00651B88" w:rsidRPr="002C39F1" w:rsidRDefault="00651B88" w:rsidP="002C39F1">
      <w:pPr>
        <w:pStyle w:val="Odstavekseznama"/>
        <w:numPr>
          <w:ilvl w:val="0"/>
          <w:numId w:val="30"/>
        </w:numPr>
      </w:pPr>
      <w:r w:rsidRPr="002C39F1">
        <w:rPr>
          <w:lang w:val="sl-SI"/>
        </w:rPr>
        <w:t>če izbrani ponudnik ne bo izpolnil svojih pogodbenih obveznosti v skladu z določili pogodbe ali</w:t>
      </w:r>
    </w:p>
    <w:p w14:paraId="032516DE" w14:textId="77777777" w:rsidR="00651B88" w:rsidRPr="002C39F1" w:rsidRDefault="00651B88" w:rsidP="002C39F1">
      <w:pPr>
        <w:pStyle w:val="Odstavekseznama"/>
        <w:numPr>
          <w:ilvl w:val="0"/>
          <w:numId w:val="30"/>
        </w:numPr>
      </w:pPr>
      <w:r w:rsidRPr="002C39F1">
        <w:rPr>
          <w:lang w:val="sl-SI"/>
        </w:rPr>
        <w:t>če izbrani ponudnik ne bo pravočasno izpolnil svojih pogodbenih obveznosti v skladu z določili pogodbe ali</w:t>
      </w:r>
    </w:p>
    <w:p w14:paraId="40EAFEBE" w14:textId="77777777" w:rsidR="00651B88" w:rsidRPr="002C39F1" w:rsidRDefault="00651B88" w:rsidP="002C39F1">
      <w:pPr>
        <w:pStyle w:val="Odstavekseznama"/>
        <w:numPr>
          <w:ilvl w:val="0"/>
          <w:numId w:val="30"/>
        </w:numPr>
      </w:pPr>
      <w:r w:rsidRPr="002C39F1">
        <w:rPr>
          <w:lang w:val="sl-SI"/>
        </w:rPr>
        <w:t>če izbrani ponudnik ne bo pravilno izpolnil svojih pogodbenih obveznosti v skladu z določili pogodbe ali</w:t>
      </w:r>
    </w:p>
    <w:p w14:paraId="123B8C6E" w14:textId="77777777" w:rsidR="00651B88" w:rsidRPr="002C39F1" w:rsidRDefault="00651B88" w:rsidP="002C39F1">
      <w:pPr>
        <w:pStyle w:val="Odstavekseznama"/>
        <w:numPr>
          <w:ilvl w:val="0"/>
          <w:numId w:val="30"/>
        </w:numPr>
      </w:pPr>
      <w:r w:rsidRPr="002C39F1">
        <w:rPr>
          <w:lang w:val="sl-SI"/>
        </w:rPr>
        <w:t>če bo izbrani ponudnik prenehal izpolnjevati svoje pogodbene obveznosti v skladu z določili pogodbe.</w:t>
      </w:r>
    </w:p>
    <w:p w14:paraId="1187146E" w14:textId="77777777" w:rsidR="00651B88" w:rsidRPr="007606D5" w:rsidRDefault="00651B88" w:rsidP="00651B88"/>
    <w:p w14:paraId="062789D8" w14:textId="77777777" w:rsidR="00651B88" w:rsidRPr="007606D5" w:rsidRDefault="00651B88" w:rsidP="00651B88">
      <w:r w:rsidRPr="007606D5">
        <w:t xml:space="preserve">Vzorec bančne garancije za dobro izvedbo pogodbenih obveznosti je del dokumentacije. Ponudnik ga podpiše in priloži v ponudbi.   </w:t>
      </w:r>
    </w:p>
    <w:p w14:paraId="35DFDAB1" w14:textId="77777777" w:rsidR="00C5479F" w:rsidRPr="007606D5" w:rsidRDefault="00C5479F" w:rsidP="00535CB5">
      <w:pPr>
        <w:rPr>
          <w:b/>
        </w:rPr>
      </w:pPr>
    </w:p>
    <w:p w14:paraId="67D58D1E" w14:textId="77777777" w:rsidR="00A506D6" w:rsidRPr="007606D5" w:rsidRDefault="00A506D6" w:rsidP="002C39F1">
      <w:pPr>
        <w:numPr>
          <w:ilvl w:val="1"/>
          <w:numId w:val="20"/>
        </w:numPr>
        <w:ind w:left="493" w:hanging="493"/>
        <w:outlineLvl w:val="3"/>
        <w:rPr>
          <w:rFonts w:eastAsia="Arial Unicode MS"/>
          <w:b/>
        </w:rPr>
      </w:pPr>
      <w:r w:rsidRPr="007606D5">
        <w:rPr>
          <w:rFonts w:eastAsia="Arial Unicode MS"/>
          <w:b/>
        </w:rPr>
        <w:t>Zavarovanje za odpravo napak v garancijskem roku</w:t>
      </w:r>
    </w:p>
    <w:p w14:paraId="0693A96B" w14:textId="77777777" w:rsidR="00A506D6" w:rsidRPr="007606D5" w:rsidRDefault="00A506D6" w:rsidP="00535CB5"/>
    <w:p w14:paraId="69D72876" w14:textId="77777777" w:rsidR="00651B88" w:rsidRPr="007606D5" w:rsidRDefault="00651B88" w:rsidP="00651B88">
      <w:r w:rsidRPr="007606D5">
        <w:t>Izvajalec mora najkasneje v 15 dneh po zapisniško izvedeni primopredaji naročniku izročiti finančno zavarovanje za odpravo napak v višini 5 % od skupne pogodbene vrednosti z DDV /za posamezen sklop/, ki ga lahko naročnik unovči, če izvajalec ne bo izvrševal garancijskih obveznosti v rokih in na način, kot je opredeljeno v tej pogodbi. V kolikor se garancijski rok podaljša, se mora hkrati podaljšati za enak čas tudi rok trajanja zavarovanja za odpravo napak v garancijskem roku.</w:t>
      </w:r>
    </w:p>
    <w:p w14:paraId="7E3838B7" w14:textId="77777777" w:rsidR="00651B88" w:rsidRPr="007606D5" w:rsidRDefault="00651B88" w:rsidP="00651B88"/>
    <w:p w14:paraId="4DE4BC5D" w14:textId="77777777" w:rsidR="00651B88" w:rsidRPr="007606D5" w:rsidRDefault="00651B88" w:rsidP="00651B88">
      <w:r w:rsidRPr="007606D5">
        <w:t xml:space="preserve">Finančno zavarovanje za odpravo napak v garancijski dobi velja od dneva izročitve (s podpisanim primopredajnim zapisnikom) do preteka garancije. </w:t>
      </w:r>
    </w:p>
    <w:p w14:paraId="5B1B2D9A" w14:textId="77777777" w:rsidR="00651B88" w:rsidRPr="007606D5" w:rsidRDefault="00651B88" w:rsidP="00651B88"/>
    <w:p w14:paraId="3CB1436A" w14:textId="77777777" w:rsidR="00B56CBD" w:rsidRPr="007606D5" w:rsidRDefault="00651B88" w:rsidP="00651B88">
      <w:r w:rsidRPr="007606D5">
        <w:t xml:space="preserve">Vzorec finančnega zavarovanja za odpravo napak v garancijskem roku je del dokumentacije. Ponudnik ga samo parafira in priloži v ponudbi.      </w:t>
      </w:r>
    </w:p>
    <w:p w14:paraId="77740482" w14:textId="5D99B448" w:rsidR="00A506D6" w:rsidRDefault="00A506D6" w:rsidP="00535CB5"/>
    <w:p w14:paraId="6CA62823" w14:textId="77777777" w:rsidR="007606D5" w:rsidRPr="007606D5" w:rsidRDefault="007606D5" w:rsidP="00535CB5"/>
    <w:p w14:paraId="38DDE89C" w14:textId="77777777" w:rsidR="008B05B9" w:rsidRPr="002C39F1" w:rsidRDefault="005C0814" w:rsidP="002C39F1">
      <w:pPr>
        <w:pStyle w:val="PODNASLOVI"/>
        <w:numPr>
          <w:ilvl w:val="0"/>
          <w:numId w:val="4"/>
        </w:numPr>
        <w:jc w:val="both"/>
        <w:rPr>
          <w:rFonts w:cs="Arial"/>
          <w:lang w:val="sl-SI"/>
        </w:rPr>
      </w:pPr>
      <w:bookmarkStart w:id="160" w:name="_Toc489434314"/>
      <w:bookmarkStart w:id="161" w:name="_Toc489434368"/>
      <w:bookmarkStart w:id="162" w:name="_Toc490204436"/>
      <w:r w:rsidRPr="002C39F1">
        <w:rPr>
          <w:rFonts w:cs="Arial"/>
          <w:lang w:val="sl-SI"/>
        </w:rPr>
        <w:t>OBVESTILO O ODLOČITVI O ODDAJI NAROČILA</w:t>
      </w:r>
      <w:bookmarkEnd w:id="160"/>
      <w:bookmarkEnd w:id="161"/>
      <w:bookmarkEnd w:id="162"/>
    </w:p>
    <w:p w14:paraId="34318C67" w14:textId="77777777" w:rsidR="00651B88" w:rsidRPr="007606D5" w:rsidRDefault="00651B88" w:rsidP="00EB30C9">
      <w:pPr>
        <w:pStyle w:val="PODNASLOVI"/>
        <w:numPr>
          <w:ilvl w:val="0"/>
          <w:numId w:val="0"/>
        </w:numPr>
        <w:ind w:left="720" w:hanging="360"/>
        <w:jc w:val="both"/>
        <w:outlineLvl w:val="9"/>
        <w:rPr>
          <w:rFonts w:cs="Arial"/>
          <w:lang w:val="sl-SI"/>
        </w:rPr>
      </w:pPr>
    </w:p>
    <w:p w14:paraId="6BE41C30" w14:textId="19096609" w:rsidR="00651B88" w:rsidRDefault="00651B88" w:rsidP="00EB30C9">
      <w:r w:rsidRPr="007606D5">
        <w:t>Naročnik bo ponudnike obvestil o odločitvi o oddaji naročila na način, predpisan v ZJN-3.</w:t>
      </w:r>
    </w:p>
    <w:p w14:paraId="189C2AC8" w14:textId="77777777" w:rsidR="00BE66E9" w:rsidRPr="007606D5" w:rsidRDefault="00BE66E9" w:rsidP="00EB30C9"/>
    <w:p w14:paraId="76588A41" w14:textId="77777777" w:rsidR="007606D5" w:rsidRPr="002C39F1" w:rsidRDefault="007606D5" w:rsidP="00EB30C9">
      <w:pPr>
        <w:pStyle w:val="PODNASLOVI"/>
        <w:numPr>
          <w:ilvl w:val="0"/>
          <w:numId w:val="0"/>
        </w:numPr>
        <w:ind w:left="360" w:hanging="360"/>
        <w:jc w:val="both"/>
        <w:outlineLvl w:val="9"/>
        <w:rPr>
          <w:rFonts w:cs="Arial"/>
          <w:lang w:val="sl-SI"/>
        </w:rPr>
      </w:pPr>
    </w:p>
    <w:p w14:paraId="726D7AFF" w14:textId="77777777" w:rsidR="00651B88" w:rsidRPr="002C39F1" w:rsidRDefault="00651B88" w:rsidP="002C39F1">
      <w:pPr>
        <w:pStyle w:val="PODNASLOVI"/>
        <w:numPr>
          <w:ilvl w:val="0"/>
          <w:numId w:val="4"/>
        </w:numPr>
        <w:jc w:val="both"/>
        <w:rPr>
          <w:rFonts w:cs="Arial"/>
          <w:lang w:val="sl-SI"/>
        </w:rPr>
      </w:pPr>
      <w:r w:rsidRPr="002C39F1">
        <w:rPr>
          <w:lang w:val="sl-SI"/>
        </w:rPr>
        <w:t>VAROVANJE OSEBNIH PODATKOV</w:t>
      </w:r>
    </w:p>
    <w:p w14:paraId="6D147D39" w14:textId="77777777" w:rsidR="005C0814" w:rsidRPr="007606D5" w:rsidRDefault="005C0814" w:rsidP="00535CB5"/>
    <w:p w14:paraId="4614E5D3" w14:textId="77777777" w:rsidR="00651B88" w:rsidRPr="007606D5" w:rsidRDefault="00651B88" w:rsidP="00651B88">
      <w:r w:rsidRPr="007606D5">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2AC19BB5" w14:textId="77777777" w:rsidR="00651B88" w:rsidRPr="007606D5" w:rsidRDefault="00651B88" w:rsidP="00651B88"/>
    <w:p w14:paraId="607F303D" w14:textId="77777777" w:rsidR="008921AA" w:rsidRPr="007606D5" w:rsidRDefault="00651B88" w:rsidP="00651B88">
      <w:r w:rsidRPr="007606D5">
        <w:lastRenderedPageBreak/>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0A6A8AED" w14:textId="35B6688C" w:rsidR="00651B88" w:rsidRDefault="00651B88" w:rsidP="00651B88"/>
    <w:p w14:paraId="31D59DAC" w14:textId="77777777" w:rsidR="007606D5" w:rsidRPr="007606D5" w:rsidRDefault="007606D5" w:rsidP="00651B88"/>
    <w:p w14:paraId="346055C1" w14:textId="77777777" w:rsidR="005C0814" w:rsidRPr="002C39F1" w:rsidRDefault="005C0814" w:rsidP="002C39F1">
      <w:pPr>
        <w:pStyle w:val="PODNASLOVI"/>
        <w:numPr>
          <w:ilvl w:val="0"/>
          <w:numId w:val="4"/>
        </w:numPr>
        <w:jc w:val="both"/>
        <w:rPr>
          <w:rFonts w:cs="Arial"/>
          <w:lang w:val="sl-SI"/>
        </w:rPr>
      </w:pPr>
      <w:bookmarkStart w:id="163" w:name="_Toc489434315"/>
      <w:bookmarkStart w:id="164" w:name="_Toc489434369"/>
      <w:bookmarkStart w:id="165" w:name="_Toc490204437"/>
      <w:r w:rsidRPr="002C39F1">
        <w:rPr>
          <w:rFonts w:cs="Arial"/>
          <w:lang w:val="sl-SI"/>
        </w:rPr>
        <w:t>ODSTOP OD IZVEDBE JAVNEGA NAROČILA</w:t>
      </w:r>
      <w:bookmarkEnd w:id="163"/>
      <w:bookmarkEnd w:id="164"/>
      <w:bookmarkEnd w:id="165"/>
    </w:p>
    <w:p w14:paraId="6EC694AB" w14:textId="77777777" w:rsidR="008B05B9" w:rsidRPr="007606D5" w:rsidRDefault="008B05B9" w:rsidP="00535CB5"/>
    <w:p w14:paraId="53424FDE" w14:textId="77777777" w:rsidR="005C0814" w:rsidRPr="007606D5" w:rsidRDefault="005C0814" w:rsidP="00535CB5">
      <w:bookmarkStart w:id="166" w:name="_Toc68433769"/>
      <w:bookmarkStart w:id="167" w:name="_Toc107977769"/>
      <w:bookmarkStart w:id="168" w:name="_Toc108236753"/>
      <w:bookmarkStart w:id="169" w:name="_Toc108237997"/>
      <w:bookmarkStart w:id="170" w:name="_Toc108238287"/>
      <w:bookmarkStart w:id="171" w:name="_Toc108517286"/>
      <w:bookmarkStart w:id="172" w:name="_Toc108580964"/>
      <w:bookmarkStart w:id="173" w:name="_Toc298417132"/>
      <w:bookmarkEnd w:id="54"/>
      <w:bookmarkEnd w:id="55"/>
      <w:bookmarkEnd w:id="56"/>
      <w:bookmarkEnd w:id="57"/>
      <w:bookmarkEnd w:id="58"/>
      <w:bookmarkEnd w:id="59"/>
      <w:bookmarkEnd w:id="60"/>
      <w:bookmarkEnd w:id="61"/>
      <w:bookmarkEnd w:id="62"/>
      <w:bookmarkEnd w:id="148"/>
      <w:r w:rsidRPr="007606D5">
        <w:t>Naročnik lahko na podlagi osmega odstavka 90. člena ZJN-</w:t>
      </w:r>
      <w:r w:rsidR="001E6C38" w:rsidRPr="007606D5">
        <w:t>3</w:t>
      </w:r>
      <w:r w:rsidRPr="007606D5">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31FED948" w14:textId="65F2CEE2" w:rsidR="005C0814" w:rsidRDefault="005C0814" w:rsidP="00535CB5"/>
    <w:p w14:paraId="2EF7AD90" w14:textId="77777777" w:rsidR="007606D5" w:rsidRPr="007606D5" w:rsidRDefault="007606D5" w:rsidP="00535CB5"/>
    <w:p w14:paraId="18E26CA3" w14:textId="77777777" w:rsidR="005C0814" w:rsidRPr="002C39F1" w:rsidRDefault="005C0814" w:rsidP="002C39F1">
      <w:pPr>
        <w:pStyle w:val="PODNASLOVI"/>
        <w:numPr>
          <w:ilvl w:val="0"/>
          <w:numId w:val="4"/>
        </w:numPr>
        <w:jc w:val="both"/>
        <w:rPr>
          <w:rFonts w:cs="Arial"/>
          <w:lang w:val="sl-SI"/>
        </w:rPr>
      </w:pPr>
      <w:bookmarkStart w:id="174" w:name="_Toc489434316"/>
      <w:bookmarkStart w:id="175" w:name="_Toc489434370"/>
      <w:bookmarkStart w:id="176" w:name="_Toc490204438"/>
      <w:r w:rsidRPr="002C39F1">
        <w:rPr>
          <w:rFonts w:cs="Arial"/>
          <w:lang w:val="sl-SI"/>
        </w:rPr>
        <w:t>PRAVNO VARSTVO</w:t>
      </w:r>
      <w:bookmarkEnd w:id="174"/>
      <w:bookmarkEnd w:id="175"/>
      <w:bookmarkEnd w:id="176"/>
    </w:p>
    <w:p w14:paraId="416E55A6" w14:textId="77777777" w:rsidR="005C0814" w:rsidRPr="007606D5" w:rsidRDefault="005C0814" w:rsidP="00535CB5"/>
    <w:p w14:paraId="40D89021" w14:textId="13EEA671" w:rsidR="0081394F" w:rsidRPr="007606D5" w:rsidRDefault="005C0814" w:rsidP="00535CB5">
      <w:r w:rsidRPr="007606D5">
        <w:t xml:space="preserve">Pravno varstvo ponudnika, naročnika in javnega interesa v postopku oddaje predmetnega javnega naročila se ureja v skladu s 1. </w:t>
      </w:r>
      <w:r w:rsidR="0081394F" w:rsidRPr="007606D5">
        <w:t>č</w:t>
      </w:r>
      <w:r w:rsidRPr="007606D5">
        <w:t>lenom</w:t>
      </w:r>
      <w:r w:rsidR="0081394F" w:rsidRPr="007606D5">
        <w:t xml:space="preserve"> Zakona o pravnem varstvu v postopkih javnega naročanje (Uradni list RS, št. 43/11, </w:t>
      </w:r>
      <w:hyperlink r:id="rId13" w:tgtFrame="_blank" w:tooltip="Zakon o dopolnitvi Zakona o tajnih podatkih" w:history="1">
        <w:r w:rsidR="0081394F" w:rsidRPr="007606D5">
          <w:t>60/11</w:t>
        </w:r>
      </w:hyperlink>
      <w:r w:rsidR="0081394F" w:rsidRPr="007606D5">
        <w:t xml:space="preserve"> – ZTP-D, </w:t>
      </w:r>
      <w:hyperlink r:id="rId14" w:tgtFrame="_blank" w:tooltip="Zakon o spremembah in dopolnitvah Zakona o pravnem varstvu v postopkih javnega naročanja" w:history="1">
        <w:r w:rsidR="0081394F" w:rsidRPr="007606D5">
          <w:t>63/13</w:t>
        </w:r>
      </w:hyperlink>
      <w:r w:rsidR="001F1544" w:rsidRPr="007606D5">
        <w:t>,</w:t>
      </w:r>
      <w:r w:rsidR="0081394F" w:rsidRPr="007606D5">
        <w:t xml:space="preserve"> </w:t>
      </w:r>
      <w:hyperlink r:id="rId15" w:tgtFrame="_blank" w:tooltip="Zakon o spremembah in dopolnitvah Zakona o državni upravi" w:history="1">
        <w:r w:rsidR="0081394F" w:rsidRPr="007606D5">
          <w:t>90/14</w:t>
        </w:r>
      </w:hyperlink>
      <w:r w:rsidR="0081394F" w:rsidRPr="007606D5">
        <w:t xml:space="preserve"> – ZDU-1I</w:t>
      </w:r>
      <w:r w:rsidR="005E232A" w:rsidRPr="007606D5">
        <w:t>,</w:t>
      </w:r>
      <w:r w:rsidR="001F1544" w:rsidRPr="007606D5">
        <w:t xml:space="preserve"> 60/17</w:t>
      </w:r>
      <w:r w:rsidR="005E232A" w:rsidRPr="007606D5">
        <w:t xml:space="preserve"> in 72/19</w:t>
      </w:r>
      <w:r w:rsidR="00C71B36" w:rsidRPr="007606D5">
        <w:t>;</w:t>
      </w:r>
      <w:r w:rsidR="0081394F" w:rsidRPr="007606D5">
        <w:t xml:space="preserve"> v nadalj</w:t>
      </w:r>
      <w:r w:rsidR="00C71B36" w:rsidRPr="007606D5">
        <w:t>njem besedilu:</w:t>
      </w:r>
      <w:r w:rsidR="0081394F" w:rsidRPr="007606D5">
        <w:t xml:space="preserve"> ZPVPJN).</w:t>
      </w:r>
    </w:p>
    <w:p w14:paraId="4F1E1F20" w14:textId="77777777" w:rsidR="000D295D" w:rsidRPr="007606D5" w:rsidRDefault="000D295D" w:rsidP="00535CB5"/>
    <w:p w14:paraId="519CDFFF" w14:textId="77777777" w:rsidR="005C0814" w:rsidRPr="007606D5" w:rsidRDefault="005C0814" w:rsidP="00535CB5">
      <w:r w:rsidRPr="007606D5">
        <w:t>Zahtevek za revizijo lahko vloži vsaka oseba, ki ima ali je imela interes za dodelitev javnega naročila in ji je ali bi ji lahko z domnevno kršitvijo nastala škoda, ter zagovornik javnega interesa.</w:t>
      </w:r>
    </w:p>
    <w:p w14:paraId="0A4A1D85" w14:textId="77777777" w:rsidR="005C0814" w:rsidRPr="007606D5" w:rsidRDefault="005C0814" w:rsidP="00535CB5"/>
    <w:p w14:paraId="585B2FA9" w14:textId="77777777" w:rsidR="00651B88" w:rsidRPr="007606D5" w:rsidRDefault="00651B88" w:rsidP="00651B88">
      <w:pPr>
        <w:suppressAutoHyphens/>
        <w:rPr>
          <w:lang w:eastAsia="zh-CN"/>
        </w:rPr>
      </w:pPr>
      <w:r w:rsidRPr="007606D5">
        <w:rPr>
          <w:lang w:eastAsia="zh-CN"/>
        </w:rPr>
        <w:t>Zahtevek za revizijo, ki se nanaša na vsebino objave, povabilo k oddaji ponudbe ali dokumentacijo, se, razen v primeru iz tretjega odstavka 25. člena ZPVPJN, vloži v desetih delovnih dneh od dneva objave obvestila o naročilu ali prejema povabila k oddaji ponudbe. Kadar naročnik spremeni ali dopolni navedbe v objavi, povabilu k oddaji ponudbe ali v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3D405703" w14:textId="77777777" w:rsidR="00651B88" w:rsidRPr="007606D5" w:rsidRDefault="00651B88" w:rsidP="00651B88"/>
    <w:p w14:paraId="6856E827" w14:textId="152F38FA" w:rsidR="00651B88" w:rsidRPr="007606D5" w:rsidRDefault="00651B88" w:rsidP="002C39F1">
      <w:r w:rsidRPr="007606D5">
        <w:t>Zahtevek za revizijo se vloži pisno neposredno pri naročniku, po pošti priporočeno ali priporočeno s povratnico</w:t>
      </w:r>
      <w:r w:rsidR="005E232A" w:rsidRPr="007606D5">
        <w:t xml:space="preserve"> ali z elektronskimi sredstvi</w:t>
      </w:r>
      <w:r w:rsidRPr="007606D5">
        <w:t xml:space="preserve">. </w:t>
      </w:r>
      <w:r w:rsidR="005E232A" w:rsidRPr="007606D5">
        <w:rPr>
          <w:color w:val="000000"/>
        </w:rPr>
        <w:t xml:space="preserve">Zahtevek za revizijo se lahko vloži z elektronskimi sredstvi, če naročnik razpolaga z informacijskim sistemom za sprejem elektronskih vlog, v skladu z zakonom, ki ureja elektronsko poslovanje in elektronski podpis. V tem primeru mora biti zahtevek za revizijo podpisan z varnim elektronski podpisom, overjenim s kvalificiranim potrdilom.  </w:t>
      </w:r>
      <w:r w:rsidRPr="007606D5">
        <w:t xml:space="preserve">Vlagatelj mora kopijo zahtevka za revizijo hkrati posredovati ministrstvu, pristojnemu za javna naročila. </w:t>
      </w:r>
    </w:p>
    <w:p w14:paraId="691506BE" w14:textId="77777777" w:rsidR="00651B88" w:rsidRPr="007606D5" w:rsidRDefault="00651B88" w:rsidP="00651B88"/>
    <w:p w14:paraId="66B09A69" w14:textId="77777777" w:rsidR="00651B88" w:rsidRPr="002C39F1" w:rsidRDefault="00651B88" w:rsidP="00651B88">
      <w:r w:rsidRPr="002C39F1">
        <w:t xml:space="preserve">Vlagatelj mora v zahtevku za revizijo navesti:  </w:t>
      </w:r>
    </w:p>
    <w:p w14:paraId="2020A3DC" w14:textId="76A46EE6" w:rsidR="00651B88" w:rsidRPr="002C39F1" w:rsidRDefault="00651B88" w:rsidP="002C39F1">
      <w:pPr>
        <w:pStyle w:val="Odstavekseznama"/>
        <w:numPr>
          <w:ilvl w:val="0"/>
          <w:numId w:val="34"/>
        </w:numPr>
        <w:rPr>
          <w:lang w:val="sl-SI"/>
        </w:rPr>
      </w:pPr>
      <w:r w:rsidRPr="002C39F1">
        <w:rPr>
          <w:lang w:val="sl-SI"/>
        </w:rPr>
        <w:t xml:space="preserve">ime in naslov vlagatelja zahtevka in kontaktno osebo, </w:t>
      </w:r>
    </w:p>
    <w:p w14:paraId="1F3AF01D" w14:textId="6C3009C8" w:rsidR="00651B88" w:rsidRPr="002C39F1" w:rsidRDefault="00651B88" w:rsidP="002C39F1">
      <w:pPr>
        <w:pStyle w:val="Odstavekseznama"/>
        <w:numPr>
          <w:ilvl w:val="0"/>
          <w:numId w:val="34"/>
        </w:numPr>
        <w:rPr>
          <w:lang w:val="sl-SI"/>
        </w:rPr>
      </w:pPr>
      <w:r w:rsidRPr="002C39F1">
        <w:rPr>
          <w:lang w:val="sl-SI"/>
        </w:rPr>
        <w:t xml:space="preserve">ime naročnika, </w:t>
      </w:r>
    </w:p>
    <w:p w14:paraId="331A3D10" w14:textId="369EFB88" w:rsidR="00651B88" w:rsidRPr="002C39F1" w:rsidRDefault="00651B88" w:rsidP="002C39F1">
      <w:pPr>
        <w:pStyle w:val="Odstavekseznama"/>
        <w:numPr>
          <w:ilvl w:val="0"/>
          <w:numId w:val="34"/>
        </w:numPr>
        <w:rPr>
          <w:lang w:val="sl-SI"/>
        </w:rPr>
      </w:pPr>
      <w:r w:rsidRPr="002C39F1">
        <w:rPr>
          <w:lang w:val="sl-SI"/>
        </w:rPr>
        <w:t xml:space="preserve">oznako (številko) javnega naročila oziroma odločitve o oddaji javnega naročila, </w:t>
      </w:r>
    </w:p>
    <w:p w14:paraId="10A54EF4" w14:textId="056A7E8C" w:rsidR="00651B88" w:rsidRPr="002C39F1" w:rsidRDefault="00651B88" w:rsidP="002C39F1">
      <w:pPr>
        <w:pStyle w:val="Odstavekseznama"/>
        <w:numPr>
          <w:ilvl w:val="0"/>
          <w:numId w:val="34"/>
        </w:numPr>
        <w:rPr>
          <w:lang w:val="sl-SI"/>
        </w:rPr>
      </w:pPr>
      <w:r w:rsidRPr="002C39F1">
        <w:rPr>
          <w:lang w:val="sl-SI"/>
        </w:rPr>
        <w:t>predmet javnega naročila,</w:t>
      </w:r>
    </w:p>
    <w:p w14:paraId="30D2ACB3" w14:textId="688A7914" w:rsidR="00651B88" w:rsidRPr="002C39F1" w:rsidRDefault="00651B88" w:rsidP="002C39F1">
      <w:pPr>
        <w:pStyle w:val="Odstavekseznama"/>
        <w:numPr>
          <w:ilvl w:val="0"/>
          <w:numId w:val="34"/>
        </w:numPr>
        <w:rPr>
          <w:lang w:val="sl-SI"/>
        </w:rPr>
      </w:pPr>
      <w:r w:rsidRPr="002C39F1">
        <w:rPr>
          <w:lang w:val="sl-SI"/>
        </w:rPr>
        <w:t xml:space="preserve">očitane kršitve, </w:t>
      </w:r>
    </w:p>
    <w:p w14:paraId="1D382280" w14:textId="50358C24" w:rsidR="00651B88" w:rsidRPr="002C39F1" w:rsidRDefault="00651B88" w:rsidP="002C39F1">
      <w:pPr>
        <w:pStyle w:val="Odstavekseznama"/>
        <w:numPr>
          <w:ilvl w:val="0"/>
          <w:numId w:val="34"/>
        </w:numPr>
        <w:rPr>
          <w:lang w:val="sl-SI"/>
        </w:rPr>
      </w:pPr>
      <w:r w:rsidRPr="002C39F1">
        <w:rPr>
          <w:lang w:val="sl-SI"/>
        </w:rPr>
        <w:lastRenderedPageBreak/>
        <w:t xml:space="preserve">dejstva in dokaze, s katerimi se kršitve dokazujejo, </w:t>
      </w:r>
    </w:p>
    <w:p w14:paraId="0D904951" w14:textId="77777777" w:rsidR="00651B88" w:rsidRPr="002C39F1" w:rsidRDefault="00651B88" w:rsidP="00651B88">
      <w:r w:rsidRPr="002C39F1">
        <w:t xml:space="preserve">ter mora priložiti: </w:t>
      </w:r>
    </w:p>
    <w:p w14:paraId="35EB2AF7" w14:textId="77777777" w:rsidR="002C39F1" w:rsidRPr="002C39F1" w:rsidRDefault="00651B88" w:rsidP="002C39F1">
      <w:pPr>
        <w:pStyle w:val="Odstavekseznama"/>
        <w:numPr>
          <w:ilvl w:val="0"/>
          <w:numId w:val="33"/>
        </w:numPr>
        <w:tabs>
          <w:tab w:val="left" w:pos="284"/>
        </w:tabs>
        <w:ind w:left="284" w:hanging="284"/>
        <w:rPr>
          <w:lang w:val="sl-SI"/>
        </w:rPr>
      </w:pPr>
      <w:r w:rsidRPr="002C39F1">
        <w:rPr>
          <w:lang w:val="sl-SI"/>
        </w:rPr>
        <w:t>pooblastilo za zastopanje v predrevizijskem in revizijskem postopku, če vlagatelj nastopa s pooblaščencem in</w:t>
      </w:r>
    </w:p>
    <w:p w14:paraId="3AF77BA7" w14:textId="0A2E54BD" w:rsidR="00651B88" w:rsidRPr="007606D5" w:rsidRDefault="00651B88" w:rsidP="002C39F1">
      <w:pPr>
        <w:pStyle w:val="Odstavekseznama"/>
        <w:numPr>
          <w:ilvl w:val="0"/>
          <w:numId w:val="33"/>
        </w:numPr>
        <w:tabs>
          <w:tab w:val="left" w:pos="284"/>
        </w:tabs>
        <w:ind w:left="284" w:hanging="284"/>
      </w:pPr>
      <w:r w:rsidRPr="002C39F1">
        <w:rPr>
          <w:lang w:val="sl-SI"/>
        </w:rPr>
        <w:t>potrdilo o plačilu takse iz 71. člena ZPVPJN, na račun Ministrstva za finance št. 01100-1000358802. Na plačilnem nalogu je potrebno vpisati naslednje sklicevanje na številko odobritve:</w:t>
      </w:r>
      <w:r w:rsidR="002C39F1" w:rsidRPr="002C39F1">
        <w:rPr>
          <w:lang w:val="sl-SI"/>
        </w:rPr>
        <w:t xml:space="preserve"> </w:t>
      </w:r>
      <w:r w:rsidRPr="002C39F1">
        <w:rPr>
          <w:lang w:val="sl-SI"/>
        </w:rPr>
        <w:t>11 16110-7111290-XXXXXXLL (oznaka X pomeni št. javnega naročila, oznaka L pa pomeni označbo leta. V kolikor je št. javnega naročila krajših sedmih znakov</w:t>
      </w:r>
      <w:r w:rsidRPr="007606D5">
        <w:t xml:space="preserve"> se na manjkajoča mesta spredaj vpiše 0). </w:t>
      </w:r>
      <w:r w:rsidRPr="002C39F1">
        <w:t xml:space="preserve">Višina takse je </w:t>
      </w:r>
      <w:r w:rsidR="004C5626">
        <w:t>4</w:t>
      </w:r>
      <w:r w:rsidRPr="002C39F1">
        <w:t>.000,00 EUR, če se zahtevek za revizijo nanaša na povabilo k oddaji ponudbe in/ali dokumentacijo.</w:t>
      </w:r>
    </w:p>
    <w:p w14:paraId="5B3C02B0" w14:textId="3FADCB21" w:rsidR="00926A6B" w:rsidRDefault="00926A6B" w:rsidP="00535CB5"/>
    <w:p w14:paraId="09567F84" w14:textId="77777777" w:rsidR="002C39F1" w:rsidRPr="007606D5" w:rsidRDefault="002C39F1" w:rsidP="00535CB5"/>
    <w:p w14:paraId="283FEF5C" w14:textId="77777777" w:rsidR="005C0814" w:rsidRPr="002C39F1" w:rsidRDefault="005C0814" w:rsidP="002C39F1">
      <w:pPr>
        <w:pStyle w:val="PODNASLOVI"/>
        <w:numPr>
          <w:ilvl w:val="0"/>
          <w:numId w:val="4"/>
        </w:numPr>
        <w:jc w:val="both"/>
        <w:rPr>
          <w:rFonts w:cs="Arial"/>
          <w:lang w:val="sl-SI"/>
        </w:rPr>
      </w:pPr>
      <w:bookmarkStart w:id="177" w:name="_Toc489434317"/>
      <w:bookmarkStart w:id="178" w:name="_Toc489434371"/>
      <w:bookmarkStart w:id="179" w:name="_Toc490204439"/>
      <w:r w:rsidRPr="002C39F1">
        <w:rPr>
          <w:rFonts w:cs="Arial"/>
          <w:lang w:val="sl-SI"/>
        </w:rPr>
        <w:t>POGODBA</w:t>
      </w:r>
      <w:bookmarkEnd w:id="177"/>
      <w:bookmarkEnd w:id="178"/>
      <w:bookmarkEnd w:id="179"/>
    </w:p>
    <w:p w14:paraId="37CE5299" w14:textId="77777777" w:rsidR="005C0814" w:rsidRPr="007606D5" w:rsidRDefault="005C0814" w:rsidP="00535CB5">
      <w:pPr>
        <w:tabs>
          <w:tab w:val="left" w:pos="6854"/>
        </w:tabs>
      </w:pPr>
    </w:p>
    <w:p w14:paraId="01437793" w14:textId="77777777" w:rsidR="00464424" w:rsidRPr="007606D5" w:rsidRDefault="00464424" w:rsidP="00535CB5">
      <w:r w:rsidRPr="007606D5">
        <w:t xml:space="preserve">Naročnik in uporabnik bosta z izbranim ponudnikom </w:t>
      </w:r>
      <w:r w:rsidR="00651B88" w:rsidRPr="007606D5">
        <w:t xml:space="preserve">za posamezen sklop </w:t>
      </w:r>
      <w:r w:rsidRPr="007606D5">
        <w:t>podpisala pogodbo.</w:t>
      </w:r>
    </w:p>
    <w:p w14:paraId="144EFA87" w14:textId="77777777" w:rsidR="00C71B36" w:rsidRPr="007606D5" w:rsidRDefault="00C71B36" w:rsidP="00535CB5">
      <w:pPr>
        <w:rPr>
          <w:rFonts w:eastAsia="Calibri"/>
          <w:lang w:eastAsia="en-US"/>
        </w:rPr>
      </w:pPr>
    </w:p>
    <w:p w14:paraId="34EDC265" w14:textId="77777777" w:rsidR="005C0814" w:rsidRPr="007606D5" w:rsidRDefault="00C71B36" w:rsidP="00535CB5">
      <w:r w:rsidRPr="007606D5">
        <w:rPr>
          <w:rFonts w:eastAsia="Calibri"/>
          <w:lang w:eastAsia="en-US"/>
        </w:rPr>
        <w:t xml:space="preserve">V skladu s šestim odstavkom 14. člena Zakona o integriteti in preprečevanju korupcije (Uradni list RS, št. 69/11; nadaljnjem besedilu: ZIntPK) </w:t>
      </w:r>
      <w:r w:rsidR="005C0814" w:rsidRPr="007606D5">
        <w:t>je dolžan izbrani ponudnik na poziv naročnika Ministrstva za zdravje, Štefanova 5, 1000 Ljubljana,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20476842" w14:textId="77777777" w:rsidR="005C0814" w:rsidRPr="007606D5" w:rsidRDefault="005C0814" w:rsidP="00535CB5"/>
    <w:p w14:paraId="6E7779B6" w14:textId="77777777" w:rsidR="005C0814" w:rsidRPr="007606D5" w:rsidRDefault="005C0814" w:rsidP="00535CB5">
      <w:r w:rsidRPr="007606D5">
        <w:t>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w:t>
      </w:r>
    </w:p>
    <w:p w14:paraId="7885397B" w14:textId="77777777" w:rsidR="007E38A0" w:rsidRPr="007606D5" w:rsidRDefault="007E38A0" w:rsidP="00535CB5"/>
    <w:p w14:paraId="29FB1DBE" w14:textId="1261D143" w:rsidR="005C0814" w:rsidRPr="007606D5" w:rsidRDefault="005C0814" w:rsidP="00535CB5">
      <w:r w:rsidRPr="007606D5">
        <w:t>Izbrani ponudnik mora podpisati in vrniti naročniku pogodbo v roku 10 (desetih) delovnih dni po prejemu s strani naročnika</w:t>
      </w:r>
      <w:r w:rsidR="000A1139" w:rsidRPr="007606D5">
        <w:t xml:space="preserve"> in uporabnika</w:t>
      </w:r>
      <w:r w:rsidRPr="007606D5">
        <w:t xml:space="preserve"> podpisane pogodbe.</w:t>
      </w:r>
    </w:p>
    <w:p w14:paraId="21B0D7D2" w14:textId="77777777" w:rsidR="005C0814" w:rsidRPr="007606D5" w:rsidRDefault="005C0814" w:rsidP="00535CB5"/>
    <w:p w14:paraId="185445F1" w14:textId="2E7587E4" w:rsidR="005C0814" w:rsidRDefault="005C0814" w:rsidP="00535CB5">
      <w:r w:rsidRPr="007606D5">
        <w:t>Pogodba se bo pred podpisom vsebinsko prilagodila glede na to, ali bo izbrani ponudnik predložil skupno ponudbo, prijavil sodelovanje podizvajalcev</w:t>
      </w:r>
      <w:r w:rsidR="00761F1D">
        <w:t>, ter  glede napredovanje gradbeno obrtniških del in prilagajanja inštalacij glede na priključke na opremi in podobno</w:t>
      </w:r>
      <w:r w:rsidRPr="007606D5">
        <w:t>.</w:t>
      </w:r>
    </w:p>
    <w:p w14:paraId="6DEAF644" w14:textId="4099DDB1" w:rsidR="004C5626" w:rsidRDefault="004C5626" w:rsidP="00535CB5"/>
    <w:p w14:paraId="69DAB726" w14:textId="38CCB689" w:rsidR="00BE66E9" w:rsidRDefault="00BE66E9" w:rsidP="00BE66E9">
      <w:pPr>
        <w:jc w:val="center"/>
      </w:pPr>
      <w:r>
        <w:t xml:space="preserve">                                                                                                                 v.d. direktor</w:t>
      </w:r>
    </w:p>
    <w:p w14:paraId="0E420BC4" w14:textId="2083823C" w:rsidR="00BE66E9" w:rsidRDefault="00BE66E9" w:rsidP="00BE66E9">
      <w:pPr>
        <w:jc w:val="right"/>
      </w:pPr>
      <w:r>
        <w:t>prim. mag. Miran Rems, dr.med.</w:t>
      </w:r>
    </w:p>
    <w:p w14:paraId="6AB31E1A" w14:textId="77777777" w:rsidR="004C5626" w:rsidRPr="007606D5" w:rsidRDefault="004C5626" w:rsidP="00BE66E9">
      <w:pPr>
        <w:jc w:val="right"/>
      </w:pPr>
    </w:p>
    <w:p w14:paraId="740C004B" w14:textId="62AA3F17" w:rsidR="00BC2645" w:rsidRDefault="00BC2645" w:rsidP="00535CB5"/>
    <w:p w14:paraId="38434526" w14:textId="07C09CF2" w:rsidR="00C677DC" w:rsidRDefault="00C677DC" w:rsidP="00535CB5"/>
    <w:p w14:paraId="0351B71A" w14:textId="70EA02FC" w:rsidR="00C677DC" w:rsidRDefault="00C677DC" w:rsidP="00535CB5"/>
    <w:p w14:paraId="5C8173A3" w14:textId="6D3E08F5" w:rsidR="00C677DC" w:rsidRDefault="00C677DC" w:rsidP="00535CB5"/>
    <w:p w14:paraId="7FEA898C" w14:textId="63ABCB73" w:rsidR="00C677DC" w:rsidRDefault="00C677DC" w:rsidP="00535CB5"/>
    <w:p w14:paraId="50A8E3E7" w14:textId="7A3BE8AF" w:rsidR="00C677DC" w:rsidRDefault="00C677DC" w:rsidP="00535CB5"/>
    <w:p w14:paraId="675A849F" w14:textId="169EBC21" w:rsidR="00C677DC" w:rsidRDefault="00C677DC" w:rsidP="00535CB5"/>
    <w:p w14:paraId="62A3F4D6" w14:textId="77777777" w:rsidR="00C677DC" w:rsidRPr="007606D5" w:rsidRDefault="00C677DC" w:rsidP="00535CB5"/>
    <w:p w14:paraId="31B34BBA" w14:textId="77777777" w:rsidR="00EC55F5" w:rsidRPr="007606D5" w:rsidRDefault="00EC55F5" w:rsidP="00535CB5"/>
    <w:p w14:paraId="37B020E5" w14:textId="77777777" w:rsidR="0043231E" w:rsidRPr="007606D5" w:rsidRDefault="0043231E" w:rsidP="00EF3E4B">
      <w:pPr>
        <w:keepNext/>
        <w:pBdr>
          <w:top w:val="single" w:sz="4" w:space="1" w:color="auto"/>
          <w:left w:val="single" w:sz="4" w:space="4" w:color="auto"/>
          <w:bottom w:val="single" w:sz="4" w:space="1" w:color="auto"/>
          <w:right w:val="single" w:sz="4" w:space="4" w:color="auto"/>
        </w:pBdr>
        <w:spacing w:before="240" w:after="60"/>
        <w:jc w:val="center"/>
        <w:outlineLvl w:val="1"/>
        <w:rPr>
          <w:b/>
          <w:bCs/>
          <w:iCs/>
          <w:lang w:eastAsia="x-none"/>
        </w:rPr>
      </w:pPr>
      <w:bookmarkStart w:id="180" w:name="_Toc496188861"/>
      <w:bookmarkStart w:id="181" w:name="_Toc68433764"/>
      <w:bookmarkStart w:id="182" w:name="_Toc13019798"/>
      <w:bookmarkStart w:id="183" w:name="_Toc21152247"/>
      <w:bookmarkStart w:id="184" w:name="_Toc49070937"/>
      <w:bookmarkStart w:id="185" w:name="_Toc68433772"/>
      <w:bookmarkStart w:id="186" w:name="_Toc107977772"/>
      <w:bookmarkStart w:id="187" w:name="_Toc108236756"/>
      <w:bookmarkStart w:id="188" w:name="_Toc108238000"/>
      <w:bookmarkStart w:id="189" w:name="_Toc108238290"/>
      <w:bookmarkStart w:id="190" w:name="_Toc108517290"/>
      <w:bookmarkStart w:id="191" w:name="_Toc108580969"/>
      <w:bookmarkStart w:id="192" w:name="_Toc298417134"/>
      <w:bookmarkEnd w:id="166"/>
      <w:bookmarkEnd w:id="167"/>
      <w:bookmarkEnd w:id="168"/>
      <w:bookmarkEnd w:id="169"/>
      <w:bookmarkEnd w:id="170"/>
      <w:bookmarkEnd w:id="171"/>
      <w:bookmarkEnd w:id="172"/>
      <w:bookmarkEnd w:id="173"/>
      <w:r w:rsidRPr="002C39F1">
        <w:rPr>
          <w:b/>
          <w:bCs/>
          <w:iCs/>
          <w:sz w:val="24"/>
          <w:szCs w:val="24"/>
        </w:rPr>
        <w:lastRenderedPageBreak/>
        <w:t>PONUDBA</w:t>
      </w:r>
      <w:r w:rsidRPr="007606D5">
        <w:rPr>
          <w:b/>
          <w:bCs/>
          <w:iCs/>
          <w:sz w:val="24"/>
          <w:szCs w:val="24"/>
          <w:lang w:eastAsia="x-none"/>
        </w:rPr>
        <w:t xml:space="preserve"> </w:t>
      </w:r>
      <w:r w:rsidRPr="007606D5">
        <w:rPr>
          <w:b/>
          <w:bCs/>
          <w:iCs/>
          <w:sz w:val="24"/>
          <w:szCs w:val="24"/>
        </w:rPr>
        <w:t xml:space="preserve">- </w:t>
      </w:r>
      <w:r w:rsidRPr="002C39F1">
        <w:rPr>
          <w:b/>
          <w:bCs/>
          <w:iCs/>
          <w:sz w:val="24"/>
          <w:szCs w:val="24"/>
        </w:rPr>
        <w:t>OBRAZEC ŠT. 1</w:t>
      </w:r>
      <w:bookmarkEnd w:id="180"/>
    </w:p>
    <w:p w14:paraId="1D6D38B8" w14:textId="77777777" w:rsidR="00825277" w:rsidRPr="007606D5" w:rsidRDefault="00825277" w:rsidP="00535CB5">
      <w:bookmarkStart w:id="193" w:name="_Toc392226338"/>
      <w:bookmarkStart w:id="194" w:name="_Toc394567007"/>
      <w:bookmarkStart w:id="195" w:name="_Toc406654000"/>
      <w:bookmarkEnd w:id="0"/>
      <w:bookmarkEnd w:id="181"/>
      <w:bookmarkEnd w:id="182"/>
      <w:bookmarkEnd w:id="183"/>
      <w:bookmarkEnd w:id="184"/>
      <w:bookmarkEnd w:id="185"/>
      <w:bookmarkEnd w:id="186"/>
      <w:bookmarkEnd w:id="187"/>
      <w:bookmarkEnd w:id="188"/>
      <w:bookmarkEnd w:id="189"/>
      <w:bookmarkEnd w:id="190"/>
      <w:bookmarkEnd w:id="191"/>
      <w:bookmarkEnd w:id="192"/>
    </w:p>
    <w:p w14:paraId="02259D20" w14:textId="16BDAA10" w:rsidR="00594F70" w:rsidRDefault="006B04A4" w:rsidP="00535CB5">
      <w:pPr>
        <w:rPr>
          <w:u w:val="single"/>
        </w:rPr>
      </w:pPr>
      <w:r w:rsidRPr="007606D5">
        <w:t>PO</w:t>
      </w:r>
      <w:r w:rsidR="00594F70" w:rsidRPr="007606D5">
        <w:t>NUDBA</w:t>
      </w:r>
      <w:bookmarkEnd w:id="193"/>
      <w:bookmarkEnd w:id="194"/>
      <w:r w:rsidR="0052472C" w:rsidRPr="007606D5">
        <w:t xml:space="preserve"> št.</w:t>
      </w:r>
      <w:r w:rsidR="00C35BAA">
        <w:t xml:space="preserve"> </w:t>
      </w:r>
      <w:bookmarkEnd w:id="195"/>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p>
    <w:p w14:paraId="0531EAA7" w14:textId="77777777" w:rsidR="00C35BAA" w:rsidRPr="007606D5" w:rsidRDefault="00C35BAA" w:rsidP="00535CB5">
      <w:pPr>
        <w:rPr>
          <w:bCs/>
        </w:rPr>
      </w:pPr>
    </w:p>
    <w:tbl>
      <w:tblPr>
        <w:tblW w:w="0" w:type="auto"/>
        <w:tblLook w:val="04A0" w:firstRow="1" w:lastRow="0" w:firstColumn="1" w:lastColumn="0" w:noHBand="0" w:noVBand="1"/>
      </w:tblPr>
      <w:tblGrid>
        <w:gridCol w:w="1805"/>
        <w:gridCol w:w="7549"/>
      </w:tblGrid>
      <w:tr w:rsidR="007F6C69" w:rsidRPr="007606D5" w14:paraId="203C8CDA" w14:textId="77777777" w:rsidTr="007E3736">
        <w:tc>
          <w:tcPr>
            <w:tcW w:w="1819" w:type="dxa"/>
            <w:shd w:val="clear" w:color="auto" w:fill="auto"/>
          </w:tcPr>
          <w:p w14:paraId="78098387" w14:textId="77777777" w:rsidR="00825277" w:rsidRPr="007606D5" w:rsidRDefault="00825277" w:rsidP="00535CB5"/>
          <w:p w14:paraId="2007C703" w14:textId="77777777" w:rsidR="007F6C69" w:rsidRPr="007606D5" w:rsidRDefault="007F6C69" w:rsidP="00535CB5">
            <w:pPr>
              <w:tabs>
                <w:tab w:val="left" w:pos="1532"/>
              </w:tabs>
            </w:pPr>
            <w:r w:rsidRPr="007606D5">
              <w:t>PONUDNIK:</w:t>
            </w:r>
          </w:p>
        </w:tc>
        <w:tc>
          <w:tcPr>
            <w:tcW w:w="7751" w:type="dxa"/>
            <w:tcBorders>
              <w:bottom w:val="single" w:sz="4" w:space="0" w:color="auto"/>
            </w:tcBorders>
            <w:shd w:val="clear" w:color="auto" w:fill="auto"/>
          </w:tcPr>
          <w:p w14:paraId="656A76F5" w14:textId="77777777" w:rsidR="00286EB1" w:rsidRPr="007606D5" w:rsidRDefault="00286EB1" w:rsidP="00535CB5"/>
          <w:p w14:paraId="40629009" w14:textId="4EA122B7" w:rsidR="007F6C69" w:rsidRPr="007606D5" w:rsidRDefault="00C35BAA" w:rsidP="00535CB5">
            <w:r w:rsidRPr="00C35BAA">
              <w:rPr>
                <w:u w:val="single"/>
              </w:rPr>
              <w:fldChar w:fldCharType="begin">
                <w:ffData>
                  <w:name w:val="Besedilo10"/>
                  <w:enabled/>
                  <w:calcOnExit w:val="0"/>
                  <w:textInput/>
                </w:ffData>
              </w:fldChar>
            </w:r>
            <w:r w:rsidRPr="00C35BAA">
              <w:rPr>
                <w:u w:val="single"/>
              </w:rPr>
              <w:instrText xml:space="preserve"> FORMTEXT </w:instrText>
            </w:r>
            <w:r w:rsidRPr="00C35BAA">
              <w:rPr>
                <w:u w:val="single"/>
              </w:rPr>
            </w:r>
            <w:r w:rsidRPr="00C35BAA">
              <w:rPr>
                <w:u w:val="single"/>
              </w:rPr>
              <w:fldChar w:fldCharType="separate"/>
            </w:r>
            <w:r w:rsidRPr="00C35BAA">
              <w:rPr>
                <w:u w:val="single"/>
              </w:rPr>
              <w:t> </w:t>
            </w:r>
            <w:r w:rsidRPr="00C35BAA">
              <w:rPr>
                <w:u w:val="single"/>
              </w:rPr>
              <w:t> </w:t>
            </w:r>
            <w:r w:rsidRPr="00C35BAA">
              <w:rPr>
                <w:u w:val="single"/>
              </w:rPr>
              <w:t> </w:t>
            </w:r>
            <w:r w:rsidRPr="00C35BAA">
              <w:rPr>
                <w:u w:val="single"/>
              </w:rPr>
              <w:t> </w:t>
            </w:r>
            <w:r w:rsidRPr="00C35BAA">
              <w:rPr>
                <w:u w:val="single"/>
              </w:rPr>
              <w:t> </w:t>
            </w:r>
            <w:r w:rsidRPr="00C35BAA">
              <w:rPr>
                <w:u w:val="single"/>
              </w:rPr>
              <w:fldChar w:fldCharType="end"/>
            </w:r>
          </w:p>
        </w:tc>
      </w:tr>
    </w:tbl>
    <w:p w14:paraId="4DF44A08" w14:textId="77777777" w:rsidR="007E3736" w:rsidRPr="007606D5" w:rsidRDefault="007E3736" w:rsidP="00535CB5">
      <w:pPr>
        <w:widowControl w:val="0"/>
        <w:adjustRightInd w:val="0"/>
        <w:textAlignment w:val="baseline"/>
        <w:rPr>
          <w:bCs/>
          <w:lang w:eastAsia="en-US"/>
        </w:rPr>
      </w:pPr>
    </w:p>
    <w:p w14:paraId="2FC8EFA5" w14:textId="6E3F006E" w:rsidR="007E3736" w:rsidRPr="007606D5" w:rsidRDefault="007E3736" w:rsidP="00535CB5">
      <w:pPr>
        <w:widowControl w:val="0"/>
        <w:adjustRightInd w:val="0"/>
        <w:textAlignment w:val="baseline"/>
        <w:rPr>
          <w:bCs/>
          <w:lang w:eastAsia="en-US"/>
        </w:rPr>
      </w:pPr>
      <w:r w:rsidRPr="007606D5">
        <w:rPr>
          <w:bCs/>
          <w:lang w:eastAsia="en-US"/>
        </w:rPr>
        <w:t>ponujamo v izvedbo javno naročilo</w:t>
      </w:r>
      <w:r w:rsidR="000A1139" w:rsidRPr="007606D5">
        <w:rPr>
          <w:bCs/>
          <w:lang w:eastAsia="en-US"/>
        </w:rPr>
        <w:t xml:space="preserve"> </w:t>
      </w:r>
      <w:r w:rsidR="006F4E06" w:rsidRPr="007606D5">
        <w:rPr>
          <w:bCs/>
          <w:lang w:eastAsia="en-US"/>
        </w:rPr>
        <w:t>(u</w:t>
      </w:r>
      <w:r w:rsidR="001A1DF9" w:rsidRPr="007606D5">
        <w:rPr>
          <w:bCs/>
          <w:lang w:eastAsia="en-US"/>
        </w:rPr>
        <w:t>s</w:t>
      </w:r>
      <w:r w:rsidR="006F4E06" w:rsidRPr="007606D5">
        <w:rPr>
          <w:bCs/>
          <w:lang w:eastAsia="en-US"/>
        </w:rPr>
        <w:t>trezno obkrožite)</w:t>
      </w:r>
      <w:r w:rsidRPr="007606D5">
        <w:rPr>
          <w:bCs/>
          <w:lang w:eastAsia="en-US"/>
        </w:rPr>
        <w:t>:</w:t>
      </w:r>
    </w:p>
    <w:p w14:paraId="4A9E6582" w14:textId="77777777" w:rsidR="001A4EF8" w:rsidRPr="007606D5" w:rsidRDefault="001A4EF8" w:rsidP="00535CB5">
      <w:pPr>
        <w:widowControl w:val="0"/>
        <w:adjustRightInd w:val="0"/>
        <w:textAlignment w:val="baseline"/>
        <w:rPr>
          <w:bCs/>
          <w:lang w:eastAsia="en-US"/>
        </w:rPr>
      </w:pPr>
    </w:p>
    <w:p w14:paraId="39A8FA87" w14:textId="7E09D5CA" w:rsidR="001A4EF8" w:rsidRPr="007606D5" w:rsidRDefault="001A4EF8" w:rsidP="00E53903">
      <w:pPr>
        <w:widowControl w:val="0"/>
        <w:tabs>
          <w:tab w:val="left" w:pos="284"/>
          <w:tab w:val="left" w:pos="851"/>
          <w:tab w:val="left" w:pos="1701"/>
        </w:tabs>
        <w:adjustRightInd w:val="0"/>
        <w:jc w:val="center"/>
        <w:textAlignment w:val="baseline"/>
        <w:rPr>
          <w:b/>
        </w:rPr>
      </w:pPr>
      <w:r w:rsidRPr="007606D5">
        <w:rPr>
          <w:b/>
        </w:rPr>
        <w:t>»</w:t>
      </w:r>
      <w:r w:rsidR="00D27E66" w:rsidRPr="007606D5">
        <w:rPr>
          <w:b/>
          <w:bCs/>
        </w:rPr>
        <w:t xml:space="preserve">Dobava in montaža opreme za lekarno v </w:t>
      </w:r>
      <w:r w:rsidR="000A1139" w:rsidRPr="007606D5">
        <w:rPr>
          <w:b/>
          <w:bCs/>
        </w:rPr>
        <w:t xml:space="preserve">SB </w:t>
      </w:r>
      <w:r w:rsidR="004C5626">
        <w:rPr>
          <w:b/>
          <w:bCs/>
        </w:rPr>
        <w:t>Jesenice</w:t>
      </w:r>
      <w:r w:rsidRPr="007606D5">
        <w:rPr>
          <w:b/>
        </w:rPr>
        <w:t>«</w:t>
      </w:r>
    </w:p>
    <w:p w14:paraId="0DD1D3FC" w14:textId="149F940F" w:rsidR="006F4E06" w:rsidRPr="002C39F1" w:rsidRDefault="006F4E06" w:rsidP="002C39F1">
      <w:pPr>
        <w:pStyle w:val="Odstavekseznama"/>
        <w:widowControl w:val="0"/>
        <w:numPr>
          <w:ilvl w:val="0"/>
          <w:numId w:val="29"/>
        </w:numPr>
        <w:tabs>
          <w:tab w:val="left" w:pos="284"/>
          <w:tab w:val="left" w:pos="851"/>
          <w:tab w:val="left" w:pos="1701"/>
        </w:tabs>
        <w:adjustRightInd w:val="0"/>
        <w:jc w:val="left"/>
        <w:textAlignment w:val="baseline"/>
        <w:rPr>
          <w:b/>
          <w:lang w:val="sl-SI"/>
        </w:rPr>
      </w:pPr>
      <w:r w:rsidRPr="002C39F1">
        <w:rPr>
          <w:b/>
          <w:lang w:val="sl-SI"/>
        </w:rPr>
        <w:t>Sklop 1</w:t>
      </w:r>
    </w:p>
    <w:p w14:paraId="48FFC8FC" w14:textId="20D5CA53" w:rsidR="006F4E06" w:rsidRPr="002C39F1" w:rsidRDefault="006F4E06" w:rsidP="002C39F1">
      <w:pPr>
        <w:pStyle w:val="Odstavekseznama"/>
        <w:widowControl w:val="0"/>
        <w:numPr>
          <w:ilvl w:val="0"/>
          <w:numId w:val="29"/>
        </w:numPr>
        <w:tabs>
          <w:tab w:val="left" w:pos="284"/>
          <w:tab w:val="left" w:pos="851"/>
          <w:tab w:val="left" w:pos="1701"/>
        </w:tabs>
        <w:adjustRightInd w:val="0"/>
        <w:jc w:val="left"/>
        <w:textAlignment w:val="baseline"/>
        <w:rPr>
          <w:b/>
          <w:lang w:val="sl-SI"/>
        </w:rPr>
      </w:pPr>
      <w:r w:rsidRPr="002C39F1">
        <w:rPr>
          <w:b/>
          <w:lang w:val="sl-SI"/>
        </w:rPr>
        <w:t>Sklop 2</w:t>
      </w:r>
    </w:p>
    <w:p w14:paraId="44BF960A" w14:textId="63CEB8B0" w:rsidR="000A1139" w:rsidRDefault="000A1139" w:rsidP="002C39F1">
      <w:pPr>
        <w:pStyle w:val="Odstavekseznama"/>
        <w:widowControl w:val="0"/>
        <w:numPr>
          <w:ilvl w:val="0"/>
          <w:numId w:val="29"/>
        </w:numPr>
        <w:tabs>
          <w:tab w:val="left" w:pos="284"/>
          <w:tab w:val="left" w:pos="851"/>
          <w:tab w:val="left" w:pos="1701"/>
        </w:tabs>
        <w:adjustRightInd w:val="0"/>
        <w:jc w:val="left"/>
        <w:textAlignment w:val="baseline"/>
        <w:rPr>
          <w:b/>
          <w:lang w:val="sl-SI"/>
        </w:rPr>
      </w:pPr>
      <w:r w:rsidRPr="002C39F1">
        <w:rPr>
          <w:b/>
          <w:lang w:val="sl-SI"/>
        </w:rPr>
        <w:t>Sklop 3</w:t>
      </w:r>
    </w:p>
    <w:p w14:paraId="0C902A22" w14:textId="5A5BAF47" w:rsidR="00991AB7" w:rsidRDefault="00991AB7" w:rsidP="002C39F1">
      <w:pPr>
        <w:pStyle w:val="Odstavekseznama"/>
        <w:widowControl w:val="0"/>
        <w:numPr>
          <w:ilvl w:val="0"/>
          <w:numId w:val="29"/>
        </w:numPr>
        <w:tabs>
          <w:tab w:val="left" w:pos="284"/>
          <w:tab w:val="left" w:pos="851"/>
          <w:tab w:val="left" w:pos="1701"/>
        </w:tabs>
        <w:adjustRightInd w:val="0"/>
        <w:jc w:val="left"/>
        <w:textAlignment w:val="baseline"/>
        <w:rPr>
          <w:b/>
          <w:lang w:val="sl-SI"/>
        </w:rPr>
      </w:pPr>
      <w:r>
        <w:rPr>
          <w:b/>
          <w:lang w:val="sl-SI"/>
        </w:rPr>
        <w:t>Sklop 4</w:t>
      </w:r>
    </w:p>
    <w:p w14:paraId="0A600B3E" w14:textId="6DD42FFE" w:rsidR="004C5626" w:rsidRPr="002C39F1" w:rsidRDefault="004C5626" w:rsidP="002C39F1">
      <w:pPr>
        <w:pStyle w:val="Odstavekseznama"/>
        <w:widowControl w:val="0"/>
        <w:numPr>
          <w:ilvl w:val="0"/>
          <w:numId w:val="29"/>
        </w:numPr>
        <w:tabs>
          <w:tab w:val="left" w:pos="284"/>
          <w:tab w:val="left" w:pos="851"/>
          <w:tab w:val="left" w:pos="1701"/>
        </w:tabs>
        <w:adjustRightInd w:val="0"/>
        <w:jc w:val="left"/>
        <w:textAlignment w:val="baseline"/>
        <w:rPr>
          <w:b/>
          <w:lang w:val="sl-SI"/>
        </w:rPr>
      </w:pPr>
      <w:r>
        <w:rPr>
          <w:b/>
          <w:lang w:val="sl-SI"/>
        </w:rPr>
        <w:t>Sklop 5</w:t>
      </w:r>
    </w:p>
    <w:p w14:paraId="229FDFC4" w14:textId="77777777" w:rsidR="001A4EF8" w:rsidRPr="002C39F1" w:rsidRDefault="001A4EF8" w:rsidP="006855F5">
      <w:pPr>
        <w:pStyle w:val="Odstavekseznama"/>
        <w:widowControl w:val="0"/>
        <w:tabs>
          <w:tab w:val="left" w:pos="284"/>
          <w:tab w:val="left" w:pos="851"/>
          <w:tab w:val="left" w:pos="1701"/>
        </w:tabs>
        <w:adjustRightInd w:val="0"/>
        <w:ind w:left="2421"/>
        <w:jc w:val="left"/>
        <w:textAlignment w:val="baseline"/>
        <w:rPr>
          <w:lang w:val="sl-SI" w:eastAsia="en-US"/>
        </w:rPr>
      </w:pPr>
    </w:p>
    <w:p w14:paraId="535262B5" w14:textId="77777777" w:rsidR="001A4EF8" w:rsidRPr="007606D5" w:rsidRDefault="001A4EF8" w:rsidP="00535CB5">
      <w:pPr>
        <w:widowControl w:val="0"/>
        <w:tabs>
          <w:tab w:val="left" w:pos="284"/>
          <w:tab w:val="left" w:pos="851"/>
          <w:tab w:val="left" w:pos="1701"/>
        </w:tabs>
        <w:adjustRightInd w:val="0"/>
        <w:textAlignment w:val="baseline"/>
        <w:rPr>
          <w:lang w:eastAsia="en-US"/>
        </w:rPr>
      </w:pPr>
    </w:p>
    <w:p w14:paraId="1AA18AC1" w14:textId="48FBE08F" w:rsidR="00651B88" w:rsidRPr="007606D5" w:rsidRDefault="00651B88" w:rsidP="00651B88">
      <w:pPr>
        <w:rPr>
          <w:b/>
          <w:color w:val="000000"/>
        </w:rPr>
      </w:pPr>
      <w:r w:rsidRPr="007606D5">
        <w:rPr>
          <w:b/>
          <w:lang w:eastAsia="en-US"/>
        </w:rPr>
        <w:t>SKLOP 1</w:t>
      </w:r>
      <w:r w:rsidR="00BA488A" w:rsidRPr="007606D5">
        <w:rPr>
          <w:b/>
          <w:lang w:eastAsia="en-US"/>
        </w:rPr>
        <w:t xml:space="preserve"> – </w:t>
      </w:r>
      <w:r w:rsidR="004C5626">
        <w:rPr>
          <w:b/>
          <w:lang w:eastAsia="en-US"/>
        </w:rPr>
        <w:t>računalniška oprema</w:t>
      </w:r>
      <w:r w:rsidRPr="007606D5">
        <w:rPr>
          <w:b/>
          <w:lang w:eastAsia="en-US"/>
        </w:rPr>
        <w:t xml:space="preserve">: </w:t>
      </w:r>
    </w:p>
    <w:p w14:paraId="4254CF27" w14:textId="77777777" w:rsidR="00651B88" w:rsidRPr="007606D5" w:rsidRDefault="00651B88" w:rsidP="00651B88">
      <w:pPr>
        <w:rPr>
          <w:b/>
          <w:color w:val="000000"/>
        </w:rPr>
      </w:pPr>
    </w:p>
    <w:p w14:paraId="4A9BD81E" w14:textId="3CE27191" w:rsidR="00651B88" w:rsidRPr="007606D5" w:rsidRDefault="00651B88" w:rsidP="002C39F1">
      <w:pPr>
        <w:numPr>
          <w:ilvl w:val="0"/>
          <w:numId w:val="14"/>
        </w:numPr>
        <w:tabs>
          <w:tab w:val="left" w:pos="284"/>
          <w:tab w:val="left" w:pos="851"/>
          <w:tab w:val="left" w:pos="1701"/>
        </w:tabs>
        <w:jc w:val="left"/>
        <w:rPr>
          <w:lang w:eastAsia="en-US"/>
        </w:rPr>
      </w:pPr>
      <w:r w:rsidRPr="007606D5">
        <w:rPr>
          <w:lang w:eastAsia="en-US"/>
        </w:rPr>
        <w:t xml:space="preserve">Ponudbena cena brez DDV: </w:t>
      </w:r>
      <w:r w:rsidRPr="007606D5">
        <w:rPr>
          <w:lang w:eastAsia="en-US"/>
        </w:rPr>
        <w:tab/>
      </w:r>
      <w:r w:rsidRPr="007606D5">
        <w:rPr>
          <w:lang w:eastAsia="en-US"/>
        </w:rPr>
        <w:tab/>
      </w:r>
      <w:r w:rsidRPr="007606D5">
        <w:rPr>
          <w:lang w:eastAsia="en-US"/>
        </w:rPr>
        <w:tab/>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r w:rsidRPr="007606D5">
        <w:rPr>
          <w:lang w:eastAsia="en-US"/>
        </w:rPr>
        <w:t xml:space="preserve"> EUR</w:t>
      </w:r>
    </w:p>
    <w:p w14:paraId="57BEE5A4" w14:textId="77777777" w:rsidR="00651B88" w:rsidRPr="007606D5" w:rsidRDefault="00651B88" w:rsidP="00651B88">
      <w:pPr>
        <w:tabs>
          <w:tab w:val="left" w:pos="284"/>
          <w:tab w:val="left" w:pos="851"/>
          <w:tab w:val="left" w:pos="1701"/>
        </w:tabs>
        <w:ind w:left="720"/>
        <w:rPr>
          <w:lang w:eastAsia="en-US"/>
        </w:rPr>
      </w:pPr>
    </w:p>
    <w:p w14:paraId="517CB040" w14:textId="1682CDBA" w:rsidR="00651B88" w:rsidRPr="007606D5" w:rsidRDefault="00651B88" w:rsidP="002C39F1">
      <w:pPr>
        <w:numPr>
          <w:ilvl w:val="0"/>
          <w:numId w:val="14"/>
        </w:numPr>
        <w:tabs>
          <w:tab w:val="left" w:pos="284"/>
          <w:tab w:val="left" w:pos="851"/>
          <w:tab w:val="left" w:pos="1701"/>
        </w:tabs>
        <w:jc w:val="left"/>
        <w:rPr>
          <w:lang w:eastAsia="en-US"/>
        </w:rPr>
      </w:pPr>
      <w:r w:rsidRPr="007606D5">
        <w:rPr>
          <w:lang w:eastAsia="en-US"/>
        </w:rPr>
        <w:t>Znesek DDV 22%:</w:t>
      </w:r>
      <w:r w:rsidRPr="007606D5">
        <w:rPr>
          <w:lang w:eastAsia="en-US"/>
        </w:rPr>
        <w:tab/>
      </w:r>
      <w:r w:rsidRPr="007606D5">
        <w:rPr>
          <w:lang w:eastAsia="en-US"/>
        </w:rPr>
        <w:tab/>
      </w:r>
      <w:r w:rsidRPr="007606D5">
        <w:rPr>
          <w:lang w:eastAsia="en-US"/>
        </w:rPr>
        <w:tab/>
      </w:r>
      <w:r w:rsidRPr="007606D5">
        <w:rPr>
          <w:lang w:eastAsia="en-US"/>
        </w:rPr>
        <w:tab/>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r w:rsidRPr="007606D5">
        <w:rPr>
          <w:lang w:eastAsia="en-US"/>
        </w:rPr>
        <w:t xml:space="preserve"> EUR</w:t>
      </w:r>
    </w:p>
    <w:p w14:paraId="378261C4" w14:textId="77777777" w:rsidR="00651B88" w:rsidRPr="007606D5" w:rsidRDefault="00651B88" w:rsidP="00651B88">
      <w:pPr>
        <w:tabs>
          <w:tab w:val="left" w:pos="284"/>
          <w:tab w:val="left" w:pos="851"/>
          <w:tab w:val="left" w:pos="1701"/>
        </w:tabs>
        <w:rPr>
          <w:lang w:eastAsia="en-US"/>
        </w:rPr>
      </w:pPr>
    </w:p>
    <w:p w14:paraId="1FED5FDE" w14:textId="2EDB0358" w:rsidR="00651B88" w:rsidRPr="007606D5" w:rsidRDefault="00651B88" w:rsidP="002C39F1">
      <w:pPr>
        <w:numPr>
          <w:ilvl w:val="0"/>
          <w:numId w:val="14"/>
        </w:numPr>
        <w:tabs>
          <w:tab w:val="left" w:pos="284"/>
          <w:tab w:val="left" w:pos="851"/>
          <w:tab w:val="left" w:pos="1701"/>
        </w:tabs>
        <w:jc w:val="left"/>
        <w:rPr>
          <w:lang w:eastAsia="en-US"/>
        </w:rPr>
      </w:pPr>
      <w:r w:rsidRPr="007606D5">
        <w:rPr>
          <w:lang w:eastAsia="en-US"/>
        </w:rPr>
        <w:t>Skupna ponudbena cena z DDV:</w:t>
      </w:r>
      <w:r w:rsidRPr="007606D5">
        <w:rPr>
          <w:lang w:eastAsia="en-US"/>
        </w:rPr>
        <w:tab/>
        <w:t xml:space="preserve"> </w:t>
      </w:r>
      <w:r w:rsidRPr="007606D5">
        <w:rPr>
          <w:lang w:eastAsia="en-US"/>
        </w:rPr>
        <w:tab/>
      </w:r>
      <w:r w:rsidR="00C35BAA" w:rsidRPr="00C35BAA">
        <w:rPr>
          <w:b/>
          <w:bCs/>
          <w:u w:val="single"/>
        </w:rPr>
        <w:fldChar w:fldCharType="begin">
          <w:ffData>
            <w:name w:val="Besedilo10"/>
            <w:enabled/>
            <w:calcOnExit w:val="0"/>
            <w:textInput/>
          </w:ffData>
        </w:fldChar>
      </w:r>
      <w:r w:rsidR="00C35BAA" w:rsidRPr="00C35BAA">
        <w:rPr>
          <w:b/>
          <w:bCs/>
          <w:u w:val="single"/>
        </w:rPr>
        <w:instrText xml:space="preserve"> FORMTEXT </w:instrText>
      </w:r>
      <w:r w:rsidR="00C35BAA" w:rsidRPr="00C35BAA">
        <w:rPr>
          <w:b/>
          <w:bCs/>
          <w:u w:val="single"/>
        </w:rPr>
      </w:r>
      <w:r w:rsidR="00C35BAA" w:rsidRPr="00C35BAA">
        <w:rPr>
          <w:b/>
          <w:bCs/>
          <w:u w:val="single"/>
        </w:rPr>
        <w:fldChar w:fldCharType="separate"/>
      </w:r>
      <w:r w:rsidR="00C35BAA" w:rsidRPr="00C35BAA">
        <w:rPr>
          <w:b/>
          <w:bCs/>
          <w:u w:val="single"/>
        </w:rPr>
        <w:t> </w:t>
      </w:r>
      <w:r w:rsidR="00C35BAA" w:rsidRPr="00C35BAA">
        <w:rPr>
          <w:b/>
          <w:bCs/>
          <w:u w:val="single"/>
        </w:rPr>
        <w:t> </w:t>
      </w:r>
      <w:r w:rsidR="00C35BAA" w:rsidRPr="00C35BAA">
        <w:rPr>
          <w:b/>
          <w:bCs/>
          <w:u w:val="single"/>
        </w:rPr>
        <w:t> </w:t>
      </w:r>
      <w:r w:rsidR="00C35BAA" w:rsidRPr="00C35BAA">
        <w:rPr>
          <w:b/>
          <w:bCs/>
          <w:u w:val="single"/>
        </w:rPr>
        <w:t> </w:t>
      </w:r>
      <w:r w:rsidR="00C35BAA" w:rsidRPr="00C35BAA">
        <w:rPr>
          <w:b/>
          <w:bCs/>
          <w:u w:val="single"/>
        </w:rPr>
        <w:t> </w:t>
      </w:r>
      <w:r w:rsidR="00C35BAA" w:rsidRPr="00C35BAA">
        <w:rPr>
          <w:b/>
          <w:bCs/>
          <w:u w:val="single"/>
        </w:rPr>
        <w:fldChar w:fldCharType="end"/>
      </w:r>
      <w:r w:rsidRPr="007606D5">
        <w:rPr>
          <w:lang w:eastAsia="en-US"/>
        </w:rPr>
        <w:t xml:space="preserve"> EUR</w:t>
      </w:r>
    </w:p>
    <w:p w14:paraId="70837BF2" w14:textId="77777777" w:rsidR="00651B88" w:rsidRPr="007606D5" w:rsidRDefault="00651B88" w:rsidP="00651B88">
      <w:pPr>
        <w:tabs>
          <w:tab w:val="left" w:pos="284"/>
          <w:tab w:val="left" w:pos="851"/>
          <w:tab w:val="left" w:pos="1701"/>
        </w:tabs>
        <w:rPr>
          <w:lang w:eastAsia="en-US"/>
        </w:rPr>
      </w:pPr>
    </w:p>
    <w:p w14:paraId="7F36EADF" w14:textId="77777777" w:rsidR="00651B88" w:rsidRPr="007606D5" w:rsidRDefault="00651B88" w:rsidP="00651B88">
      <w:pPr>
        <w:tabs>
          <w:tab w:val="left" w:pos="284"/>
          <w:tab w:val="left" w:pos="851"/>
          <w:tab w:val="left" w:pos="1701"/>
        </w:tabs>
        <w:rPr>
          <w:lang w:eastAsia="en-US"/>
        </w:rPr>
      </w:pPr>
    </w:p>
    <w:p w14:paraId="78DD65DE" w14:textId="61FA170D" w:rsidR="00651B88" w:rsidRPr="007606D5" w:rsidRDefault="00651B88" w:rsidP="00651B88">
      <w:pPr>
        <w:autoSpaceDE w:val="0"/>
        <w:autoSpaceDN w:val="0"/>
        <w:adjustRightInd w:val="0"/>
        <w:rPr>
          <w:rFonts w:eastAsia="Calibri"/>
          <w:b/>
          <w:lang w:eastAsia="en-US"/>
        </w:rPr>
      </w:pPr>
      <w:r w:rsidRPr="007606D5">
        <w:rPr>
          <w:b/>
          <w:lang w:eastAsia="en-US"/>
        </w:rPr>
        <w:t>SKLOP 2</w:t>
      </w:r>
      <w:r w:rsidR="00BA488A" w:rsidRPr="007606D5">
        <w:rPr>
          <w:b/>
          <w:lang w:eastAsia="en-US"/>
        </w:rPr>
        <w:t xml:space="preserve"> – </w:t>
      </w:r>
      <w:r w:rsidR="004C5626">
        <w:rPr>
          <w:b/>
          <w:lang w:eastAsia="en-US"/>
        </w:rPr>
        <w:t>lekarniška oprema</w:t>
      </w:r>
      <w:r w:rsidRPr="007606D5">
        <w:rPr>
          <w:b/>
          <w:lang w:eastAsia="en-US"/>
        </w:rPr>
        <w:t xml:space="preserve">: </w:t>
      </w:r>
    </w:p>
    <w:p w14:paraId="6099F566" w14:textId="77777777" w:rsidR="00651B88" w:rsidRPr="007606D5" w:rsidRDefault="00651B88" w:rsidP="00651B88">
      <w:pPr>
        <w:tabs>
          <w:tab w:val="left" w:pos="284"/>
          <w:tab w:val="left" w:pos="851"/>
          <w:tab w:val="left" w:pos="1701"/>
        </w:tabs>
        <w:rPr>
          <w:b/>
          <w:lang w:eastAsia="en-US"/>
        </w:rPr>
      </w:pPr>
    </w:p>
    <w:p w14:paraId="0D683EB9" w14:textId="078B493D" w:rsidR="00651B88" w:rsidRPr="007606D5" w:rsidRDefault="00651B88" w:rsidP="002C39F1">
      <w:pPr>
        <w:numPr>
          <w:ilvl w:val="0"/>
          <w:numId w:val="14"/>
        </w:numPr>
        <w:tabs>
          <w:tab w:val="left" w:pos="284"/>
          <w:tab w:val="left" w:pos="851"/>
          <w:tab w:val="left" w:pos="1701"/>
        </w:tabs>
        <w:jc w:val="left"/>
        <w:rPr>
          <w:lang w:eastAsia="en-US"/>
        </w:rPr>
      </w:pPr>
      <w:r w:rsidRPr="007606D5">
        <w:rPr>
          <w:lang w:eastAsia="en-US"/>
        </w:rPr>
        <w:t xml:space="preserve">Ponudbena cena brez DDV: </w:t>
      </w:r>
      <w:r w:rsidRPr="007606D5">
        <w:rPr>
          <w:lang w:eastAsia="en-US"/>
        </w:rPr>
        <w:tab/>
      </w:r>
      <w:r w:rsidRPr="007606D5">
        <w:rPr>
          <w:lang w:eastAsia="en-US"/>
        </w:rPr>
        <w:tab/>
      </w:r>
      <w:r w:rsidRPr="007606D5">
        <w:rPr>
          <w:lang w:eastAsia="en-US"/>
        </w:rPr>
        <w:tab/>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r w:rsidRPr="007606D5">
        <w:rPr>
          <w:lang w:eastAsia="en-US"/>
        </w:rPr>
        <w:t xml:space="preserve"> EUR</w:t>
      </w:r>
    </w:p>
    <w:p w14:paraId="733AEB90" w14:textId="77777777" w:rsidR="00651B88" w:rsidRPr="007606D5" w:rsidRDefault="00651B88" w:rsidP="00651B88">
      <w:pPr>
        <w:tabs>
          <w:tab w:val="left" w:pos="284"/>
          <w:tab w:val="left" w:pos="851"/>
          <w:tab w:val="left" w:pos="1701"/>
        </w:tabs>
        <w:ind w:left="720"/>
        <w:rPr>
          <w:lang w:eastAsia="en-US"/>
        </w:rPr>
      </w:pPr>
    </w:p>
    <w:p w14:paraId="366BE188" w14:textId="69A41AD9" w:rsidR="00651B88" w:rsidRPr="007606D5" w:rsidRDefault="00651B88" w:rsidP="002C39F1">
      <w:pPr>
        <w:numPr>
          <w:ilvl w:val="0"/>
          <w:numId w:val="14"/>
        </w:numPr>
        <w:tabs>
          <w:tab w:val="left" w:pos="284"/>
          <w:tab w:val="left" w:pos="851"/>
          <w:tab w:val="left" w:pos="1701"/>
        </w:tabs>
        <w:jc w:val="left"/>
        <w:rPr>
          <w:lang w:eastAsia="en-US"/>
        </w:rPr>
      </w:pPr>
      <w:r w:rsidRPr="007606D5">
        <w:rPr>
          <w:lang w:eastAsia="en-US"/>
        </w:rPr>
        <w:t>Znesek DDV 22%:</w:t>
      </w:r>
      <w:r w:rsidRPr="007606D5">
        <w:rPr>
          <w:lang w:eastAsia="en-US"/>
        </w:rPr>
        <w:tab/>
      </w:r>
      <w:r w:rsidRPr="007606D5">
        <w:rPr>
          <w:lang w:eastAsia="en-US"/>
        </w:rPr>
        <w:tab/>
      </w:r>
      <w:r w:rsidRPr="007606D5">
        <w:rPr>
          <w:lang w:eastAsia="en-US"/>
        </w:rPr>
        <w:tab/>
      </w:r>
      <w:r w:rsidRPr="007606D5">
        <w:rPr>
          <w:lang w:eastAsia="en-US"/>
        </w:rPr>
        <w:tab/>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r w:rsidRPr="007606D5">
        <w:rPr>
          <w:lang w:eastAsia="en-US"/>
        </w:rPr>
        <w:t xml:space="preserve"> EUR</w:t>
      </w:r>
    </w:p>
    <w:p w14:paraId="63B7FFBC" w14:textId="77777777" w:rsidR="00651B88" w:rsidRPr="002C39F1" w:rsidRDefault="00651B88" w:rsidP="00651B88">
      <w:pPr>
        <w:ind w:left="708"/>
        <w:jc w:val="left"/>
        <w:rPr>
          <w:lang w:eastAsia="en-US"/>
        </w:rPr>
      </w:pPr>
    </w:p>
    <w:p w14:paraId="24DACDA1" w14:textId="39773BED" w:rsidR="00651B88" w:rsidRPr="007606D5" w:rsidRDefault="00651B88" w:rsidP="002C39F1">
      <w:pPr>
        <w:numPr>
          <w:ilvl w:val="0"/>
          <w:numId w:val="14"/>
        </w:numPr>
        <w:tabs>
          <w:tab w:val="left" w:pos="284"/>
          <w:tab w:val="left" w:pos="851"/>
          <w:tab w:val="left" w:pos="1701"/>
        </w:tabs>
        <w:jc w:val="left"/>
        <w:rPr>
          <w:lang w:eastAsia="en-US"/>
        </w:rPr>
      </w:pPr>
      <w:r w:rsidRPr="007606D5">
        <w:rPr>
          <w:lang w:eastAsia="en-US"/>
        </w:rPr>
        <w:t>Skupna ponudbena cena z DDV:</w:t>
      </w:r>
      <w:r w:rsidRPr="007606D5">
        <w:rPr>
          <w:lang w:eastAsia="en-US"/>
        </w:rPr>
        <w:tab/>
        <w:t xml:space="preserve"> </w:t>
      </w:r>
      <w:r w:rsidRPr="007606D5">
        <w:rPr>
          <w:lang w:eastAsia="en-US"/>
        </w:rPr>
        <w:tab/>
      </w:r>
      <w:r w:rsidR="00C35BAA" w:rsidRPr="00C35BAA">
        <w:rPr>
          <w:b/>
          <w:bCs/>
          <w:u w:val="single"/>
        </w:rPr>
        <w:fldChar w:fldCharType="begin">
          <w:ffData>
            <w:name w:val="Besedilo10"/>
            <w:enabled/>
            <w:calcOnExit w:val="0"/>
            <w:textInput/>
          </w:ffData>
        </w:fldChar>
      </w:r>
      <w:r w:rsidR="00C35BAA" w:rsidRPr="00C35BAA">
        <w:rPr>
          <w:b/>
          <w:bCs/>
          <w:u w:val="single"/>
        </w:rPr>
        <w:instrText xml:space="preserve"> FORMTEXT </w:instrText>
      </w:r>
      <w:r w:rsidR="00C35BAA" w:rsidRPr="00C35BAA">
        <w:rPr>
          <w:b/>
          <w:bCs/>
          <w:u w:val="single"/>
        </w:rPr>
      </w:r>
      <w:r w:rsidR="00C35BAA" w:rsidRPr="00C35BAA">
        <w:rPr>
          <w:b/>
          <w:bCs/>
          <w:u w:val="single"/>
        </w:rPr>
        <w:fldChar w:fldCharType="separate"/>
      </w:r>
      <w:r w:rsidR="00C35BAA" w:rsidRPr="00C35BAA">
        <w:rPr>
          <w:b/>
          <w:bCs/>
          <w:u w:val="single"/>
        </w:rPr>
        <w:t> </w:t>
      </w:r>
      <w:r w:rsidR="00C35BAA" w:rsidRPr="00C35BAA">
        <w:rPr>
          <w:b/>
          <w:bCs/>
          <w:u w:val="single"/>
        </w:rPr>
        <w:t> </w:t>
      </w:r>
      <w:r w:rsidR="00C35BAA" w:rsidRPr="00C35BAA">
        <w:rPr>
          <w:b/>
          <w:bCs/>
          <w:u w:val="single"/>
        </w:rPr>
        <w:t> </w:t>
      </w:r>
      <w:r w:rsidR="00C35BAA" w:rsidRPr="00C35BAA">
        <w:rPr>
          <w:b/>
          <w:bCs/>
          <w:u w:val="single"/>
        </w:rPr>
        <w:t> </w:t>
      </w:r>
      <w:r w:rsidR="00C35BAA" w:rsidRPr="00C35BAA">
        <w:rPr>
          <w:b/>
          <w:bCs/>
          <w:u w:val="single"/>
        </w:rPr>
        <w:t> </w:t>
      </w:r>
      <w:r w:rsidR="00C35BAA" w:rsidRPr="00C35BAA">
        <w:rPr>
          <w:b/>
          <w:bCs/>
          <w:u w:val="single"/>
        </w:rPr>
        <w:fldChar w:fldCharType="end"/>
      </w:r>
      <w:r w:rsidRPr="007606D5">
        <w:rPr>
          <w:lang w:eastAsia="en-US"/>
        </w:rPr>
        <w:t xml:space="preserve"> EUR</w:t>
      </w:r>
    </w:p>
    <w:p w14:paraId="557872C2" w14:textId="77777777" w:rsidR="000A1139" w:rsidRPr="002C39F1" w:rsidRDefault="000A1139" w:rsidP="006855F5">
      <w:pPr>
        <w:pStyle w:val="Odstavekseznama"/>
        <w:rPr>
          <w:lang w:val="sl-SI" w:eastAsia="en-US"/>
        </w:rPr>
      </w:pPr>
    </w:p>
    <w:p w14:paraId="7B35AE9B" w14:textId="08D75F76" w:rsidR="000A1139" w:rsidRPr="007606D5" w:rsidRDefault="000A1139" w:rsidP="000A1139">
      <w:pPr>
        <w:tabs>
          <w:tab w:val="left" w:pos="284"/>
          <w:tab w:val="left" w:pos="851"/>
          <w:tab w:val="left" w:pos="1701"/>
        </w:tabs>
        <w:jc w:val="left"/>
        <w:rPr>
          <w:lang w:eastAsia="en-US"/>
        </w:rPr>
      </w:pPr>
    </w:p>
    <w:p w14:paraId="4975E352" w14:textId="11087AF5" w:rsidR="000A1139" w:rsidRPr="007606D5" w:rsidRDefault="000A1139" w:rsidP="000A1139">
      <w:pPr>
        <w:tabs>
          <w:tab w:val="left" w:pos="284"/>
          <w:tab w:val="left" w:pos="851"/>
          <w:tab w:val="left" w:pos="1701"/>
        </w:tabs>
        <w:jc w:val="left"/>
        <w:rPr>
          <w:b/>
          <w:bCs/>
          <w:lang w:eastAsia="en-US"/>
        </w:rPr>
      </w:pPr>
      <w:r w:rsidRPr="007606D5">
        <w:rPr>
          <w:b/>
          <w:bCs/>
          <w:lang w:eastAsia="en-US"/>
        </w:rPr>
        <w:t xml:space="preserve">SKLOP 3 – </w:t>
      </w:r>
      <w:r w:rsidR="004C5626">
        <w:rPr>
          <w:b/>
          <w:bCs/>
          <w:lang w:eastAsia="en-US"/>
        </w:rPr>
        <w:t>druga lekarniška oprema</w:t>
      </w:r>
      <w:r w:rsidRPr="007606D5">
        <w:rPr>
          <w:b/>
          <w:bCs/>
          <w:lang w:eastAsia="en-US"/>
        </w:rPr>
        <w:t>:</w:t>
      </w:r>
    </w:p>
    <w:p w14:paraId="44078404" w14:textId="6F606B09" w:rsidR="000A1139" w:rsidRPr="007606D5" w:rsidRDefault="000A1139" w:rsidP="000A1139">
      <w:pPr>
        <w:tabs>
          <w:tab w:val="left" w:pos="284"/>
          <w:tab w:val="left" w:pos="851"/>
          <w:tab w:val="left" w:pos="1701"/>
        </w:tabs>
        <w:jc w:val="left"/>
        <w:rPr>
          <w:lang w:eastAsia="en-US"/>
        </w:rPr>
      </w:pPr>
    </w:p>
    <w:p w14:paraId="110AE47D" w14:textId="552CD44E" w:rsidR="000A1139" w:rsidRPr="007606D5" w:rsidRDefault="000A1139" w:rsidP="002C39F1">
      <w:pPr>
        <w:numPr>
          <w:ilvl w:val="0"/>
          <w:numId w:val="14"/>
        </w:numPr>
        <w:tabs>
          <w:tab w:val="left" w:pos="284"/>
          <w:tab w:val="left" w:pos="851"/>
          <w:tab w:val="left" w:pos="1701"/>
        </w:tabs>
        <w:jc w:val="left"/>
        <w:rPr>
          <w:lang w:eastAsia="en-US"/>
        </w:rPr>
      </w:pPr>
      <w:r w:rsidRPr="007606D5">
        <w:rPr>
          <w:lang w:eastAsia="en-US"/>
        </w:rPr>
        <w:t xml:space="preserve">Ponudbena cena brez DDV: </w:t>
      </w:r>
      <w:r w:rsidRPr="007606D5">
        <w:rPr>
          <w:lang w:eastAsia="en-US"/>
        </w:rPr>
        <w:tab/>
      </w:r>
      <w:r w:rsidRPr="007606D5">
        <w:rPr>
          <w:lang w:eastAsia="en-US"/>
        </w:rPr>
        <w:tab/>
      </w:r>
      <w:r w:rsidRPr="007606D5">
        <w:rPr>
          <w:lang w:eastAsia="en-US"/>
        </w:rPr>
        <w:tab/>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r w:rsidRPr="007606D5">
        <w:rPr>
          <w:lang w:eastAsia="en-US"/>
        </w:rPr>
        <w:t xml:space="preserve"> EUR</w:t>
      </w:r>
    </w:p>
    <w:p w14:paraId="69EC3C11" w14:textId="77777777" w:rsidR="000A1139" w:rsidRPr="007606D5" w:rsidRDefault="000A1139" w:rsidP="000A1139">
      <w:pPr>
        <w:tabs>
          <w:tab w:val="left" w:pos="284"/>
          <w:tab w:val="left" w:pos="851"/>
          <w:tab w:val="left" w:pos="1701"/>
        </w:tabs>
        <w:ind w:left="720"/>
        <w:rPr>
          <w:lang w:eastAsia="en-US"/>
        </w:rPr>
      </w:pPr>
    </w:p>
    <w:p w14:paraId="26C93BE8" w14:textId="3D8ED63E" w:rsidR="000A1139" w:rsidRPr="007606D5" w:rsidRDefault="000A1139" w:rsidP="002C39F1">
      <w:pPr>
        <w:numPr>
          <w:ilvl w:val="0"/>
          <w:numId w:val="14"/>
        </w:numPr>
        <w:tabs>
          <w:tab w:val="left" w:pos="284"/>
          <w:tab w:val="left" w:pos="851"/>
          <w:tab w:val="left" w:pos="1701"/>
        </w:tabs>
        <w:jc w:val="left"/>
        <w:rPr>
          <w:lang w:eastAsia="en-US"/>
        </w:rPr>
      </w:pPr>
      <w:r w:rsidRPr="007606D5">
        <w:rPr>
          <w:lang w:eastAsia="en-US"/>
        </w:rPr>
        <w:t>Znesek DDV 22%:</w:t>
      </w:r>
      <w:r w:rsidRPr="007606D5">
        <w:rPr>
          <w:lang w:eastAsia="en-US"/>
        </w:rPr>
        <w:tab/>
      </w:r>
      <w:r w:rsidRPr="007606D5">
        <w:rPr>
          <w:lang w:eastAsia="en-US"/>
        </w:rPr>
        <w:tab/>
      </w:r>
      <w:r w:rsidRPr="007606D5">
        <w:rPr>
          <w:lang w:eastAsia="en-US"/>
        </w:rPr>
        <w:tab/>
      </w:r>
      <w:r w:rsidRPr="007606D5">
        <w:rPr>
          <w:lang w:eastAsia="en-US"/>
        </w:rPr>
        <w:tab/>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r w:rsidRPr="007606D5">
        <w:rPr>
          <w:lang w:eastAsia="en-US"/>
        </w:rPr>
        <w:t xml:space="preserve"> EUR</w:t>
      </w:r>
    </w:p>
    <w:p w14:paraId="110C040F" w14:textId="77777777" w:rsidR="000A1139" w:rsidRPr="002C39F1" w:rsidRDefault="000A1139" w:rsidP="000A1139">
      <w:pPr>
        <w:ind w:left="708"/>
        <w:jc w:val="left"/>
        <w:rPr>
          <w:lang w:eastAsia="en-US"/>
        </w:rPr>
      </w:pPr>
    </w:p>
    <w:p w14:paraId="15045F96" w14:textId="176E524E" w:rsidR="000A1139" w:rsidRDefault="000A1139" w:rsidP="002C39F1">
      <w:pPr>
        <w:numPr>
          <w:ilvl w:val="0"/>
          <w:numId w:val="14"/>
        </w:numPr>
        <w:tabs>
          <w:tab w:val="left" w:pos="284"/>
          <w:tab w:val="left" w:pos="851"/>
          <w:tab w:val="left" w:pos="1701"/>
        </w:tabs>
        <w:jc w:val="left"/>
        <w:rPr>
          <w:lang w:eastAsia="en-US"/>
        </w:rPr>
      </w:pPr>
      <w:r w:rsidRPr="007606D5">
        <w:rPr>
          <w:lang w:eastAsia="en-US"/>
        </w:rPr>
        <w:t>Skupna ponudbena cena z DDV:</w:t>
      </w:r>
      <w:r w:rsidRPr="007606D5">
        <w:rPr>
          <w:lang w:eastAsia="en-US"/>
        </w:rPr>
        <w:tab/>
        <w:t xml:space="preserve"> </w:t>
      </w:r>
      <w:r w:rsidRPr="007606D5">
        <w:rPr>
          <w:lang w:eastAsia="en-US"/>
        </w:rPr>
        <w:tab/>
      </w:r>
      <w:r w:rsidR="00C35BAA" w:rsidRPr="00C35BAA">
        <w:rPr>
          <w:b/>
          <w:bCs/>
          <w:u w:val="single"/>
        </w:rPr>
        <w:fldChar w:fldCharType="begin">
          <w:ffData>
            <w:name w:val="Besedilo10"/>
            <w:enabled/>
            <w:calcOnExit w:val="0"/>
            <w:textInput/>
          </w:ffData>
        </w:fldChar>
      </w:r>
      <w:r w:rsidR="00C35BAA" w:rsidRPr="00C35BAA">
        <w:rPr>
          <w:b/>
          <w:bCs/>
          <w:u w:val="single"/>
        </w:rPr>
        <w:instrText xml:space="preserve"> FORMTEXT </w:instrText>
      </w:r>
      <w:r w:rsidR="00C35BAA" w:rsidRPr="00C35BAA">
        <w:rPr>
          <w:b/>
          <w:bCs/>
          <w:u w:val="single"/>
        </w:rPr>
      </w:r>
      <w:r w:rsidR="00C35BAA" w:rsidRPr="00C35BAA">
        <w:rPr>
          <w:b/>
          <w:bCs/>
          <w:u w:val="single"/>
        </w:rPr>
        <w:fldChar w:fldCharType="separate"/>
      </w:r>
      <w:r w:rsidR="00C35BAA" w:rsidRPr="00C35BAA">
        <w:rPr>
          <w:b/>
          <w:bCs/>
          <w:u w:val="single"/>
        </w:rPr>
        <w:t> </w:t>
      </w:r>
      <w:r w:rsidR="00C35BAA" w:rsidRPr="00C35BAA">
        <w:rPr>
          <w:b/>
          <w:bCs/>
          <w:u w:val="single"/>
        </w:rPr>
        <w:t> </w:t>
      </w:r>
      <w:r w:rsidR="00C35BAA" w:rsidRPr="00C35BAA">
        <w:rPr>
          <w:b/>
          <w:bCs/>
          <w:u w:val="single"/>
        </w:rPr>
        <w:t> </w:t>
      </w:r>
      <w:r w:rsidR="00C35BAA" w:rsidRPr="00C35BAA">
        <w:rPr>
          <w:b/>
          <w:bCs/>
          <w:u w:val="single"/>
        </w:rPr>
        <w:t> </w:t>
      </w:r>
      <w:r w:rsidR="00C35BAA" w:rsidRPr="00C35BAA">
        <w:rPr>
          <w:b/>
          <w:bCs/>
          <w:u w:val="single"/>
        </w:rPr>
        <w:t> </w:t>
      </w:r>
      <w:r w:rsidR="00C35BAA" w:rsidRPr="00C35BAA">
        <w:rPr>
          <w:b/>
          <w:bCs/>
          <w:u w:val="single"/>
        </w:rPr>
        <w:fldChar w:fldCharType="end"/>
      </w:r>
      <w:r w:rsidRPr="007606D5">
        <w:rPr>
          <w:lang w:eastAsia="en-US"/>
        </w:rPr>
        <w:t xml:space="preserve"> EUR</w:t>
      </w:r>
    </w:p>
    <w:p w14:paraId="1A4F3A4D" w14:textId="57F27974" w:rsidR="00991AB7" w:rsidRDefault="00991AB7" w:rsidP="00991AB7">
      <w:pPr>
        <w:pStyle w:val="Odstavekseznama"/>
        <w:rPr>
          <w:lang w:eastAsia="en-US"/>
        </w:rPr>
      </w:pPr>
    </w:p>
    <w:p w14:paraId="0C2A363A" w14:textId="4A6F15CD" w:rsidR="00991AB7" w:rsidRDefault="00991AB7" w:rsidP="00991AB7">
      <w:pPr>
        <w:pStyle w:val="Odstavekseznama"/>
        <w:rPr>
          <w:lang w:eastAsia="en-US"/>
        </w:rPr>
      </w:pPr>
    </w:p>
    <w:p w14:paraId="22A4454C" w14:textId="130336B3" w:rsidR="00991AB7" w:rsidRDefault="00991AB7" w:rsidP="00991AB7">
      <w:pPr>
        <w:pStyle w:val="Odstavekseznama"/>
        <w:rPr>
          <w:lang w:eastAsia="en-US"/>
        </w:rPr>
      </w:pPr>
    </w:p>
    <w:p w14:paraId="7D562C71" w14:textId="6DF3ECD3" w:rsidR="00991AB7" w:rsidRDefault="00991AB7" w:rsidP="00991AB7">
      <w:pPr>
        <w:pStyle w:val="Odstavekseznama"/>
        <w:rPr>
          <w:lang w:eastAsia="en-US"/>
        </w:rPr>
      </w:pPr>
    </w:p>
    <w:p w14:paraId="41D14B92" w14:textId="154CEFB1" w:rsidR="00991AB7" w:rsidRDefault="00991AB7" w:rsidP="00991AB7">
      <w:pPr>
        <w:pStyle w:val="Odstavekseznama"/>
        <w:rPr>
          <w:lang w:eastAsia="en-US"/>
        </w:rPr>
      </w:pPr>
    </w:p>
    <w:p w14:paraId="43941000" w14:textId="77777777" w:rsidR="00991AB7" w:rsidRDefault="00991AB7" w:rsidP="00991AB7">
      <w:pPr>
        <w:pStyle w:val="Odstavekseznama"/>
        <w:rPr>
          <w:lang w:eastAsia="en-US"/>
        </w:rPr>
      </w:pPr>
    </w:p>
    <w:p w14:paraId="7E583DFE" w14:textId="6C7C6DB8" w:rsidR="00991AB7" w:rsidRDefault="00991AB7" w:rsidP="00991AB7">
      <w:pPr>
        <w:tabs>
          <w:tab w:val="left" w:pos="284"/>
          <w:tab w:val="left" w:pos="851"/>
          <w:tab w:val="left" w:pos="1701"/>
        </w:tabs>
        <w:jc w:val="left"/>
        <w:rPr>
          <w:lang w:eastAsia="en-US"/>
        </w:rPr>
      </w:pPr>
    </w:p>
    <w:p w14:paraId="3EB56944" w14:textId="711EC024" w:rsidR="00991AB7" w:rsidRPr="007606D5" w:rsidRDefault="00991AB7" w:rsidP="00991AB7">
      <w:pPr>
        <w:tabs>
          <w:tab w:val="left" w:pos="284"/>
          <w:tab w:val="left" w:pos="851"/>
          <w:tab w:val="left" w:pos="1701"/>
        </w:tabs>
        <w:jc w:val="left"/>
        <w:rPr>
          <w:b/>
          <w:bCs/>
          <w:lang w:eastAsia="en-US"/>
        </w:rPr>
      </w:pPr>
      <w:r w:rsidRPr="007606D5">
        <w:rPr>
          <w:b/>
          <w:bCs/>
          <w:lang w:eastAsia="en-US"/>
        </w:rPr>
        <w:t xml:space="preserve">SKLOP </w:t>
      </w:r>
      <w:r>
        <w:rPr>
          <w:b/>
          <w:bCs/>
          <w:lang w:eastAsia="en-US"/>
        </w:rPr>
        <w:t>4</w:t>
      </w:r>
      <w:r w:rsidRPr="007606D5">
        <w:rPr>
          <w:b/>
          <w:bCs/>
          <w:lang w:eastAsia="en-US"/>
        </w:rPr>
        <w:t xml:space="preserve"> – </w:t>
      </w:r>
      <w:r w:rsidR="004C5626">
        <w:rPr>
          <w:b/>
          <w:bCs/>
          <w:lang w:eastAsia="en-US"/>
        </w:rPr>
        <w:t>pohištvena oprema</w:t>
      </w:r>
      <w:r w:rsidRPr="007606D5">
        <w:rPr>
          <w:b/>
          <w:bCs/>
          <w:lang w:eastAsia="en-US"/>
        </w:rPr>
        <w:t>:</w:t>
      </w:r>
    </w:p>
    <w:p w14:paraId="50943B61" w14:textId="77777777" w:rsidR="00991AB7" w:rsidRPr="007606D5" w:rsidRDefault="00991AB7" w:rsidP="00991AB7">
      <w:pPr>
        <w:tabs>
          <w:tab w:val="left" w:pos="284"/>
          <w:tab w:val="left" w:pos="851"/>
          <w:tab w:val="left" w:pos="1701"/>
        </w:tabs>
        <w:jc w:val="left"/>
        <w:rPr>
          <w:lang w:eastAsia="en-US"/>
        </w:rPr>
      </w:pPr>
    </w:p>
    <w:p w14:paraId="61B6E4BC" w14:textId="77777777" w:rsidR="00991AB7" w:rsidRPr="007606D5" w:rsidRDefault="00991AB7" w:rsidP="00991AB7">
      <w:pPr>
        <w:numPr>
          <w:ilvl w:val="0"/>
          <w:numId w:val="14"/>
        </w:numPr>
        <w:tabs>
          <w:tab w:val="left" w:pos="284"/>
          <w:tab w:val="left" w:pos="851"/>
          <w:tab w:val="left" w:pos="1701"/>
        </w:tabs>
        <w:jc w:val="left"/>
        <w:rPr>
          <w:lang w:eastAsia="en-US"/>
        </w:rPr>
      </w:pPr>
      <w:r w:rsidRPr="007606D5">
        <w:rPr>
          <w:lang w:eastAsia="en-US"/>
        </w:rPr>
        <w:t xml:space="preserve">Ponudbena cena brez DDV: </w:t>
      </w:r>
      <w:r w:rsidRPr="007606D5">
        <w:rPr>
          <w:lang w:eastAsia="en-US"/>
        </w:rPr>
        <w:tab/>
      </w:r>
      <w:r w:rsidRPr="007606D5">
        <w:rPr>
          <w:lang w:eastAsia="en-US"/>
        </w:rPr>
        <w:tab/>
      </w:r>
      <w:r w:rsidRPr="007606D5">
        <w:rPr>
          <w:lang w:eastAsia="en-US"/>
        </w:rPr>
        <w:tab/>
      </w:r>
      <w:r w:rsidRPr="00C35BAA">
        <w:rPr>
          <w:u w:val="single"/>
        </w:rPr>
        <w:fldChar w:fldCharType="begin">
          <w:ffData>
            <w:name w:val="Besedilo10"/>
            <w:enabled/>
            <w:calcOnExit w:val="0"/>
            <w:textInput/>
          </w:ffData>
        </w:fldChar>
      </w:r>
      <w:r w:rsidRPr="00C35BAA">
        <w:rPr>
          <w:u w:val="single"/>
        </w:rPr>
        <w:instrText xml:space="preserve"> FORMTEXT </w:instrText>
      </w:r>
      <w:r w:rsidRPr="00C35BAA">
        <w:rPr>
          <w:u w:val="single"/>
        </w:rPr>
      </w:r>
      <w:r w:rsidRPr="00C35BAA">
        <w:rPr>
          <w:u w:val="single"/>
        </w:rPr>
        <w:fldChar w:fldCharType="separate"/>
      </w:r>
      <w:r w:rsidRPr="00C35BAA">
        <w:rPr>
          <w:u w:val="single"/>
        </w:rPr>
        <w:t> </w:t>
      </w:r>
      <w:r w:rsidRPr="00C35BAA">
        <w:rPr>
          <w:u w:val="single"/>
        </w:rPr>
        <w:t> </w:t>
      </w:r>
      <w:r w:rsidRPr="00C35BAA">
        <w:rPr>
          <w:u w:val="single"/>
        </w:rPr>
        <w:t> </w:t>
      </w:r>
      <w:r w:rsidRPr="00C35BAA">
        <w:rPr>
          <w:u w:val="single"/>
        </w:rPr>
        <w:t> </w:t>
      </w:r>
      <w:r w:rsidRPr="00C35BAA">
        <w:rPr>
          <w:u w:val="single"/>
        </w:rPr>
        <w:t> </w:t>
      </w:r>
      <w:r w:rsidRPr="00C35BAA">
        <w:rPr>
          <w:u w:val="single"/>
        </w:rPr>
        <w:fldChar w:fldCharType="end"/>
      </w:r>
      <w:r w:rsidRPr="007606D5">
        <w:rPr>
          <w:lang w:eastAsia="en-US"/>
        </w:rPr>
        <w:t xml:space="preserve"> EUR</w:t>
      </w:r>
    </w:p>
    <w:p w14:paraId="4071DABC" w14:textId="77777777" w:rsidR="00991AB7" w:rsidRPr="007606D5" w:rsidRDefault="00991AB7" w:rsidP="00991AB7">
      <w:pPr>
        <w:tabs>
          <w:tab w:val="left" w:pos="284"/>
          <w:tab w:val="left" w:pos="851"/>
          <w:tab w:val="left" w:pos="1701"/>
        </w:tabs>
        <w:ind w:left="720"/>
        <w:rPr>
          <w:lang w:eastAsia="en-US"/>
        </w:rPr>
      </w:pPr>
    </w:p>
    <w:p w14:paraId="6AE1415A" w14:textId="77777777" w:rsidR="00991AB7" w:rsidRPr="007606D5" w:rsidRDefault="00991AB7" w:rsidP="00991AB7">
      <w:pPr>
        <w:numPr>
          <w:ilvl w:val="0"/>
          <w:numId w:val="14"/>
        </w:numPr>
        <w:tabs>
          <w:tab w:val="left" w:pos="284"/>
          <w:tab w:val="left" w:pos="851"/>
          <w:tab w:val="left" w:pos="1701"/>
        </w:tabs>
        <w:jc w:val="left"/>
        <w:rPr>
          <w:lang w:eastAsia="en-US"/>
        </w:rPr>
      </w:pPr>
      <w:r w:rsidRPr="007606D5">
        <w:rPr>
          <w:lang w:eastAsia="en-US"/>
        </w:rPr>
        <w:t>Znesek DDV 22%:</w:t>
      </w:r>
      <w:r w:rsidRPr="007606D5">
        <w:rPr>
          <w:lang w:eastAsia="en-US"/>
        </w:rPr>
        <w:tab/>
      </w:r>
      <w:r w:rsidRPr="007606D5">
        <w:rPr>
          <w:lang w:eastAsia="en-US"/>
        </w:rPr>
        <w:tab/>
      </w:r>
      <w:r w:rsidRPr="007606D5">
        <w:rPr>
          <w:lang w:eastAsia="en-US"/>
        </w:rPr>
        <w:tab/>
      </w:r>
      <w:r w:rsidRPr="007606D5">
        <w:rPr>
          <w:lang w:eastAsia="en-US"/>
        </w:rPr>
        <w:tab/>
      </w:r>
      <w:r w:rsidRPr="00C35BAA">
        <w:rPr>
          <w:u w:val="single"/>
        </w:rPr>
        <w:fldChar w:fldCharType="begin">
          <w:ffData>
            <w:name w:val="Besedilo10"/>
            <w:enabled/>
            <w:calcOnExit w:val="0"/>
            <w:textInput/>
          </w:ffData>
        </w:fldChar>
      </w:r>
      <w:r w:rsidRPr="00C35BAA">
        <w:rPr>
          <w:u w:val="single"/>
        </w:rPr>
        <w:instrText xml:space="preserve"> FORMTEXT </w:instrText>
      </w:r>
      <w:r w:rsidRPr="00C35BAA">
        <w:rPr>
          <w:u w:val="single"/>
        </w:rPr>
      </w:r>
      <w:r w:rsidRPr="00C35BAA">
        <w:rPr>
          <w:u w:val="single"/>
        </w:rPr>
        <w:fldChar w:fldCharType="separate"/>
      </w:r>
      <w:r w:rsidRPr="00C35BAA">
        <w:rPr>
          <w:u w:val="single"/>
        </w:rPr>
        <w:t> </w:t>
      </w:r>
      <w:r w:rsidRPr="00C35BAA">
        <w:rPr>
          <w:u w:val="single"/>
        </w:rPr>
        <w:t> </w:t>
      </w:r>
      <w:r w:rsidRPr="00C35BAA">
        <w:rPr>
          <w:u w:val="single"/>
        </w:rPr>
        <w:t> </w:t>
      </w:r>
      <w:r w:rsidRPr="00C35BAA">
        <w:rPr>
          <w:u w:val="single"/>
        </w:rPr>
        <w:t> </w:t>
      </w:r>
      <w:r w:rsidRPr="00C35BAA">
        <w:rPr>
          <w:u w:val="single"/>
        </w:rPr>
        <w:t> </w:t>
      </w:r>
      <w:r w:rsidRPr="00C35BAA">
        <w:rPr>
          <w:u w:val="single"/>
        </w:rPr>
        <w:fldChar w:fldCharType="end"/>
      </w:r>
      <w:r w:rsidRPr="007606D5">
        <w:rPr>
          <w:lang w:eastAsia="en-US"/>
        </w:rPr>
        <w:t xml:space="preserve"> EUR</w:t>
      </w:r>
    </w:p>
    <w:p w14:paraId="5E94F87A" w14:textId="77777777" w:rsidR="00991AB7" w:rsidRPr="002C39F1" w:rsidRDefault="00991AB7" w:rsidP="00991AB7">
      <w:pPr>
        <w:ind w:left="708"/>
        <w:jc w:val="left"/>
        <w:rPr>
          <w:lang w:eastAsia="en-US"/>
        </w:rPr>
      </w:pPr>
    </w:p>
    <w:p w14:paraId="140D57FC" w14:textId="77777777" w:rsidR="00991AB7" w:rsidRDefault="00991AB7" w:rsidP="00991AB7">
      <w:pPr>
        <w:numPr>
          <w:ilvl w:val="0"/>
          <w:numId w:val="14"/>
        </w:numPr>
        <w:tabs>
          <w:tab w:val="left" w:pos="284"/>
          <w:tab w:val="left" w:pos="851"/>
          <w:tab w:val="left" w:pos="1701"/>
        </w:tabs>
        <w:jc w:val="left"/>
        <w:rPr>
          <w:lang w:eastAsia="en-US"/>
        </w:rPr>
      </w:pPr>
      <w:r w:rsidRPr="007606D5">
        <w:rPr>
          <w:lang w:eastAsia="en-US"/>
        </w:rPr>
        <w:t>Skupna ponudbena cena z DDV:</w:t>
      </w:r>
      <w:r w:rsidRPr="007606D5">
        <w:rPr>
          <w:lang w:eastAsia="en-US"/>
        </w:rPr>
        <w:tab/>
        <w:t xml:space="preserve"> </w:t>
      </w:r>
      <w:r w:rsidRPr="007606D5">
        <w:rPr>
          <w:lang w:eastAsia="en-US"/>
        </w:rPr>
        <w:tab/>
      </w:r>
      <w:r w:rsidRPr="00C35BAA">
        <w:rPr>
          <w:b/>
          <w:bCs/>
          <w:u w:val="single"/>
        </w:rPr>
        <w:fldChar w:fldCharType="begin">
          <w:ffData>
            <w:name w:val="Besedilo10"/>
            <w:enabled/>
            <w:calcOnExit w:val="0"/>
            <w:textInput/>
          </w:ffData>
        </w:fldChar>
      </w:r>
      <w:r w:rsidRPr="00C35BAA">
        <w:rPr>
          <w:b/>
          <w:bCs/>
          <w:u w:val="single"/>
        </w:rPr>
        <w:instrText xml:space="preserve"> FORMTEXT </w:instrText>
      </w:r>
      <w:r w:rsidRPr="00C35BAA">
        <w:rPr>
          <w:b/>
          <w:bCs/>
          <w:u w:val="single"/>
        </w:rPr>
      </w:r>
      <w:r w:rsidRPr="00C35BAA">
        <w:rPr>
          <w:b/>
          <w:bCs/>
          <w:u w:val="single"/>
        </w:rPr>
        <w:fldChar w:fldCharType="separate"/>
      </w:r>
      <w:r w:rsidRPr="00C35BAA">
        <w:rPr>
          <w:b/>
          <w:bCs/>
          <w:u w:val="single"/>
        </w:rPr>
        <w:t> </w:t>
      </w:r>
      <w:r w:rsidRPr="00C35BAA">
        <w:rPr>
          <w:b/>
          <w:bCs/>
          <w:u w:val="single"/>
        </w:rPr>
        <w:t> </w:t>
      </w:r>
      <w:r w:rsidRPr="00C35BAA">
        <w:rPr>
          <w:b/>
          <w:bCs/>
          <w:u w:val="single"/>
        </w:rPr>
        <w:t> </w:t>
      </w:r>
      <w:r w:rsidRPr="00C35BAA">
        <w:rPr>
          <w:b/>
          <w:bCs/>
          <w:u w:val="single"/>
        </w:rPr>
        <w:t> </w:t>
      </w:r>
      <w:r w:rsidRPr="00C35BAA">
        <w:rPr>
          <w:b/>
          <w:bCs/>
          <w:u w:val="single"/>
        </w:rPr>
        <w:t> </w:t>
      </w:r>
      <w:r w:rsidRPr="00C35BAA">
        <w:rPr>
          <w:b/>
          <w:bCs/>
          <w:u w:val="single"/>
        </w:rPr>
        <w:fldChar w:fldCharType="end"/>
      </w:r>
      <w:r w:rsidRPr="007606D5">
        <w:rPr>
          <w:lang w:eastAsia="en-US"/>
        </w:rPr>
        <w:t xml:space="preserve"> EUR</w:t>
      </w:r>
    </w:p>
    <w:p w14:paraId="7C8A0C33" w14:textId="77777777" w:rsidR="00991AB7" w:rsidRPr="007606D5" w:rsidRDefault="00991AB7" w:rsidP="00991AB7">
      <w:pPr>
        <w:tabs>
          <w:tab w:val="left" w:pos="284"/>
          <w:tab w:val="left" w:pos="851"/>
          <w:tab w:val="left" w:pos="1701"/>
        </w:tabs>
        <w:jc w:val="left"/>
        <w:rPr>
          <w:lang w:eastAsia="en-US"/>
        </w:rPr>
      </w:pPr>
    </w:p>
    <w:p w14:paraId="60F73373" w14:textId="2E14BB03" w:rsidR="000A1139" w:rsidRDefault="000A1139" w:rsidP="006855F5">
      <w:pPr>
        <w:tabs>
          <w:tab w:val="left" w:pos="284"/>
          <w:tab w:val="left" w:pos="851"/>
          <w:tab w:val="left" w:pos="1701"/>
        </w:tabs>
        <w:jc w:val="left"/>
        <w:rPr>
          <w:lang w:eastAsia="en-US"/>
        </w:rPr>
      </w:pPr>
    </w:p>
    <w:p w14:paraId="674D0608" w14:textId="16DAEA21" w:rsidR="004C5626" w:rsidRPr="007606D5" w:rsidRDefault="004C5626" w:rsidP="004C5626">
      <w:pPr>
        <w:tabs>
          <w:tab w:val="left" w:pos="284"/>
          <w:tab w:val="left" w:pos="851"/>
          <w:tab w:val="left" w:pos="1701"/>
        </w:tabs>
        <w:jc w:val="left"/>
        <w:rPr>
          <w:b/>
          <w:bCs/>
          <w:lang w:eastAsia="en-US"/>
        </w:rPr>
      </w:pPr>
      <w:r w:rsidRPr="007606D5">
        <w:rPr>
          <w:b/>
          <w:bCs/>
          <w:lang w:eastAsia="en-US"/>
        </w:rPr>
        <w:t xml:space="preserve">SKLOP </w:t>
      </w:r>
      <w:r>
        <w:rPr>
          <w:b/>
          <w:bCs/>
          <w:lang w:eastAsia="en-US"/>
        </w:rPr>
        <w:t>5</w:t>
      </w:r>
      <w:r w:rsidRPr="007606D5">
        <w:rPr>
          <w:b/>
          <w:bCs/>
          <w:lang w:eastAsia="en-US"/>
        </w:rPr>
        <w:t xml:space="preserve"> – </w:t>
      </w:r>
      <w:r>
        <w:rPr>
          <w:b/>
          <w:bCs/>
          <w:lang w:eastAsia="en-US"/>
        </w:rPr>
        <w:t>stoli</w:t>
      </w:r>
      <w:r w:rsidRPr="007606D5">
        <w:rPr>
          <w:b/>
          <w:bCs/>
          <w:lang w:eastAsia="en-US"/>
        </w:rPr>
        <w:t>:</w:t>
      </w:r>
    </w:p>
    <w:p w14:paraId="10ED47A3" w14:textId="77777777" w:rsidR="004C5626" w:rsidRPr="007606D5" w:rsidRDefault="004C5626" w:rsidP="004C5626">
      <w:pPr>
        <w:tabs>
          <w:tab w:val="left" w:pos="284"/>
          <w:tab w:val="left" w:pos="851"/>
          <w:tab w:val="left" w:pos="1701"/>
        </w:tabs>
        <w:jc w:val="left"/>
        <w:rPr>
          <w:lang w:eastAsia="en-US"/>
        </w:rPr>
      </w:pPr>
    </w:p>
    <w:p w14:paraId="79E1ECD0" w14:textId="77777777" w:rsidR="004C5626" w:rsidRPr="007606D5" w:rsidRDefault="004C5626" w:rsidP="004C5626">
      <w:pPr>
        <w:numPr>
          <w:ilvl w:val="0"/>
          <w:numId w:val="14"/>
        </w:numPr>
        <w:tabs>
          <w:tab w:val="left" w:pos="284"/>
          <w:tab w:val="left" w:pos="851"/>
          <w:tab w:val="left" w:pos="1701"/>
        </w:tabs>
        <w:jc w:val="left"/>
        <w:rPr>
          <w:lang w:eastAsia="en-US"/>
        </w:rPr>
      </w:pPr>
      <w:r w:rsidRPr="007606D5">
        <w:rPr>
          <w:lang w:eastAsia="en-US"/>
        </w:rPr>
        <w:t xml:space="preserve">Ponudbena cena brez DDV: </w:t>
      </w:r>
      <w:r w:rsidRPr="007606D5">
        <w:rPr>
          <w:lang w:eastAsia="en-US"/>
        </w:rPr>
        <w:tab/>
      </w:r>
      <w:r w:rsidRPr="007606D5">
        <w:rPr>
          <w:lang w:eastAsia="en-US"/>
        </w:rPr>
        <w:tab/>
      </w:r>
      <w:r w:rsidRPr="007606D5">
        <w:rPr>
          <w:lang w:eastAsia="en-US"/>
        </w:rPr>
        <w:tab/>
      </w:r>
      <w:r w:rsidRPr="00C35BAA">
        <w:rPr>
          <w:u w:val="single"/>
        </w:rPr>
        <w:fldChar w:fldCharType="begin">
          <w:ffData>
            <w:name w:val="Besedilo10"/>
            <w:enabled/>
            <w:calcOnExit w:val="0"/>
            <w:textInput/>
          </w:ffData>
        </w:fldChar>
      </w:r>
      <w:r w:rsidRPr="00C35BAA">
        <w:rPr>
          <w:u w:val="single"/>
        </w:rPr>
        <w:instrText xml:space="preserve"> FORMTEXT </w:instrText>
      </w:r>
      <w:r w:rsidRPr="00C35BAA">
        <w:rPr>
          <w:u w:val="single"/>
        </w:rPr>
      </w:r>
      <w:r w:rsidRPr="00C35BAA">
        <w:rPr>
          <w:u w:val="single"/>
        </w:rPr>
        <w:fldChar w:fldCharType="separate"/>
      </w:r>
      <w:r w:rsidRPr="00C35BAA">
        <w:rPr>
          <w:u w:val="single"/>
        </w:rPr>
        <w:t> </w:t>
      </w:r>
      <w:r w:rsidRPr="00C35BAA">
        <w:rPr>
          <w:u w:val="single"/>
        </w:rPr>
        <w:t> </w:t>
      </w:r>
      <w:r w:rsidRPr="00C35BAA">
        <w:rPr>
          <w:u w:val="single"/>
        </w:rPr>
        <w:t> </w:t>
      </w:r>
      <w:r w:rsidRPr="00C35BAA">
        <w:rPr>
          <w:u w:val="single"/>
        </w:rPr>
        <w:t> </w:t>
      </w:r>
      <w:r w:rsidRPr="00C35BAA">
        <w:rPr>
          <w:u w:val="single"/>
        </w:rPr>
        <w:t> </w:t>
      </w:r>
      <w:r w:rsidRPr="00C35BAA">
        <w:rPr>
          <w:u w:val="single"/>
        </w:rPr>
        <w:fldChar w:fldCharType="end"/>
      </w:r>
      <w:r w:rsidRPr="007606D5">
        <w:rPr>
          <w:lang w:eastAsia="en-US"/>
        </w:rPr>
        <w:t xml:space="preserve"> EUR</w:t>
      </w:r>
    </w:p>
    <w:p w14:paraId="6B46D508" w14:textId="77777777" w:rsidR="004C5626" w:rsidRPr="007606D5" w:rsidRDefault="004C5626" w:rsidP="004C5626">
      <w:pPr>
        <w:tabs>
          <w:tab w:val="left" w:pos="284"/>
          <w:tab w:val="left" w:pos="851"/>
          <w:tab w:val="left" w:pos="1701"/>
        </w:tabs>
        <w:ind w:left="720"/>
        <w:rPr>
          <w:lang w:eastAsia="en-US"/>
        </w:rPr>
      </w:pPr>
    </w:p>
    <w:p w14:paraId="17677C49" w14:textId="77777777" w:rsidR="004C5626" w:rsidRPr="007606D5" w:rsidRDefault="004C5626" w:rsidP="004C5626">
      <w:pPr>
        <w:numPr>
          <w:ilvl w:val="0"/>
          <w:numId w:val="14"/>
        </w:numPr>
        <w:tabs>
          <w:tab w:val="left" w:pos="284"/>
          <w:tab w:val="left" w:pos="851"/>
          <w:tab w:val="left" w:pos="1701"/>
        </w:tabs>
        <w:jc w:val="left"/>
        <w:rPr>
          <w:lang w:eastAsia="en-US"/>
        </w:rPr>
      </w:pPr>
      <w:r w:rsidRPr="007606D5">
        <w:rPr>
          <w:lang w:eastAsia="en-US"/>
        </w:rPr>
        <w:t>Znesek DDV 22%:</w:t>
      </w:r>
      <w:r w:rsidRPr="007606D5">
        <w:rPr>
          <w:lang w:eastAsia="en-US"/>
        </w:rPr>
        <w:tab/>
      </w:r>
      <w:r w:rsidRPr="007606D5">
        <w:rPr>
          <w:lang w:eastAsia="en-US"/>
        </w:rPr>
        <w:tab/>
      </w:r>
      <w:r w:rsidRPr="007606D5">
        <w:rPr>
          <w:lang w:eastAsia="en-US"/>
        </w:rPr>
        <w:tab/>
      </w:r>
      <w:r w:rsidRPr="007606D5">
        <w:rPr>
          <w:lang w:eastAsia="en-US"/>
        </w:rPr>
        <w:tab/>
      </w:r>
      <w:r w:rsidRPr="00C35BAA">
        <w:rPr>
          <w:u w:val="single"/>
        </w:rPr>
        <w:fldChar w:fldCharType="begin">
          <w:ffData>
            <w:name w:val="Besedilo10"/>
            <w:enabled/>
            <w:calcOnExit w:val="0"/>
            <w:textInput/>
          </w:ffData>
        </w:fldChar>
      </w:r>
      <w:r w:rsidRPr="00C35BAA">
        <w:rPr>
          <w:u w:val="single"/>
        </w:rPr>
        <w:instrText xml:space="preserve"> FORMTEXT </w:instrText>
      </w:r>
      <w:r w:rsidRPr="00C35BAA">
        <w:rPr>
          <w:u w:val="single"/>
        </w:rPr>
      </w:r>
      <w:r w:rsidRPr="00C35BAA">
        <w:rPr>
          <w:u w:val="single"/>
        </w:rPr>
        <w:fldChar w:fldCharType="separate"/>
      </w:r>
      <w:r w:rsidRPr="00C35BAA">
        <w:rPr>
          <w:u w:val="single"/>
        </w:rPr>
        <w:t> </w:t>
      </w:r>
      <w:r w:rsidRPr="00C35BAA">
        <w:rPr>
          <w:u w:val="single"/>
        </w:rPr>
        <w:t> </w:t>
      </w:r>
      <w:r w:rsidRPr="00C35BAA">
        <w:rPr>
          <w:u w:val="single"/>
        </w:rPr>
        <w:t> </w:t>
      </w:r>
      <w:r w:rsidRPr="00C35BAA">
        <w:rPr>
          <w:u w:val="single"/>
        </w:rPr>
        <w:t> </w:t>
      </w:r>
      <w:r w:rsidRPr="00C35BAA">
        <w:rPr>
          <w:u w:val="single"/>
        </w:rPr>
        <w:t> </w:t>
      </w:r>
      <w:r w:rsidRPr="00C35BAA">
        <w:rPr>
          <w:u w:val="single"/>
        </w:rPr>
        <w:fldChar w:fldCharType="end"/>
      </w:r>
      <w:r w:rsidRPr="007606D5">
        <w:rPr>
          <w:lang w:eastAsia="en-US"/>
        </w:rPr>
        <w:t xml:space="preserve"> EUR</w:t>
      </w:r>
    </w:p>
    <w:p w14:paraId="7817B10B" w14:textId="77777777" w:rsidR="004C5626" w:rsidRPr="002C39F1" w:rsidRDefault="004C5626" w:rsidP="004C5626">
      <w:pPr>
        <w:ind w:left="708"/>
        <w:jc w:val="left"/>
        <w:rPr>
          <w:lang w:eastAsia="en-US"/>
        </w:rPr>
      </w:pPr>
    </w:p>
    <w:p w14:paraId="3FEFD980" w14:textId="77777777" w:rsidR="004C5626" w:rsidRDefault="004C5626" w:rsidP="004C5626">
      <w:pPr>
        <w:numPr>
          <w:ilvl w:val="0"/>
          <w:numId w:val="14"/>
        </w:numPr>
        <w:tabs>
          <w:tab w:val="left" w:pos="284"/>
          <w:tab w:val="left" w:pos="851"/>
          <w:tab w:val="left" w:pos="1701"/>
        </w:tabs>
        <w:jc w:val="left"/>
        <w:rPr>
          <w:lang w:eastAsia="en-US"/>
        </w:rPr>
      </w:pPr>
      <w:r w:rsidRPr="007606D5">
        <w:rPr>
          <w:lang w:eastAsia="en-US"/>
        </w:rPr>
        <w:t>Skupna ponudbena cena z DDV:</w:t>
      </w:r>
      <w:r w:rsidRPr="007606D5">
        <w:rPr>
          <w:lang w:eastAsia="en-US"/>
        </w:rPr>
        <w:tab/>
        <w:t xml:space="preserve"> </w:t>
      </w:r>
      <w:r w:rsidRPr="007606D5">
        <w:rPr>
          <w:lang w:eastAsia="en-US"/>
        </w:rPr>
        <w:tab/>
      </w:r>
      <w:r w:rsidRPr="00C35BAA">
        <w:rPr>
          <w:b/>
          <w:bCs/>
          <w:u w:val="single"/>
        </w:rPr>
        <w:fldChar w:fldCharType="begin">
          <w:ffData>
            <w:name w:val="Besedilo10"/>
            <w:enabled/>
            <w:calcOnExit w:val="0"/>
            <w:textInput/>
          </w:ffData>
        </w:fldChar>
      </w:r>
      <w:r w:rsidRPr="00C35BAA">
        <w:rPr>
          <w:b/>
          <w:bCs/>
          <w:u w:val="single"/>
        </w:rPr>
        <w:instrText xml:space="preserve"> FORMTEXT </w:instrText>
      </w:r>
      <w:r w:rsidRPr="00C35BAA">
        <w:rPr>
          <w:b/>
          <w:bCs/>
          <w:u w:val="single"/>
        </w:rPr>
      </w:r>
      <w:r w:rsidRPr="00C35BAA">
        <w:rPr>
          <w:b/>
          <w:bCs/>
          <w:u w:val="single"/>
        </w:rPr>
        <w:fldChar w:fldCharType="separate"/>
      </w:r>
      <w:r w:rsidRPr="00C35BAA">
        <w:rPr>
          <w:b/>
          <w:bCs/>
          <w:u w:val="single"/>
        </w:rPr>
        <w:t> </w:t>
      </w:r>
      <w:r w:rsidRPr="00C35BAA">
        <w:rPr>
          <w:b/>
          <w:bCs/>
          <w:u w:val="single"/>
        </w:rPr>
        <w:t> </w:t>
      </w:r>
      <w:r w:rsidRPr="00C35BAA">
        <w:rPr>
          <w:b/>
          <w:bCs/>
          <w:u w:val="single"/>
        </w:rPr>
        <w:t> </w:t>
      </w:r>
      <w:r w:rsidRPr="00C35BAA">
        <w:rPr>
          <w:b/>
          <w:bCs/>
          <w:u w:val="single"/>
        </w:rPr>
        <w:t> </w:t>
      </w:r>
      <w:r w:rsidRPr="00C35BAA">
        <w:rPr>
          <w:b/>
          <w:bCs/>
          <w:u w:val="single"/>
        </w:rPr>
        <w:t> </w:t>
      </w:r>
      <w:r w:rsidRPr="00C35BAA">
        <w:rPr>
          <w:b/>
          <w:bCs/>
          <w:u w:val="single"/>
        </w:rPr>
        <w:fldChar w:fldCharType="end"/>
      </w:r>
      <w:r w:rsidRPr="007606D5">
        <w:rPr>
          <w:lang w:eastAsia="en-US"/>
        </w:rPr>
        <w:t xml:space="preserve"> EUR</w:t>
      </w:r>
    </w:p>
    <w:p w14:paraId="6C572C57" w14:textId="77777777" w:rsidR="004C5626" w:rsidRPr="007606D5" w:rsidRDefault="004C5626" w:rsidP="006855F5">
      <w:pPr>
        <w:tabs>
          <w:tab w:val="left" w:pos="284"/>
          <w:tab w:val="left" w:pos="851"/>
          <w:tab w:val="left" w:pos="1701"/>
        </w:tabs>
        <w:jc w:val="left"/>
        <w:rPr>
          <w:lang w:eastAsia="en-US"/>
        </w:rPr>
      </w:pPr>
    </w:p>
    <w:p w14:paraId="33C241E2" w14:textId="77777777" w:rsidR="006F4E06" w:rsidRPr="007606D5" w:rsidRDefault="006F4E06" w:rsidP="00535CB5">
      <w:pPr>
        <w:ind w:firstLine="426"/>
      </w:pPr>
    </w:p>
    <w:p w14:paraId="5C72A11B" w14:textId="77777777" w:rsidR="00FB19AE" w:rsidRPr="007606D5" w:rsidRDefault="00FB19AE" w:rsidP="002C39F1">
      <w:pPr>
        <w:numPr>
          <w:ilvl w:val="0"/>
          <w:numId w:val="17"/>
        </w:numPr>
        <w:ind w:left="426" w:hanging="426"/>
      </w:pPr>
      <w:bookmarkStart w:id="196" w:name="OLE_LINK1"/>
      <w:r w:rsidRPr="007606D5">
        <w:t>Cena na enoto/kos mora biti nespremenljiva in mora vključevati vse stroške povezane z realizacijo naročila, vse po načelu »ključ v roke«.</w:t>
      </w:r>
      <w:bookmarkEnd w:id="196"/>
      <w:r w:rsidRPr="007606D5">
        <w:t xml:space="preserve"> </w:t>
      </w:r>
      <w:r w:rsidRPr="007606D5">
        <w:rPr>
          <w:szCs w:val="24"/>
        </w:rPr>
        <w:t xml:space="preserve">Vse cene morajo biti izražene v evrih (EUR). DDV mora biti prikazan posebej, v skladu z obrazcem ponudbe. </w:t>
      </w:r>
      <w:r w:rsidRPr="007606D5">
        <w:t>V navedeni ceni so upoštevane tudi vse olajšave in vsi popusti.</w:t>
      </w:r>
    </w:p>
    <w:p w14:paraId="349B7408" w14:textId="77777777" w:rsidR="00651B88" w:rsidRPr="007606D5" w:rsidRDefault="00651B88" w:rsidP="00651B88">
      <w:pPr>
        <w:ind w:left="426"/>
      </w:pPr>
    </w:p>
    <w:p w14:paraId="4ABF2DF9" w14:textId="77777777" w:rsidR="00651B88" w:rsidRPr="007606D5" w:rsidRDefault="00651B88" w:rsidP="002C39F1">
      <w:pPr>
        <w:pStyle w:val="Odstavekseznama"/>
        <w:numPr>
          <w:ilvl w:val="0"/>
          <w:numId w:val="17"/>
        </w:numPr>
        <w:ind w:left="426" w:hanging="426"/>
        <w:rPr>
          <w:szCs w:val="20"/>
          <w:lang w:val="sl-SI"/>
        </w:rPr>
      </w:pPr>
      <w:r w:rsidRPr="007606D5">
        <w:rPr>
          <w:szCs w:val="20"/>
          <w:lang w:val="sl-SI"/>
        </w:rPr>
        <w:t xml:space="preserve">V ponudbeno ceno je vključeno tudi »popolno« preventivno in korektivno vzdrževanje opreme, ki ga bo izbrani izvajalec zagotavljal v času 24 mesečnega garancijskega roka /za opremo, kjer je to zahtevano/. </w:t>
      </w:r>
    </w:p>
    <w:p w14:paraId="235385D8" w14:textId="77777777" w:rsidR="00FB19AE" w:rsidRPr="007606D5" w:rsidRDefault="00FB19AE" w:rsidP="00535CB5">
      <w:pPr>
        <w:widowControl w:val="0"/>
        <w:rPr>
          <w:i/>
          <w:szCs w:val="24"/>
        </w:rPr>
      </w:pPr>
    </w:p>
    <w:p w14:paraId="564287E2" w14:textId="2C41C6AE" w:rsidR="00FB19AE" w:rsidRPr="007606D5" w:rsidRDefault="00FB19AE" w:rsidP="002C39F1">
      <w:pPr>
        <w:widowControl w:val="0"/>
        <w:numPr>
          <w:ilvl w:val="0"/>
          <w:numId w:val="17"/>
        </w:numPr>
        <w:adjustRightInd w:val="0"/>
        <w:ind w:left="426" w:hanging="426"/>
        <w:textAlignment w:val="baseline"/>
      </w:pPr>
      <w:r w:rsidRPr="007606D5">
        <w:t xml:space="preserve">Veljavnost ponudbe je najmanj </w:t>
      </w:r>
      <w:r w:rsidR="00A3179A">
        <w:t>do 26.12.2020</w:t>
      </w:r>
      <w:r w:rsidRPr="007606D5">
        <w:t>.</w:t>
      </w:r>
    </w:p>
    <w:p w14:paraId="5163CFD4" w14:textId="43978721" w:rsidR="000E6133" w:rsidRDefault="000E6133" w:rsidP="00535CB5">
      <w:pPr>
        <w:pStyle w:val="Odstavekseznama"/>
        <w:spacing w:line="260" w:lineRule="exact"/>
        <w:rPr>
          <w:szCs w:val="20"/>
          <w:lang w:val="sl-SI"/>
        </w:rPr>
      </w:pPr>
    </w:p>
    <w:p w14:paraId="2727CA3E" w14:textId="77777777" w:rsidR="00C35BAA" w:rsidRPr="007606D5" w:rsidRDefault="00C35BAA" w:rsidP="00535CB5">
      <w:pPr>
        <w:pStyle w:val="Odstavekseznama"/>
        <w:spacing w:line="260" w:lineRule="exact"/>
        <w:rPr>
          <w:szCs w:val="20"/>
          <w:lang w:val="sl-SI"/>
        </w:rPr>
      </w:pPr>
    </w:p>
    <w:tbl>
      <w:tblPr>
        <w:tblW w:w="0" w:type="auto"/>
        <w:tblLayout w:type="fixed"/>
        <w:tblLook w:val="0000" w:firstRow="0" w:lastRow="0" w:firstColumn="0" w:lastColumn="0" w:noHBand="0" w:noVBand="0"/>
      </w:tblPr>
      <w:tblGrid>
        <w:gridCol w:w="4536"/>
        <w:gridCol w:w="4186"/>
      </w:tblGrid>
      <w:tr w:rsidR="005E232A" w:rsidRPr="007606D5" w14:paraId="46912826" w14:textId="77777777" w:rsidTr="00C35BAA">
        <w:trPr>
          <w:cantSplit/>
        </w:trPr>
        <w:tc>
          <w:tcPr>
            <w:tcW w:w="4536" w:type="dxa"/>
          </w:tcPr>
          <w:p w14:paraId="00C9F4BB" w14:textId="77777777" w:rsidR="005E232A" w:rsidRPr="007606D5" w:rsidRDefault="005E232A" w:rsidP="00C8057B">
            <w:bookmarkStart w:id="197" w:name="_Hlk29544175"/>
          </w:p>
        </w:tc>
        <w:tc>
          <w:tcPr>
            <w:tcW w:w="4186" w:type="dxa"/>
          </w:tcPr>
          <w:p w14:paraId="5EBE535E" w14:textId="4E7FEEC1" w:rsidR="005E232A" w:rsidRPr="007606D5" w:rsidRDefault="005E232A" w:rsidP="00C35BAA">
            <w:pPr>
              <w:jc w:val="center"/>
            </w:pPr>
            <w:r w:rsidRPr="007606D5">
              <w:t>Podpis zastopnika/pooblaščene osebe ponudnika</w:t>
            </w:r>
            <w:r w:rsidR="009E2294">
              <w:t xml:space="preserve"> in žig</w:t>
            </w:r>
            <w:r w:rsidRPr="007606D5">
              <w:t>:</w:t>
            </w:r>
          </w:p>
        </w:tc>
      </w:tr>
      <w:tr w:rsidR="005E232A" w:rsidRPr="007606D5" w14:paraId="55209A42" w14:textId="77777777" w:rsidTr="00C35BAA">
        <w:trPr>
          <w:cantSplit/>
        </w:trPr>
        <w:tc>
          <w:tcPr>
            <w:tcW w:w="4536" w:type="dxa"/>
          </w:tcPr>
          <w:p w14:paraId="49BE076E" w14:textId="77777777" w:rsidR="005E232A" w:rsidRPr="007606D5" w:rsidRDefault="005E232A" w:rsidP="00C8057B"/>
          <w:p w14:paraId="1A2FE7B2" w14:textId="77777777" w:rsidR="005E232A" w:rsidRPr="007606D5" w:rsidRDefault="005E232A" w:rsidP="00C8057B"/>
        </w:tc>
        <w:tc>
          <w:tcPr>
            <w:tcW w:w="4186" w:type="dxa"/>
            <w:tcBorders>
              <w:bottom w:val="single" w:sz="4" w:space="0" w:color="auto"/>
            </w:tcBorders>
          </w:tcPr>
          <w:p w14:paraId="0363270C" w14:textId="77777777" w:rsidR="005E232A" w:rsidRDefault="005E232A" w:rsidP="00C8057B"/>
          <w:p w14:paraId="19A474C6" w14:textId="0DDDA645" w:rsidR="00C35BAA" w:rsidRPr="007606D5" w:rsidRDefault="00C35BAA" w:rsidP="00C35BAA">
            <w:pPr>
              <w:jc w:val="center"/>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bookmarkEnd w:id="197"/>
    </w:tbl>
    <w:p w14:paraId="699B2AE8" w14:textId="77777777" w:rsidR="005E232A" w:rsidRPr="007606D5" w:rsidRDefault="005E232A" w:rsidP="00535CB5">
      <w:pPr>
        <w:pStyle w:val="Odstavekseznama"/>
        <w:spacing w:line="260" w:lineRule="exact"/>
        <w:rPr>
          <w:szCs w:val="20"/>
          <w:lang w:val="sl-SI"/>
        </w:rPr>
      </w:pPr>
    </w:p>
    <w:p w14:paraId="23F9CD27" w14:textId="1D149760" w:rsidR="00C35BAA" w:rsidRDefault="00C35BAA">
      <w:pPr>
        <w:spacing w:line="240" w:lineRule="auto"/>
        <w:jc w:val="left"/>
        <w:rPr>
          <w:b/>
          <w:bCs/>
          <w:iCs/>
          <w:sz w:val="24"/>
          <w:szCs w:val="24"/>
        </w:rPr>
      </w:pPr>
      <w:bookmarkStart w:id="198" w:name="_Toc392226339"/>
      <w:bookmarkStart w:id="199" w:name="_Toc394567008"/>
      <w:bookmarkStart w:id="200" w:name="_Toc422730578"/>
      <w:bookmarkStart w:id="201" w:name="_Toc489434319"/>
      <w:bookmarkStart w:id="202" w:name="_Toc489434373"/>
      <w:bookmarkStart w:id="203" w:name="_Toc490204441"/>
      <w:r>
        <w:rPr>
          <w:b/>
          <w:bCs/>
          <w:iCs/>
          <w:sz w:val="24"/>
          <w:szCs w:val="24"/>
        </w:rPr>
        <w:br w:type="page"/>
      </w:r>
    </w:p>
    <w:p w14:paraId="6884FE59" w14:textId="40C6C17E" w:rsidR="00316047" w:rsidRPr="007606D5" w:rsidRDefault="00316047" w:rsidP="00E53903">
      <w:pPr>
        <w:keepNext/>
        <w:pBdr>
          <w:top w:val="single" w:sz="4" w:space="1" w:color="auto"/>
          <w:left w:val="single" w:sz="4" w:space="4" w:color="auto"/>
          <w:bottom w:val="single" w:sz="4" w:space="1" w:color="auto"/>
          <w:right w:val="single" w:sz="4" w:space="4" w:color="auto"/>
        </w:pBdr>
        <w:jc w:val="center"/>
        <w:outlineLvl w:val="0"/>
        <w:rPr>
          <w:b/>
          <w:bCs/>
          <w:iCs/>
          <w:sz w:val="24"/>
          <w:szCs w:val="24"/>
        </w:rPr>
      </w:pPr>
      <w:r w:rsidRPr="002C39F1">
        <w:rPr>
          <w:b/>
          <w:bCs/>
          <w:iCs/>
          <w:sz w:val="24"/>
          <w:szCs w:val="24"/>
        </w:rPr>
        <w:lastRenderedPageBreak/>
        <w:t xml:space="preserve">PODATKI O </w:t>
      </w:r>
      <w:r w:rsidR="007F5C22" w:rsidRPr="007606D5">
        <w:rPr>
          <w:b/>
          <w:bCs/>
          <w:iCs/>
          <w:sz w:val="24"/>
          <w:szCs w:val="24"/>
        </w:rPr>
        <w:t xml:space="preserve">GOSPODARSKIH SUBJEKTIH VKLJUČENIH V IZVEDBO JAVNEGA NAROČILA, </w:t>
      </w:r>
      <w:r w:rsidRPr="002C39F1">
        <w:rPr>
          <w:b/>
          <w:bCs/>
          <w:iCs/>
          <w:sz w:val="24"/>
          <w:szCs w:val="24"/>
        </w:rPr>
        <w:t>PONUDNIKU, PARTNERJU V SKUPNI PONUDBI</w:t>
      </w:r>
      <w:bookmarkEnd w:id="198"/>
      <w:bookmarkEnd w:id="199"/>
      <w:bookmarkEnd w:id="200"/>
      <w:bookmarkEnd w:id="201"/>
      <w:bookmarkEnd w:id="202"/>
      <w:bookmarkEnd w:id="203"/>
      <w:r w:rsidR="0043231E" w:rsidRPr="002C39F1">
        <w:rPr>
          <w:b/>
          <w:bCs/>
          <w:iCs/>
          <w:sz w:val="24"/>
          <w:szCs w:val="24"/>
        </w:rPr>
        <w:t xml:space="preserve"> </w:t>
      </w:r>
      <w:r w:rsidR="0043231E" w:rsidRPr="007606D5">
        <w:rPr>
          <w:b/>
          <w:bCs/>
          <w:iCs/>
          <w:sz w:val="24"/>
          <w:szCs w:val="24"/>
        </w:rPr>
        <w:t xml:space="preserve">- </w:t>
      </w:r>
      <w:r w:rsidR="0043231E" w:rsidRPr="002C39F1">
        <w:rPr>
          <w:b/>
          <w:bCs/>
          <w:iCs/>
          <w:sz w:val="24"/>
          <w:szCs w:val="24"/>
        </w:rPr>
        <w:t>OBRAZEC ŠT. 2</w:t>
      </w:r>
    </w:p>
    <w:p w14:paraId="511E9ABC" w14:textId="77777777" w:rsidR="003F504A" w:rsidRPr="007606D5" w:rsidRDefault="003F504A" w:rsidP="00535CB5">
      <w:pPr>
        <w:widowControl w:val="0"/>
        <w:adjustRightInd w:val="0"/>
        <w:textAlignment w:val="baseline"/>
        <w:rPr>
          <w:b/>
          <w:bCs/>
          <w:i/>
          <w:iCs/>
          <w:lang w:eastAsia="en-US"/>
        </w:rPr>
      </w:pPr>
    </w:p>
    <w:p w14:paraId="1E23088C" w14:textId="383A9FBC" w:rsidR="003F504A" w:rsidRPr="007606D5" w:rsidRDefault="001A4EF8" w:rsidP="00535CB5">
      <w:pPr>
        <w:widowControl w:val="0"/>
        <w:adjustRightInd w:val="0"/>
        <w:textAlignment w:val="baseline"/>
        <w:rPr>
          <w:bCs/>
          <w:lang w:eastAsia="en-US"/>
        </w:rPr>
      </w:pPr>
      <w:r w:rsidRPr="007606D5">
        <w:rPr>
          <w:bCs/>
          <w:lang w:eastAsia="en-US"/>
        </w:rPr>
        <w:t xml:space="preserve">V zvezi z javnim naročilom </w:t>
      </w:r>
      <w:r w:rsidRPr="007606D5">
        <w:rPr>
          <w:b/>
        </w:rPr>
        <w:t>»</w:t>
      </w:r>
      <w:r w:rsidR="00D27E66" w:rsidRPr="007606D5">
        <w:rPr>
          <w:b/>
          <w:bCs/>
        </w:rPr>
        <w:t xml:space="preserve">Dobava in montaža opreme za lekarno v </w:t>
      </w:r>
      <w:r w:rsidR="000A1139" w:rsidRPr="007606D5">
        <w:rPr>
          <w:b/>
          <w:bCs/>
        </w:rPr>
        <w:t xml:space="preserve">SB </w:t>
      </w:r>
      <w:r w:rsidR="00987DF4">
        <w:rPr>
          <w:b/>
          <w:bCs/>
        </w:rPr>
        <w:t>Jesenice</w:t>
      </w:r>
      <w:r w:rsidRPr="007606D5">
        <w:rPr>
          <w:b/>
        </w:rPr>
        <w:t>«</w:t>
      </w:r>
      <w:r w:rsidR="003F504A" w:rsidRPr="007606D5">
        <w:rPr>
          <w:bCs/>
          <w:lang w:eastAsia="en-US"/>
        </w:rPr>
        <w:t xml:space="preserve"> nastopamo (</w:t>
      </w:r>
      <w:r w:rsidR="003F504A" w:rsidRPr="007606D5">
        <w:rPr>
          <w:bCs/>
          <w:u w:val="single"/>
          <w:lang w:eastAsia="en-US"/>
        </w:rPr>
        <w:t>označite eno od možnosti z X</w:t>
      </w:r>
      <w:r w:rsidR="003F504A" w:rsidRPr="007606D5">
        <w:rPr>
          <w:bCs/>
          <w:lang w:eastAsia="en-US"/>
        </w:rPr>
        <w:t>):</w:t>
      </w:r>
    </w:p>
    <w:p w14:paraId="410BAC11" w14:textId="77777777" w:rsidR="00316047" w:rsidRPr="007606D5" w:rsidRDefault="00316047" w:rsidP="00535CB5">
      <w:pPr>
        <w:widowControl w:val="0"/>
        <w:adjustRightInd w:val="0"/>
        <w:textAlignment w:val="baseline"/>
        <w:rPr>
          <w:bCs/>
          <w:lang w:eastAsia="en-US"/>
        </w:rPr>
      </w:pPr>
    </w:p>
    <w:p w14:paraId="77D4CD68" w14:textId="77777777" w:rsidR="00316047" w:rsidRPr="007606D5" w:rsidRDefault="00316047" w:rsidP="002C39F1">
      <w:pPr>
        <w:widowControl w:val="0"/>
        <w:numPr>
          <w:ilvl w:val="0"/>
          <w:numId w:val="12"/>
        </w:numPr>
        <w:adjustRightInd w:val="0"/>
        <w:textAlignment w:val="baseline"/>
        <w:rPr>
          <w:bCs/>
          <w:lang w:eastAsia="en-US"/>
        </w:rPr>
      </w:pPr>
      <w:r w:rsidRPr="007606D5">
        <w:rPr>
          <w:bCs/>
          <w:lang w:eastAsia="en-US"/>
        </w:rPr>
        <w:t>kot samostojni ponudnik</w:t>
      </w:r>
    </w:p>
    <w:p w14:paraId="39D908B1" w14:textId="77777777" w:rsidR="003F504A" w:rsidRPr="007606D5" w:rsidRDefault="003F504A" w:rsidP="00535CB5">
      <w:pPr>
        <w:widowControl w:val="0"/>
        <w:adjustRightInd w:val="0"/>
        <w:ind w:left="720"/>
        <w:textAlignment w:val="baseline"/>
        <w:rPr>
          <w:bCs/>
          <w:lang w:eastAsia="en-US"/>
        </w:rPr>
      </w:pPr>
    </w:p>
    <w:p w14:paraId="562F3628" w14:textId="77777777" w:rsidR="00316047" w:rsidRPr="007606D5" w:rsidRDefault="00316047" w:rsidP="002C39F1">
      <w:pPr>
        <w:widowControl w:val="0"/>
        <w:numPr>
          <w:ilvl w:val="0"/>
          <w:numId w:val="12"/>
        </w:numPr>
        <w:adjustRightInd w:val="0"/>
        <w:textAlignment w:val="baseline"/>
        <w:rPr>
          <w:i/>
          <w:iCs/>
          <w:lang w:eastAsia="en-US"/>
        </w:rPr>
      </w:pPr>
      <w:r w:rsidRPr="007606D5">
        <w:rPr>
          <w:bCs/>
          <w:lang w:eastAsia="en-US"/>
        </w:rPr>
        <w:t>v skupini ponudnikov, pri čemer</w:t>
      </w:r>
    </w:p>
    <w:p w14:paraId="6C3D7DC9" w14:textId="77777777" w:rsidR="00316047" w:rsidRPr="007606D5" w:rsidRDefault="00316047" w:rsidP="00535CB5">
      <w:pPr>
        <w:widowControl w:val="0"/>
        <w:adjustRightInd w:val="0"/>
        <w:ind w:left="720"/>
        <w:textAlignment w:val="baseline"/>
        <w:rPr>
          <w:bCs/>
          <w:lang w:eastAsia="en-US"/>
        </w:rPr>
      </w:pPr>
      <w:r w:rsidRPr="007606D5">
        <w:rPr>
          <w:bCs/>
          <w:lang w:eastAsia="en-US"/>
        </w:rPr>
        <w:t xml:space="preserve">□ </w:t>
      </w:r>
      <w:r w:rsidRPr="007606D5">
        <w:rPr>
          <w:bCs/>
          <w:u w:val="single"/>
          <w:lang w:eastAsia="en-US"/>
        </w:rPr>
        <w:t>smo</w:t>
      </w:r>
    </w:p>
    <w:p w14:paraId="0E0F7F62" w14:textId="77777777" w:rsidR="00316047" w:rsidRPr="007606D5" w:rsidRDefault="00316047" w:rsidP="00535CB5">
      <w:pPr>
        <w:widowControl w:val="0"/>
        <w:adjustRightInd w:val="0"/>
        <w:ind w:left="720"/>
        <w:textAlignment w:val="baseline"/>
        <w:rPr>
          <w:bCs/>
          <w:lang w:eastAsia="en-US"/>
        </w:rPr>
      </w:pPr>
      <w:r w:rsidRPr="007606D5">
        <w:rPr>
          <w:bCs/>
          <w:u w:val="single"/>
          <w:lang w:eastAsia="en-US"/>
        </w:rPr>
        <w:t>□ nismo</w:t>
      </w:r>
      <w:r w:rsidRPr="007606D5">
        <w:rPr>
          <w:bCs/>
          <w:lang w:eastAsia="en-US"/>
        </w:rPr>
        <w:t xml:space="preserve"> vodilni partner</w:t>
      </w:r>
    </w:p>
    <w:p w14:paraId="039693B8" w14:textId="77777777" w:rsidR="00316047" w:rsidRPr="007606D5" w:rsidRDefault="00316047" w:rsidP="00535CB5">
      <w:pPr>
        <w:widowControl w:val="0"/>
        <w:adjustRightInd w:val="0"/>
        <w:ind w:left="720"/>
        <w:textAlignment w:val="baseline"/>
        <w:rPr>
          <w:i/>
          <w:iCs/>
          <w:lang w:eastAsia="en-US"/>
        </w:rPr>
      </w:pPr>
    </w:p>
    <w:p w14:paraId="42ADA766" w14:textId="77777777" w:rsidR="00316047" w:rsidRPr="007606D5" w:rsidRDefault="00316047" w:rsidP="002C39F1">
      <w:pPr>
        <w:widowControl w:val="0"/>
        <w:numPr>
          <w:ilvl w:val="0"/>
          <w:numId w:val="12"/>
        </w:numPr>
        <w:adjustRightInd w:val="0"/>
        <w:textAlignment w:val="baseline"/>
        <w:rPr>
          <w:bCs/>
          <w:lang w:eastAsia="en-US"/>
        </w:rPr>
      </w:pPr>
      <w:r w:rsidRPr="007606D5">
        <w:rPr>
          <w:bCs/>
          <w:lang w:eastAsia="en-US"/>
        </w:rPr>
        <w:t>kot ponudnik z enim ali več podizvajalci</w:t>
      </w:r>
    </w:p>
    <w:p w14:paraId="1AFBDEAE" w14:textId="77777777" w:rsidR="003D026F" w:rsidRPr="007606D5" w:rsidRDefault="003D026F" w:rsidP="003D026F">
      <w:pPr>
        <w:widowControl w:val="0"/>
        <w:adjustRightInd w:val="0"/>
        <w:textAlignment w:val="baseline"/>
        <w:rPr>
          <w:bCs/>
          <w:lang w:eastAsia="en-US"/>
        </w:rPr>
      </w:pPr>
    </w:p>
    <w:p w14:paraId="4B9A7EE5" w14:textId="77777777" w:rsidR="003D026F" w:rsidRPr="002C39F1" w:rsidRDefault="003D026F" w:rsidP="002C39F1">
      <w:pPr>
        <w:pStyle w:val="Odstavekseznama"/>
        <w:widowControl w:val="0"/>
        <w:numPr>
          <w:ilvl w:val="0"/>
          <w:numId w:val="27"/>
        </w:numPr>
        <w:adjustRightInd w:val="0"/>
        <w:textAlignment w:val="baseline"/>
        <w:rPr>
          <w:b/>
          <w:bCs/>
          <w:szCs w:val="20"/>
          <w:lang w:val="sl-SI" w:eastAsia="en-US"/>
        </w:rPr>
      </w:pPr>
      <w:r w:rsidRPr="002C39F1">
        <w:rPr>
          <w:b/>
          <w:bCs/>
          <w:szCs w:val="20"/>
          <w:lang w:val="sl-SI" w:eastAsia="en-US"/>
        </w:rPr>
        <w:t>GOSPODARSKI SUBJEKTI</w:t>
      </w:r>
    </w:p>
    <w:p w14:paraId="0102EE30" w14:textId="77777777" w:rsidR="007F5C22" w:rsidRPr="007606D5" w:rsidRDefault="007F5C22" w:rsidP="007F5C22">
      <w:pPr>
        <w:widowControl w:val="0"/>
        <w:adjustRightInd w:val="0"/>
        <w:textAlignment w:val="baseline"/>
        <w:rPr>
          <w:bCs/>
          <w:lang w:eastAsia="en-US"/>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55"/>
        <w:gridCol w:w="7138"/>
      </w:tblGrid>
      <w:tr w:rsidR="007F5C22" w:rsidRPr="007606D5" w14:paraId="33CE5484" w14:textId="77777777" w:rsidTr="007F5C22">
        <w:trPr>
          <w:jc w:val="center"/>
        </w:trPr>
        <w:tc>
          <w:tcPr>
            <w:tcW w:w="2555" w:type="dxa"/>
            <w:tcBorders>
              <w:top w:val="nil"/>
              <w:left w:val="nil"/>
              <w:bottom w:val="single" w:sz="4" w:space="0" w:color="auto"/>
            </w:tcBorders>
            <w:shd w:val="clear" w:color="auto" w:fill="auto"/>
          </w:tcPr>
          <w:p w14:paraId="6878567E" w14:textId="77777777" w:rsidR="007F5C22" w:rsidRPr="007606D5" w:rsidRDefault="007F5C22" w:rsidP="007F5C22">
            <w:pPr>
              <w:spacing w:line="240" w:lineRule="auto"/>
              <w:rPr>
                <w:rFonts w:eastAsia="Calibri"/>
                <w:lang w:eastAsia="en-US"/>
              </w:rPr>
            </w:pPr>
          </w:p>
        </w:tc>
        <w:tc>
          <w:tcPr>
            <w:tcW w:w="7138" w:type="dxa"/>
            <w:shd w:val="clear" w:color="auto" w:fill="BFBFBF" w:themeFill="background1" w:themeFillShade="BF"/>
            <w:vAlign w:val="center"/>
          </w:tcPr>
          <w:p w14:paraId="6B9AFC4F" w14:textId="77777777" w:rsidR="007F5C22" w:rsidRPr="007606D5" w:rsidRDefault="007F5C22" w:rsidP="007F5C22">
            <w:pPr>
              <w:spacing w:line="240" w:lineRule="auto"/>
              <w:jc w:val="center"/>
              <w:rPr>
                <w:rFonts w:eastAsia="Calibri"/>
                <w:b/>
                <w:lang w:eastAsia="en-US"/>
              </w:rPr>
            </w:pPr>
            <w:r w:rsidRPr="007606D5">
              <w:rPr>
                <w:rFonts w:eastAsia="Calibri"/>
                <w:b/>
                <w:lang w:eastAsia="en-US"/>
              </w:rPr>
              <w:t>Naziv in sedež</w:t>
            </w:r>
          </w:p>
        </w:tc>
      </w:tr>
      <w:tr w:rsidR="007F5C22" w:rsidRPr="007606D5" w14:paraId="63E8E512" w14:textId="77777777" w:rsidTr="007F5C22">
        <w:trPr>
          <w:jc w:val="center"/>
        </w:trPr>
        <w:tc>
          <w:tcPr>
            <w:tcW w:w="2555" w:type="dxa"/>
            <w:shd w:val="clear" w:color="auto" w:fill="BFBFBF" w:themeFill="background1" w:themeFillShade="BF"/>
            <w:vAlign w:val="center"/>
          </w:tcPr>
          <w:p w14:paraId="0D8D2280" w14:textId="77777777" w:rsidR="007F5C22" w:rsidRPr="007606D5" w:rsidRDefault="007F5C22" w:rsidP="007F5C22">
            <w:pPr>
              <w:spacing w:line="240" w:lineRule="auto"/>
              <w:jc w:val="left"/>
              <w:rPr>
                <w:rFonts w:eastAsia="Calibri"/>
                <w:b/>
                <w:lang w:eastAsia="en-US"/>
              </w:rPr>
            </w:pPr>
            <w:r w:rsidRPr="007606D5">
              <w:rPr>
                <w:rFonts w:eastAsia="Calibri"/>
                <w:b/>
                <w:lang w:eastAsia="en-US"/>
              </w:rPr>
              <w:t>Ponudnik/ Poslovodeči partner</w:t>
            </w:r>
          </w:p>
        </w:tc>
        <w:tc>
          <w:tcPr>
            <w:tcW w:w="7138" w:type="dxa"/>
            <w:shd w:val="clear" w:color="auto" w:fill="auto"/>
            <w:vAlign w:val="center"/>
          </w:tcPr>
          <w:p w14:paraId="7A71341B" w14:textId="6703BD0A" w:rsidR="007F5C22" w:rsidRPr="00C35BAA" w:rsidRDefault="00C35BAA" w:rsidP="007F5C22">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7F5C22" w:rsidRPr="007606D5" w14:paraId="4875EFF2" w14:textId="77777777" w:rsidTr="007F5C22">
        <w:trPr>
          <w:jc w:val="center"/>
        </w:trPr>
        <w:tc>
          <w:tcPr>
            <w:tcW w:w="2555" w:type="dxa"/>
            <w:shd w:val="clear" w:color="auto" w:fill="BFBFBF" w:themeFill="background1" w:themeFillShade="BF"/>
            <w:vAlign w:val="center"/>
          </w:tcPr>
          <w:p w14:paraId="78A8C7B7" w14:textId="77777777" w:rsidR="007F5C22" w:rsidRPr="007606D5" w:rsidRDefault="007F5C22" w:rsidP="007F5C22">
            <w:pPr>
              <w:spacing w:line="240" w:lineRule="auto"/>
              <w:jc w:val="left"/>
              <w:rPr>
                <w:rFonts w:eastAsia="Calibri"/>
                <w:b/>
                <w:lang w:eastAsia="en-US"/>
              </w:rPr>
            </w:pPr>
            <w:r w:rsidRPr="007606D5">
              <w:rPr>
                <w:rFonts w:eastAsia="Calibri"/>
                <w:b/>
                <w:lang w:eastAsia="en-US"/>
              </w:rPr>
              <w:t>Partner</w:t>
            </w:r>
          </w:p>
        </w:tc>
        <w:tc>
          <w:tcPr>
            <w:tcW w:w="7138" w:type="dxa"/>
            <w:shd w:val="clear" w:color="auto" w:fill="auto"/>
            <w:vAlign w:val="center"/>
          </w:tcPr>
          <w:p w14:paraId="7E02B20F" w14:textId="3A4F92C2" w:rsidR="007F5C22" w:rsidRPr="007606D5" w:rsidRDefault="00C35BAA" w:rsidP="007F5C22">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6F82F28C" w14:textId="77777777" w:rsidR="007F5C22" w:rsidRPr="007606D5" w:rsidRDefault="007F5C22" w:rsidP="007F5C22">
      <w:pPr>
        <w:widowControl w:val="0"/>
        <w:adjustRightInd w:val="0"/>
        <w:textAlignment w:val="baseline"/>
        <w:rPr>
          <w:bCs/>
          <w:lang w:eastAsia="en-US"/>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694"/>
        <w:gridCol w:w="3685"/>
        <w:gridCol w:w="1753"/>
      </w:tblGrid>
      <w:tr w:rsidR="007F5C22" w:rsidRPr="007606D5" w14:paraId="6AB20D89" w14:textId="77777777" w:rsidTr="007F5C22">
        <w:trPr>
          <w:trHeight w:val="20"/>
          <w:jc w:val="center"/>
        </w:trPr>
        <w:tc>
          <w:tcPr>
            <w:tcW w:w="562" w:type="dxa"/>
            <w:tcBorders>
              <w:top w:val="single" w:sz="4" w:space="0" w:color="auto"/>
              <w:bottom w:val="single" w:sz="4" w:space="0" w:color="auto"/>
              <w:right w:val="single" w:sz="4" w:space="0" w:color="auto"/>
            </w:tcBorders>
            <w:shd w:val="clear" w:color="auto" w:fill="BFBFBF" w:themeFill="background1" w:themeFillShade="BF"/>
            <w:vAlign w:val="center"/>
          </w:tcPr>
          <w:p w14:paraId="0D9FEAAF"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Št.</w:t>
            </w:r>
          </w:p>
        </w:tc>
        <w:tc>
          <w:tcPr>
            <w:tcW w:w="3694" w:type="dxa"/>
            <w:tcBorders>
              <w:top w:val="single" w:sz="4" w:space="0" w:color="auto"/>
              <w:left w:val="single" w:sz="4" w:space="0" w:color="auto"/>
              <w:bottom w:val="single" w:sz="4" w:space="0" w:color="auto"/>
            </w:tcBorders>
            <w:shd w:val="clear" w:color="auto" w:fill="BFBFBF" w:themeFill="background1" w:themeFillShade="BF"/>
            <w:vAlign w:val="center"/>
          </w:tcPr>
          <w:p w14:paraId="4AFAFEEF"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Podizvajalec</w:t>
            </w:r>
          </w:p>
          <w:p w14:paraId="1A12FBFB"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(naziv in sedež)</w:t>
            </w:r>
          </w:p>
        </w:tc>
        <w:tc>
          <w:tcPr>
            <w:tcW w:w="3685" w:type="dxa"/>
            <w:tcBorders>
              <w:top w:val="single" w:sz="4" w:space="0" w:color="auto"/>
              <w:left w:val="single" w:sz="4" w:space="0" w:color="auto"/>
              <w:bottom w:val="single" w:sz="4" w:space="0" w:color="auto"/>
            </w:tcBorders>
            <w:shd w:val="clear" w:color="auto" w:fill="BFBFBF" w:themeFill="background1" w:themeFillShade="BF"/>
            <w:vAlign w:val="center"/>
          </w:tcPr>
          <w:p w14:paraId="655987E6"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Opis del</w:t>
            </w:r>
          </w:p>
        </w:tc>
        <w:tc>
          <w:tcPr>
            <w:tcW w:w="1753" w:type="dxa"/>
            <w:tcBorders>
              <w:top w:val="single" w:sz="4" w:space="0" w:color="auto"/>
              <w:left w:val="single" w:sz="4" w:space="0" w:color="auto"/>
              <w:bottom w:val="single" w:sz="4" w:space="0" w:color="auto"/>
            </w:tcBorders>
            <w:shd w:val="clear" w:color="auto" w:fill="BFBFBF" w:themeFill="background1" w:themeFillShade="BF"/>
            <w:vAlign w:val="center"/>
          </w:tcPr>
          <w:p w14:paraId="36BF79D7"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Delež oddanih del v % od celote</w:t>
            </w:r>
          </w:p>
        </w:tc>
      </w:tr>
      <w:tr w:rsidR="007F5C22" w:rsidRPr="007606D5" w14:paraId="6EE91ACF" w14:textId="77777777" w:rsidTr="007F5C22">
        <w:trPr>
          <w:trHeight w:val="20"/>
          <w:jc w:val="center"/>
        </w:trPr>
        <w:tc>
          <w:tcPr>
            <w:tcW w:w="562" w:type="dxa"/>
            <w:tcBorders>
              <w:top w:val="single" w:sz="4" w:space="0" w:color="auto"/>
              <w:bottom w:val="single" w:sz="4" w:space="0" w:color="auto"/>
              <w:right w:val="single" w:sz="4" w:space="0" w:color="auto"/>
            </w:tcBorders>
            <w:shd w:val="clear" w:color="auto" w:fill="BFBFBF" w:themeFill="background1" w:themeFillShade="BF"/>
            <w:vAlign w:val="center"/>
          </w:tcPr>
          <w:p w14:paraId="4BBE3834"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1</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14:paraId="5B7F1142" w14:textId="19BDE456"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685" w:type="dxa"/>
            <w:tcBorders>
              <w:top w:val="single" w:sz="4" w:space="0" w:color="auto"/>
              <w:left w:val="single" w:sz="4" w:space="0" w:color="auto"/>
              <w:bottom w:val="single" w:sz="4" w:space="0" w:color="auto"/>
            </w:tcBorders>
            <w:shd w:val="clear" w:color="auto" w:fill="auto"/>
            <w:vAlign w:val="center"/>
          </w:tcPr>
          <w:p w14:paraId="34C6002C" w14:textId="788A2284"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1753" w:type="dxa"/>
            <w:tcBorders>
              <w:top w:val="single" w:sz="4" w:space="0" w:color="auto"/>
              <w:left w:val="single" w:sz="4" w:space="0" w:color="auto"/>
              <w:bottom w:val="single" w:sz="4" w:space="0" w:color="auto"/>
            </w:tcBorders>
            <w:shd w:val="clear" w:color="auto" w:fill="auto"/>
            <w:vAlign w:val="center"/>
          </w:tcPr>
          <w:p w14:paraId="2B0160BE" w14:textId="2825A0F5"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7F5C22" w:rsidRPr="007606D5" w14:paraId="25292CBB" w14:textId="77777777" w:rsidTr="007F5C22">
        <w:trPr>
          <w:trHeight w:val="20"/>
          <w:jc w:val="center"/>
        </w:trPr>
        <w:tc>
          <w:tcPr>
            <w:tcW w:w="562" w:type="dxa"/>
            <w:tcBorders>
              <w:top w:val="single" w:sz="4" w:space="0" w:color="auto"/>
              <w:bottom w:val="single" w:sz="4" w:space="0" w:color="auto"/>
              <w:right w:val="single" w:sz="4" w:space="0" w:color="auto"/>
            </w:tcBorders>
            <w:shd w:val="clear" w:color="auto" w:fill="BFBFBF" w:themeFill="background1" w:themeFillShade="BF"/>
            <w:vAlign w:val="center"/>
          </w:tcPr>
          <w:p w14:paraId="7FB66378"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2</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14:paraId="1312DE92" w14:textId="24ED7223"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685" w:type="dxa"/>
            <w:tcBorders>
              <w:top w:val="single" w:sz="4" w:space="0" w:color="auto"/>
              <w:left w:val="single" w:sz="4" w:space="0" w:color="auto"/>
              <w:bottom w:val="single" w:sz="4" w:space="0" w:color="auto"/>
            </w:tcBorders>
            <w:shd w:val="clear" w:color="auto" w:fill="auto"/>
            <w:vAlign w:val="center"/>
          </w:tcPr>
          <w:p w14:paraId="55F130C6" w14:textId="665B1544"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1753" w:type="dxa"/>
            <w:tcBorders>
              <w:top w:val="single" w:sz="4" w:space="0" w:color="auto"/>
              <w:left w:val="single" w:sz="4" w:space="0" w:color="auto"/>
              <w:bottom w:val="single" w:sz="4" w:space="0" w:color="auto"/>
            </w:tcBorders>
            <w:shd w:val="clear" w:color="auto" w:fill="auto"/>
            <w:vAlign w:val="center"/>
          </w:tcPr>
          <w:p w14:paraId="20E8FC71" w14:textId="469CAD65"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7F5C22" w:rsidRPr="007606D5" w14:paraId="1FD2E63C" w14:textId="77777777" w:rsidTr="007F5C22">
        <w:trPr>
          <w:trHeight w:val="20"/>
          <w:jc w:val="center"/>
        </w:trPr>
        <w:tc>
          <w:tcPr>
            <w:tcW w:w="562" w:type="dxa"/>
            <w:tcBorders>
              <w:top w:val="single" w:sz="4" w:space="0" w:color="auto"/>
              <w:bottom w:val="single" w:sz="4" w:space="0" w:color="auto"/>
              <w:right w:val="single" w:sz="4" w:space="0" w:color="auto"/>
            </w:tcBorders>
            <w:shd w:val="clear" w:color="auto" w:fill="BFBFBF" w:themeFill="background1" w:themeFillShade="BF"/>
            <w:vAlign w:val="center"/>
          </w:tcPr>
          <w:p w14:paraId="37A5C5D2"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3</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14:paraId="6DA2D27E" w14:textId="444079B6"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685" w:type="dxa"/>
            <w:tcBorders>
              <w:top w:val="single" w:sz="4" w:space="0" w:color="auto"/>
              <w:left w:val="single" w:sz="4" w:space="0" w:color="auto"/>
              <w:bottom w:val="single" w:sz="4" w:space="0" w:color="auto"/>
            </w:tcBorders>
            <w:shd w:val="clear" w:color="auto" w:fill="auto"/>
            <w:vAlign w:val="center"/>
          </w:tcPr>
          <w:p w14:paraId="1A721760" w14:textId="4F4BC085"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1753" w:type="dxa"/>
            <w:tcBorders>
              <w:top w:val="single" w:sz="4" w:space="0" w:color="auto"/>
              <w:left w:val="single" w:sz="4" w:space="0" w:color="auto"/>
              <w:bottom w:val="single" w:sz="4" w:space="0" w:color="auto"/>
            </w:tcBorders>
            <w:shd w:val="clear" w:color="auto" w:fill="auto"/>
            <w:vAlign w:val="center"/>
          </w:tcPr>
          <w:p w14:paraId="25F76B0F" w14:textId="4350261B"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78D73FB8" w14:textId="77777777" w:rsidR="003D026F" w:rsidRPr="007606D5" w:rsidRDefault="003D026F" w:rsidP="003D026F">
      <w:pPr>
        <w:spacing w:after="200" w:line="240" w:lineRule="auto"/>
        <w:ind w:left="510"/>
        <w:jc w:val="left"/>
        <w:rPr>
          <w:rFonts w:eastAsia="Calibri"/>
          <w:b/>
          <w:lang w:eastAsia="en-US"/>
        </w:rPr>
      </w:pPr>
    </w:p>
    <w:p w14:paraId="74B47153" w14:textId="77777777" w:rsidR="003D026F" w:rsidRPr="002C39F1" w:rsidRDefault="003D026F" w:rsidP="002C39F1">
      <w:pPr>
        <w:pStyle w:val="Odstavekseznama"/>
        <w:numPr>
          <w:ilvl w:val="0"/>
          <w:numId w:val="27"/>
        </w:numPr>
        <w:spacing w:after="200" w:line="240" w:lineRule="auto"/>
        <w:jc w:val="left"/>
        <w:rPr>
          <w:rFonts w:eastAsia="Calibri"/>
          <w:b/>
          <w:szCs w:val="20"/>
          <w:lang w:val="sl-SI" w:eastAsia="en-US"/>
        </w:rPr>
      </w:pPr>
      <w:r w:rsidRPr="002C39F1">
        <w:rPr>
          <w:rFonts w:eastAsia="Calibri"/>
          <w:b/>
          <w:szCs w:val="20"/>
          <w:lang w:val="sl-SI" w:eastAsia="en-US"/>
        </w:rPr>
        <w:t>KONTAKTNA OSEBA</w:t>
      </w:r>
    </w:p>
    <w:p w14:paraId="496C642E" w14:textId="77777777" w:rsidR="003D026F" w:rsidRPr="007606D5" w:rsidRDefault="003D026F" w:rsidP="003D026F">
      <w:pPr>
        <w:spacing w:line="240" w:lineRule="auto"/>
        <w:rPr>
          <w:rFonts w:eastAsia="Calibri"/>
          <w:lang w:eastAsia="en-US"/>
        </w:rPr>
      </w:pPr>
      <w:r w:rsidRPr="007606D5">
        <w:rPr>
          <w:rFonts w:eastAsia="Calibri"/>
          <w:lang w:eastAsia="en-US"/>
        </w:rPr>
        <w:t>Šteje se, da je bilo kakršnokoli sporočilo v zvezi s predmetnim javnim naročilom pravilno naslovljeno na ponudnika, če je bilo poslano na kateregakoli od vpisanih kontaktnih podatkov.</w:t>
      </w:r>
    </w:p>
    <w:p w14:paraId="5E4C0942" w14:textId="77777777" w:rsidR="003D026F" w:rsidRPr="007606D5" w:rsidRDefault="003D026F" w:rsidP="003D026F">
      <w:pPr>
        <w:spacing w:line="240" w:lineRule="auto"/>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13"/>
        <w:gridCol w:w="7281"/>
      </w:tblGrid>
      <w:tr w:rsidR="003D026F" w:rsidRPr="007606D5" w14:paraId="6967E735" w14:textId="77777777" w:rsidTr="003D026F">
        <w:trPr>
          <w:jc w:val="center"/>
        </w:trPr>
        <w:tc>
          <w:tcPr>
            <w:tcW w:w="2413" w:type="dxa"/>
            <w:shd w:val="clear" w:color="auto" w:fill="BFBFBF" w:themeFill="background1" w:themeFillShade="BF"/>
            <w:vAlign w:val="center"/>
          </w:tcPr>
          <w:p w14:paraId="260C0CEF" w14:textId="77777777" w:rsidR="003D026F" w:rsidRPr="007606D5" w:rsidRDefault="003D026F" w:rsidP="003D026F">
            <w:pPr>
              <w:spacing w:line="240" w:lineRule="auto"/>
              <w:rPr>
                <w:rFonts w:eastAsia="Calibri"/>
                <w:b/>
                <w:lang w:eastAsia="en-US"/>
              </w:rPr>
            </w:pPr>
            <w:r w:rsidRPr="007606D5">
              <w:rPr>
                <w:rFonts w:eastAsia="Calibri"/>
                <w:b/>
                <w:lang w:eastAsia="en-US"/>
              </w:rPr>
              <w:t>Ime in priimek</w:t>
            </w:r>
          </w:p>
        </w:tc>
        <w:tc>
          <w:tcPr>
            <w:tcW w:w="7281" w:type="dxa"/>
            <w:shd w:val="clear" w:color="auto" w:fill="auto"/>
            <w:vAlign w:val="center"/>
          </w:tcPr>
          <w:p w14:paraId="3758EC24" w14:textId="74D2AE8D"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118754DE" w14:textId="77777777" w:rsidTr="003D026F">
        <w:trPr>
          <w:jc w:val="center"/>
        </w:trPr>
        <w:tc>
          <w:tcPr>
            <w:tcW w:w="2413" w:type="dxa"/>
            <w:shd w:val="clear" w:color="auto" w:fill="BFBFBF" w:themeFill="background1" w:themeFillShade="BF"/>
            <w:vAlign w:val="center"/>
          </w:tcPr>
          <w:p w14:paraId="521DDD0E" w14:textId="77777777" w:rsidR="003D026F" w:rsidRPr="007606D5" w:rsidRDefault="003D026F" w:rsidP="003D026F">
            <w:pPr>
              <w:spacing w:line="240" w:lineRule="auto"/>
              <w:rPr>
                <w:rFonts w:eastAsia="Calibri"/>
                <w:b/>
                <w:lang w:eastAsia="en-US"/>
              </w:rPr>
            </w:pPr>
            <w:r w:rsidRPr="007606D5">
              <w:rPr>
                <w:rFonts w:eastAsia="Calibri"/>
                <w:b/>
                <w:lang w:eastAsia="en-US"/>
              </w:rPr>
              <w:t>Organizacija in sedež</w:t>
            </w:r>
          </w:p>
        </w:tc>
        <w:tc>
          <w:tcPr>
            <w:tcW w:w="7281" w:type="dxa"/>
            <w:shd w:val="clear" w:color="auto" w:fill="auto"/>
            <w:vAlign w:val="center"/>
          </w:tcPr>
          <w:p w14:paraId="5EB64524" w14:textId="517F41C5"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209F1093" w14:textId="77777777" w:rsidTr="003D026F">
        <w:trPr>
          <w:jc w:val="center"/>
        </w:trPr>
        <w:tc>
          <w:tcPr>
            <w:tcW w:w="2413" w:type="dxa"/>
            <w:shd w:val="clear" w:color="auto" w:fill="BFBFBF" w:themeFill="background1" w:themeFillShade="BF"/>
            <w:vAlign w:val="center"/>
          </w:tcPr>
          <w:p w14:paraId="0FCF7383" w14:textId="77777777" w:rsidR="003D026F" w:rsidRPr="007606D5" w:rsidRDefault="003D026F" w:rsidP="003D026F">
            <w:pPr>
              <w:spacing w:line="240" w:lineRule="auto"/>
              <w:rPr>
                <w:rFonts w:eastAsia="Calibri"/>
                <w:b/>
                <w:lang w:eastAsia="en-US"/>
              </w:rPr>
            </w:pPr>
            <w:r w:rsidRPr="007606D5">
              <w:rPr>
                <w:rFonts w:eastAsia="Calibri"/>
                <w:b/>
                <w:lang w:eastAsia="en-US"/>
              </w:rPr>
              <w:t>Telefon</w:t>
            </w:r>
          </w:p>
        </w:tc>
        <w:tc>
          <w:tcPr>
            <w:tcW w:w="7281" w:type="dxa"/>
            <w:shd w:val="clear" w:color="auto" w:fill="auto"/>
            <w:vAlign w:val="center"/>
          </w:tcPr>
          <w:p w14:paraId="248F182C" w14:textId="1A0B07CC"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57695063" w14:textId="77777777" w:rsidTr="003D026F">
        <w:trPr>
          <w:jc w:val="center"/>
        </w:trPr>
        <w:tc>
          <w:tcPr>
            <w:tcW w:w="2413" w:type="dxa"/>
            <w:shd w:val="clear" w:color="auto" w:fill="BFBFBF" w:themeFill="background1" w:themeFillShade="BF"/>
            <w:vAlign w:val="center"/>
          </w:tcPr>
          <w:p w14:paraId="114BA0E9" w14:textId="77777777" w:rsidR="003D026F" w:rsidRPr="007606D5" w:rsidRDefault="003D026F" w:rsidP="003D026F">
            <w:pPr>
              <w:spacing w:line="240" w:lineRule="auto"/>
              <w:rPr>
                <w:rFonts w:eastAsia="Calibri"/>
                <w:b/>
                <w:lang w:eastAsia="en-US"/>
              </w:rPr>
            </w:pPr>
            <w:r w:rsidRPr="007606D5">
              <w:rPr>
                <w:rFonts w:eastAsia="Calibri"/>
                <w:b/>
                <w:lang w:eastAsia="en-US"/>
              </w:rPr>
              <w:t>E-pošta</w:t>
            </w:r>
          </w:p>
        </w:tc>
        <w:tc>
          <w:tcPr>
            <w:tcW w:w="7281" w:type="dxa"/>
            <w:shd w:val="clear" w:color="auto" w:fill="auto"/>
            <w:vAlign w:val="center"/>
          </w:tcPr>
          <w:p w14:paraId="1D68C564" w14:textId="3436DFCC"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7E3DD59B" w14:textId="77777777" w:rsidR="003F504A" w:rsidRPr="007606D5" w:rsidRDefault="003F504A" w:rsidP="00535CB5">
      <w:pPr>
        <w:widowControl w:val="0"/>
        <w:adjustRightInd w:val="0"/>
        <w:ind w:left="720"/>
        <w:textAlignment w:val="baseline"/>
        <w:rPr>
          <w:bCs/>
          <w:lang w:eastAsia="en-US"/>
        </w:rPr>
      </w:pPr>
    </w:p>
    <w:p w14:paraId="25388DE0" w14:textId="77777777" w:rsidR="003D026F" w:rsidRPr="007606D5" w:rsidRDefault="003D026F" w:rsidP="00535CB5">
      <w:pPr>
        <w:widowControl w:val="0"/>
        <w:adjustRightInd w:val="0"/>
        <w:ind w:left="720"/>
        <w:textAlignment w:val="baseline"/>
        <w:rPr>
          <w:bCs/>
          <w:lang w:eastAsia="en-US"/>
        </w:rPr>
      </w:pPr>
    </w:p>
    <w:p w14:paraId="05A799E1" w14:textId="77777777" w:rsidR="003D026F" w:rsidRPr="007606D5" w:rsidRDefault="003D026F" w:rsidP="00535CB5">
      <w:pPr>
        <w:widowControl w:val="0"/>
        <w:adjustRightInd w:val="0"/>
        <w:ind w:left="720"/>
        <w:textAlignment w:val="baseline"/>
        <w:rPr>
          <w:bCs/>
          <w:lang w:eastAsia="en-US"/>
        </w:rPr>
      </w:pPr>
    </w:p>
    <w:p w14:paraId="43694ED5" w14:textId="77777777" w:rsidR="003D026F" w:rsidRPr="002C39F1" w:rsidRDefault="003D026F" w:rsidP="002C39F1">
      <w:pPr>
        <w:pStyle w:val="Odstavekseznama"/>
        <w:numPr>
          <w:ilvl w:val="0"/>
          <w:numId w:val="27"/>
        </w:numPr>
        <w:spacing w:after="200" w:line="240" w:lineRule="auto"/>
        <w:jc w:val="left"/>
        <w:rPr>
          <w:rFonts w:eastAsia="Calibri"/>
          <w:szCs w:val="20"/>
          <w:lang w:val="sl-SI" w:eastAsia="en-US"/>
        </w:rPr>
      </w:pPr>
      <w:r w:rsidRPr="002C39F1">
        <w:rPr>
          <w:rFonts w:eastAsia="Calibri"/>
          <w:b/>
          <w:szCs w:val="20"/>
          <w:lang w:val="sl-SI" w:eastAsia="en-US"/>
        </w:rPr>
        <w:lastRenderedPageBreak/>
        <w:t>PODATKI POSAMEZNIH GOSPODARSKIH SUBJEKTOV</w:t>
      </w:r>
    </w:p>
    <w:p w14:paraId="3A022C4D" w14:textId="77777777" w:rsidR="003D026F" w:rsidRPr="007606D5" w:rsidRDefault="003D026F" w:rsidP="003D026F">
      <w:pPr>
        <w:spacing w:line="240" w:lineRule="auto"/>
        <w:rPr>
          <w:rFonts w:eastAsia="Calibri"/>
          <w:lang w:eastAsia="en-US"/>
        </w:rPr>
      </w:pPr>
    </w:p>
    <w:p w14:paraId="006A6789" w14:textId="77777777" w:rsidR="003D026F" w:rsidRPr="007606D5" w:rsidRDefault="003D026F" w:rsidP="002C39F1">
      <w:pPr>
        <w:numPr>
          <w:ilvl w:val="1"/>
          <w:numId w:val="26"/>
        </w:numPr>
        <w:spacing w:after="120" w:line="240" w:lineRule="auto"/>
        <w:jc w:val="left"/>
        <w:rPr>
          <w:rFonts w:eastAsia="Calibri"/>
          <w:b/>
          <w:lang w:eastAsia="en-US"/>
        </w:rPr>
      </w:pPr>
      <w:r w:rsidRPr="007606D5">
        <w:rPr>
          <w:rFonts w:eastAsia="Calibri"/>
          <w:b/>
          <w:lang w:eastAsia="en-US"/>
        </w:rPr>
        <w:t>OSNOVNI PODATKI O GOSPODARSKEM SUBJEKTU</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02"/>
        <w:gridCol w:w="7402"/>
      </w:tblGrid>
      <w:tr w:rsidR="003D026F" w:rsidRPr="007606D5" w14:paraId="7F3FEB0C" w14:textId="77777777" w:rsidTr="003D026F">
        <w:trPr>
          <w:jc w:val="center"/>
        </w:trPr>
        <w:tc>
          <w:tcPr>
            <w:tcW w:w="2302" w:type="dxa"/>
            <w:tcBorders>
              <w:bottom w:val="single" w:sz="4" w:space="0" w:color="auto"/>
            </w:tcBorders>
            <w:shd w:val="clear" w:color="auto" w:fill="BFBFBF" w:themeFill="background1" w:themeFillShade="BF"/>
          </w:tcPr>
          <w:p w14:paraId="0D1292EB" w14:textId="77777777" w:rsidR="003D026F" w:rsidRPr="007606D5" w:rsidRDefault="003D026F" w:rsidP="003D026F">
            <w:pPr>
              <w:spacing w:line="240" w:lineRule="auto"/>
              <w:jc w:val="left"/>
              <w:rPr>
                <w:rFonts w:eastAsia="Calibri"/>
                <w:b/>
                <w:lang w:eastAsia="en-US"/>
              </w:rPr>
            </w:pPr>
            <w:r w:rsidRPr="007606D5">
              <w:rPr>
                <w:rFonts w:eastAsia="Calibri"/>
                <w:b/>
                <w:lang w:eastAsia="en-US"/>
              </w:rPr>
              <w:t>Naziv in sedež (popolna firma)</w:t>
            </w:r>
          </w:p>
        </w:tc>
        <w:tc>
          <w:tcPr>
            <w:tcW w:w="7402" w:type="dxa"/>
            <w:tcBorders>
              <w:bottom w:val="single" w:sz="4" w:space="0" w:color="auto"/>
            </w:tcBorders>
            <w:shd w:val="clear" w:color="auto" w:fill="auto"/>
          </w:tcPr>
          <w:p w14:paraId="1C9AF1EE" w14:textId="383461E9"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6ABC3A86" w14:textId="77777777" w:rsidTr="003D026F">
        <w:trPr>
          <w:jc w:val="center"/>
        </w:trPr>
        <w:tc>
          <w:tcPr>
            <w:tcW w:w="2302" w:type="dxa"/>
            <w:tcBorders>
              <w:bottom w:val="single" w:sz="4" w:space="0" w:color="auto"/>
            </w:tcBorders>
            <w:shd w:val="clear" w:color="auto" w:fill="BFBFBF" w:themeFill="background1" w:themeFillShade="BF"/>
          </w:tcPr>
          <w:p w14:paraId="52291AAA" w14:textId="77777777" w:rsidR="003D026F" w:rsidRPr="007606D5" w:rsidRDefault="003D026F" w:rsidP="003D026F">
            <w:pPr>
              <w:spacing w:line="240" w:lineRule="auto"/>
              <w:jc w:val="left"/>
              <w:rPr>
                <w:rFonts w:eastAsia="Calibri"/>
                <w:b/>
                <w:lang w:eastAsia="en-US"/>
              </w:rPr>
            </w:pPr>
            <w:r w:rsidRPr="007606D5">
              <w:rPr>
                <w:rFonts w:eastAsia="Calibri"/>
                <w:b/>
                <w:lang w:eastAsia="en-US"/>
              </w:rPr>
              <w:t>Matična številka</w:t>
            </w:r>
          </w:p>
        </w:tc>
        <w:tc>
          <w:tcPr>
            <w:tcW w:w="7402" w:type="dxa"/>
            <w:tcBorders>
              <w:bottom w:val="single" w:sz="4" w:space="0" w:color="auto"/>
            </w:tcBorders>
            <w:shd w:val="clear" w:color="auto" w:fill="auto"/>
          </w:tcPr>
          <w:p w14:paraId="0DF0D230" w14:textId="4C9D0874"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1293859A" w14:textId="77777777" w:rsidTr="003D026F">
        <w:trPr>
          <w:jc w:val="center"/>
        </w:trPr>
        <w:tc>
          <w:tcPr>
            <w:tcW w:w="2302" w:type="dxa"/>
            <w:tcBorders>
              <w:bottom w:val="single" w:sz="4" w:space="0" w:color="auto"/>
            </w:tcBorders>
            <w:shd w:val="clear" w:color="auto" w:fill="BFBFBF" w:themeFill="background1" w:themeFillShade="BF"/>
          </w:tcPr>
          <w:p w14:paraId="521E24A2" w14:textId="77777777" w:rsidR="003D026F" w:rsidRPr="007606D5" w:rsidRDefault="003D026F" w:rsidP="003D026F">
            <w:pPr>
              <w:spacing w:line="240" w:lineRule="auto"/>
              <w:jc w:val="left"/>
              <w:rPr>
                <w:rFonts w:eastAsia="Calibri"/>
                <w:b/>
                <w:lang w:eastAsia="en-US"/>
              </w:rPr>
            </w:pPr>
            <w:r w:rsidRPr="007606D5">
              <w:rPr>
                <w:rFonts w:eastAsia="Calibri"/>
                <w:b/>
                <w:lang w:eastAsia="en-US"/>
              </w:rPr>
              <w:t>ID št. za DDV</w:t>
            </w:r>
          </w:p>
        </w:tc>
        <w:tc>
          <w:tcPr>
            <w:tcW w:w="7402" w:type="dxa"/>
            <w:tcBorders>
              <w:bottom w:val="single" w:sz="4" w:space="0" w:color="auto"/>
            </w:tcBorders>
            <w:shd w:val="clear" w:color="auto" w:fill="auto"/>
          </w:tcPr>
          <w:p w14:paraId="697041A7" w14:textId="3F5A17B1"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5B741509" w14:textId="77777777" w:rsidTr="003D026F">
        <w:trPr>
          <w:jc w:val="center"/>
        </w:trPr>
        <w:tc>
          <w:tcPr>
            <w:tcW w:w="2302" w:type="dxa"/>
            <w:shd w:val="clear" w:color="auto" w:fill="BFBFBF" w:themeFill="background1" w:themeFillShade="BF"/>
          </w:tcPr>
          <w:p w14:paraId="407927EE" w14:textId="77777777" w:rsidR="003D026F" w:rsidRPr="007606D5" w:rsidRDefault="003D026F" w:rsidP="003D026F">
            <w:pPr>
              <w:spacing w:line="240" w:lineRule="auto"/>
              <w:jc w:val="left"/>
              <w:rPr>
                <w:rFonts w:eastAsia="Calibri"/>
                <w:b/>
                <w:lang w:eastAsia="en-US"/>
              </w:rPr>
            </w:pPr>
            <w:r w:rsidRPr="007606D5">
              <w:rPr>
                <w:rFonts w:eastAsia="Calibri"/>
                <w:b/>
                <w:lang w:eastAsia="en-US"/>
              </w:rPr>
              <w:t>Zakoniti zastopnik</w:t>
            </w:r>
          </w:p>
        </w:tc>
        <w:tc>
          <w:tcPr>
            <w:tcW w:w="7402" w:type="dxa"/>
            <w:shd w:val="clear" w:color="auto" w:fill="auto"/>
          </w:tcPr>
          <w:p w14:paraId="02FDBE24" w14:textId="7E4BBB10"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0EF172EC" w14:textId="77777777" w:rsidTr="003D026F">
        <w:trPr>
          <w:jc w:val="center"/>
        </w:trPr>
        <w:tc>
          <w:tcPr>
            <w:tcW w:w="2302" w:type="dxa"/>
            <w:shd w:val="clear" w:color="auto" w:fill="BFBFBF" w:themeFill="background1" w:themeFillShade="BF"/>
          </w:tcPr>
          <w:p w14:paraId="0F57EFB0" w14:textId="77777777" w:rsidR="003D026F" w:rsidRPr="007606D5" w:rsidRDefault="003D026F" w:rsidP="00BA488A">
            <w:pPr>
              <w:rPr>
                <w:b/>
              </w:rPr>
            </w:pPr>
            <w:r w:rsidRPr="007606D5">
              <w:rPr>
                <w:b/>
              </w:rPr>
              <w:t>Telefon</w:t>
            </w:r>
          </w:p>
        </w:tc>
        <w:tc>
          <w:tcPr>
            <w:tcW w:w="7402" w:type="dxa"/>
            <w:shd w:val="clear" w:color="auto" w:fill="auto"/>
          </w:tcPr>
          <w:p w14:paraId="3B92EF41" w14:textId="3A5445E1"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5E5A56C7" w14:textId="77777777" w:rsidTr="003D026F">
        <w:trPr>
          <w:jc w:val="center"/>
        </w:trPr>
        <w:tc>
          <w:tcPr>
            <w:tcW w:w="2302" w:type="dxa"/>
            <w:shd w:val="clear" w:color="auto" w:fill="BFBFBF" w:themeFill="background1" w:themeFillShade="BF"/>
          </w:tcPr>
          <w:p w14:paraId="5FD28732" w14:textId="77777777" w:rsidR="003D026F" w:rsidRPr="007606D5" w:rsidRDefault="003D026F" w:rsidP="00BA488A">
            <w:pPr>
              <w:rPr>
                <w:b/>
              </w:rPr>
            </w:pPr>
            <w:r w:rsidRPr="007606D5">
              <w:rPr>
                <w:b/>
              </w:rPr>
              <w:t>Mobilni telefon</w:t>
            </w:r>
          </w:p>
        </w:tc>
        <w:tc>
          <w:tcPr>
            <w:tcW w:w="7402" w:type="dxa"/>
            <w:shd w:val="clear" w:color="auto" w:fill="auto"/>
          </w:tcPr>
          <w:p w14:paraId="2A998399" w14:textId="4E09A653"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5A517F07" w14:textId="77777777" w:rsidTr="003D026F">
        <w:trPr>
          <w:jc w:val="center"/>
        </w:trPr>
        <w:tc>
          <w:tcPr>
            <w:tcW w:w="2302" w:type="dxa"/>
            <w:shd w:val="clear" w:color="auto" w:fill="BFBFBF" w:themeFill="background1" w:themeFillShade="BF"/>
          </w:tcPr>
          <w:p w14:paraId="4ABFF419" w14:textId="77777777" w:rsidR="003D026F" w:rsidRPr="007606D5" w:rsidRDefault="003D026F" w:rsidP="00BA488A">
            <w:pPr>
              <w:rPr>
                <w:b/>
              </w:rPr>
            </w:pPr>
            <w:r w:rsidRPr="007606D5">
              <w:rPr>
                <w:b/>
              </w:rPr>
              <w:t>Elektronski naslov</w:t>
            </w:r>
          </w:p>
        </w:tc>
        <w:tc>
          <w:tcPr>
            <w:tcW w:w="7402" w:type="dxa"/>
            <w:shd w:val="clear" w:color="auto" w:fill="auto"/>
          </w:tcPr>
          <w:p w14:paraId="41043AD3" w14:textId="633E92F8"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63357109" w14:textId="77777777" w:rsidTr="003D026F">
        <w:trPr>
          <w:jc w:val="center"/>
        </w:trPr>
        <w:tc>
          <w:tcPr>
            <w:tcW w:w="2302" w:type="dxa"/>
            <w:shd w:val="clear" w:color="auto" w:fill="BFBFBF" w:themeFill="background1" w:themeFillShade="BF"/>
          </w:tcPr>
          <w:p w14:paraId="0383093C" w14:textId="77777777" w:rsidR="003D026F" w:rsidRPr="007606D5" w:rsidRDefault="003D026F" w:rsidP="00BA488A">
            <w:pPr>
              <w:rPr>
                <w:b/>
              </w:rPr>
            </w:pPr>
            <w:r w:rsidRPr="007606D5">
              <w:rPr>
                <w:b/>
              </w:rPr>
              <w:t>Spletna stran</w:t>
            </w:r>
          </w:p>
        </w:tc>
        <w:tc>
          <w:tcPr>
            <w:tcW w:w="7402" w:type="dxa"/>
            <w:shd w:val="clear" w:color="auto" w:fill="auto"/>
          </w:tcPr>
          <w:p w14:paraId="55060688" w14:textId="7299259B"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6075D699" w14:textId="77777777" w:rsidTr="003D026F">
        <w:trPr>
          <w:jc w:val="center"/>
        </w:trPr>
        <w:tc>
          <w:tcPr>
            <w:tcW w:w="2302" w:type="dxa"/>
            <w:shd w:val="clear" w:color="auto" w:fill="BFBFBF" w:themeFill="background1" w:themeFillShade="BF"/>
          </w:tcPr>
          <w:p w14:paraId="143E5A1D" w14:textId="77777777" w:rsidR="003D026F" w:rsidRPr="007606D5" w:rsidRDefault="003D026F" w:rsidP="00BA488A">
            <w:pPr>
              <w:rPr>
                <w:b/>
              </w:rPr>
            </w:pPr>
            <w:r w:rsidRPr="007606D5">
              <w:rPr>
                <w:b/>
              </w:rPr>
              <w:t>Zavezanec za DDV</w:t>
            </w:r>
          </w:p>
          <w:p w14:paraId="3713B6F8" w14:textId="77777777" w:rsidR="003D026F" w:rsidRPr="007606D5" w:rsidRDefault="003D026F" w:rsidP="00BA488A">
            <w:pPr>
              <w:rPr>
                <w:b/>
              </w:rPr>
            </w:pPr>
            <w:r w:rsidRPr="007606D5">
              <w:rPr>
                <w:b/>
              </w:rPr>
              <w:t>(obkroži ustrezno trditev)</w:t>
            </w:r>
          </w:p>
        </w:tc>
        <w:tc>
          <w:tcPr>
            <w:tcW w:w="7402" w:type="dxa"/>
            <w:shd w:val="clear" w:color="auto" w:fill="auto"/>
          </w:tcPr>
          <w:p w14:paraId="0A5F16EC" w14:textId="77777777" w:rsidR="003D026F" w:rsidRPr="007606D5" w:rsidRDefault="003D026F" w:rsidP="003D026F">
            <w:pPr>
              <w:spacing w:after="120" w:line="240" w:lineRule="auto"/>
              <w:rPr>
                <w:rFonts w:eastAsia="Calibri"/>
                <w:b/>
                <w:lang w:eastAsia="en-US"/>
              </w:rPr>
            </w:pPr>
            <w:r w:rsidRPr="002C39F1">
              <w:rPr>
                <w:rFonts w:eastAsia="Calibri"/>
                <w:lang w:eastAsia="en-US"/>
              </w:rPr>
              <w:fldChar w:fldCharType="begin">
                <w:ffData>
                  <w:name w:val="Check1"/>
                  <w:enabled/>
                  <w:calcOnExit w:val="0"/>
                  <w:checkBox>
                    <w:sizeAuto/>
                    <w:default w:val="0"/>
                  </w:checkBox>
                </w:ffData>
              </w:fldChar>
            </w:r>
            <w:r w:rsidRPr="007606D5">
              <w:rPr>
                <w:rFonts w:eastAsia="Calibri"/>
                <w:lang w:eastAsia="en-US"/>
              </w:rPr>
              <w:instrText xml:space="preserve"> FORMCHECKBOX </w:instrText>
            </w:r>
            <w:r w:rsidR="00DD6789">
              <w:rPr>
                <w:rFonts w:eastAsia="Calibri"/>
                <w:lang w:eastAsia="en-US"/>
              </w:rPr>
            </w:r>
            <w:r w:rsidR="00DD6789">
              <w:rPr>
                <w:rFonts w:eastAsia="Calibri"/>
                <w:lang w:eastAsia="en-US"/>
              </w:rPr>
              <w:fldChar w:fldCharType="separate"/>
            </w:r>
            <w:r w:rsidRPr="002C39F1">
              <w:rPr>
                <w:rFonts w:eastAsia="Calibri"/>
                <w:lang w:eastAsia="en-US"/>
              </w:rPr>
              <w:fldChar w:fldCharType="end"/>
            </w:r>
            <w:r w:rsidRPr="007606D5">
              <w:rPr>
                <w:rFonts w:eastAsia="Calibri"/>
                <w:lang w:eastAsia="en-US"/>
              </w:rPr>
              <w:t xml:space="preserve"> </w:t>
            </w:r>
            <w:r w:rsidRPr="007606D5">
              <w:rPr>
                <w:rFonts w:eastAsia="Calibri"/>
                <w:b/>
                <w:lang w:eastAsia="en-US"/>
              </w:rPr>
              <w:t>DA</w:t>
            </w:r>
          </w:p>
          <w:p w14:paraId="7CFF1281" w14:textId="77777777" w:rsidR="003D026F" w:rsidRPr="007606D5" w:rsidRDefault="003D026F" w:rsidP="003D026F">
            <w:r w:rsidRPr="002C39F1">
              <w:rPr>
                <w:rFonts w:eastAsia="Calibri"/>
                <w:lang w:eastAsia="en-US"/>
              </w:rPr>
              <w:fldChar w:fldCharType="begin">
                <w:ffData>
                  <w:name w:val="Check1"/>
                  <w:enabled/>
                  <w:calcOnExit w:val="0"/>
                  <w:checkBox>
                    <w:sizeAuto/>
                    <w:default w:val="0"/>
                  </w:checkBox>
                </w:ffData>
              </w:fldChar>
            </w:r>
            <w:r w:rsidRPr="007606D5">
              <w:rPr>
                <w:rFonts w:eastAsia="Calibri"/>
                <w:lang w:eastAsia="en-US"/>
              </w:rPr>
              <w:instrText xml:space="preserve"> FORMCHECKBOX </w:instrText>
            </w:r>
            <w:r w:rsidR="00DD6789">
              <w:rPr>
                <w:rFonts w:eastAsia="Calibri"/>
                <w:lang w:eastAsia="en-US"/>
              </w:rPr>
            </w:r>
            <w:r w:rsidR="00DD6789">
              <w:rPr>
                <w:rFonts w:eastAsia="Calibri"/>
                <w:lang w:eastAsia="en-US"/>
              </w:rPr>
              <w:fldChar w:fldCharType="separate"/>
            </w:r>
            <w:r w:rsidRPr="002C39F1">
              <w:rPr>
                <w:rFonts w:eastAsia="Calibri"/>
                <w:lang w:eastAsia="en-US"/>
              </w:rPr>
              <w:fldChar w:fldCharType="end"/>
            </w:r>
            <w:r w:rsidRPr="007606D5">
              <w:rPr>
                <w:rFonts w:eastAsia="Calibri"/>
                <w:lang w:eastAsia="en-US"/>
              </w:rPr>
              <w:t xml:space="preserve"> </w:t>
            </w:r>
            <w:r w:rsidRPr="007606D5">
              <w:rPr>
                <w:rFonts w:eastAsia="Calibri"/>
                <w:b/>
                <w:lang w:eastAsia="en-US"/>
              </w:rPr>
              <w:t>NE</w:t>
            </w:r>
          </w:p>
        </w:tc>
      </w:tr>
      <w:tr w:rsidR="003D026F" w:rsidRPr="007606D5" w14:paraId="5DA04BCD" w14:textId="77777777" w:rsidTr="003D026F">
        <w:trPr>
          <w:jc w:val="center"/>
        </w:trPr>
        <w:tc>
          <w:tcPr>
            <w:tcW w:w="2302" w:type="dxa"/>
            <w:shd w:val="clear" w:color="auto" w:fill="BFBFBF" w:themeFill="background1" w:themeFillShade="BF"/>
          </w:tcPr>
          <w:p w14:paraId="23B68F9D" w14:textId="77777777" w:rsidR="003D026F" w:rsidRPr="007606D5" w:rsidRDefault="003D026F" w:rsidP="00BA488A">
            <w:pPr>
              <w:rPr>
                <w:b/>
              </w:rPr>
            </w:pPr>
            <w:r w:rsidRPr="007606D5">
              <w:rPr>
                <w:b/>
              </w:rPr>
              <w:t>Številka računa</w:t>
            </w:r>
          </w:p>
        </w:tc>
        <w:tc>
          <w:tcPr>
            <w:tcW w:w="7402" w:type="dxa"/>
            <w:shd w:val="clear" w:color="auto" w:fill="auto"/>
          </w:tcPr>
          <w:p w14:paraId="2DB04052" w14:textId="7844B2A0" w:rsidR="003D026F" w:rsidRPr="007606D5" w:rsidRDefault="00C35BAA" w:rsidP="00BA488A">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090C5545" w14:textId="77777777" w:rsidTr="003D026F">
        <w:trPr>
          <w:jc w:val="center"/>
        </w:trPr>
        <w:tc>
          <w:tcPr>
            <w:tcW w:w="2302" w:type="dxa"/>
            <w:shd w:val="clear" w:color="auto" w:fill="BFBFBF" w:themeFill="background1" w:themeFillShade="BF"/>
          </w:tcPr>
          <w:p w14:paraId="6988D249" w14:textId="77777777" w:rsidR="003D026F" w:rsidRPr="007606D5" w:rsidRDefault="003D026F" w:rsidP="00BA488A">
            <w:pPr>
              <w:rPr>
                <w:b/>
              </w:rPr>
            </w:pPr>
            <w:r w:rsidRPr="007606D5">
              <w:rPr>
                <w:b/>
              </w:rPr>
              <w:t>Pooblaščena oseba za podpis pogodbe</w:t>
            </w:r>
          </w:p>
        </w:tc>
        <w:tc>
          <w:tcPr>
            <w:tcW w:w="7402" w:type="dxa"/>
            <w:shd w:val="clear" w:color="auto" w:fill="auto"/>
          </w:tcPr>
          <w:p w14:paraId="40F81A0E" w14:textId="7E85A61F" w:rsidR="003D026F" w:rsidRPr="007606D5" w:rsidRDefault="00C35BAA" w:rsidP="00BA488A">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62DE3B24" w14:textId="77777777" w:rsidTr="003D026F">
        <w:trPr>
          <w:jc w:val="center"/>
        </w:trPr>
        <w:tc>
          <w:tcPr>
            <w:tcW w:w="2302" w:type="dxa"/>
            <w:shd w:val="clear" w:color="auto" w:fill="BFBFBF" w:themeFill="background1" w:themeFillShade="BF"/>
          </w:tcPr>
          <w:p w14:paraId="392FE4CD" w14:textId="77777777" w:rsidR="003D026F" w:rsidRPr="007606D5" w:rsidRDefault="003D026F" w:rsidP="00BA488A">
            <w:pPr>
              <w:rPr>
                <w:b/>
              </w:rPr>
            </w:pPr>
            <w:r w:rsidRPr="007606D5">
              <w:rPr>
                <w:b/>
              </w:rPr>
              <w:t>Rok veljavnosti ponudbe</w:t>
            </w:r>
          </w:p>
          <w:p w14:paraId="7D6950CE" w14:textId="394F708C" w:rsidR="003D026F" w:rsidRPr="007606D5" w:rsidRDefault="003D026F" w:rsidP="00BA488A">
            <w:pPr>
              <w:rPr>
                <w:b/>
              </w:rPr>
            </w:pPr>
            <w:r w:rsidRPr="007606D5">
              <w:rPr>
                <w:b/>
              </w:rPr>
              <w:t>(najmanj</w:t>
            </w:r>
            <w:r w:rsidR="00941BC9">
              <w:rPr>
                <w:b/>
              </w:rPr>
              <w:t xml:space="preserve"> do 26.12.2020</w:t>
            </w:r>
            <w:r w:rsidRPr="007606D5">
              <w:rPr>
                <w:b/>
              </w:rPr>
              <w:t>)</w:t>
            </w:r>
          </w:p>
        </w:tc>
        <w:tc>
          <w:tcPr>
            <w:tcW w:w="7402" w:type="dxa"/>
            <w:shd w:val="clear" w:color="auto" w:fill="auto"/>
          </w:tcPr>
          <w:p w14:paraId="4C4DE1DA" w14:textId="6842F928" w:rsidR="003D026F" w:rsidRPr="007606D5" w:rsidRDefault="00C35BAA" w:rsidP="00BA488A">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028FB0D8" w14:textId="77777777" w:rsidR="003D026F" w:rsidRPr="007606D5" w:rsidRDefault="003D026F" w:rsidP="003D026F">
      <w:pPr>
        <w:spacing w:line="240" w:lineRule="auto"/>
        <w:rPr>
          <w:rFonts w:eastAsia="Calibri"/>
          <w:b/>
          <w:lang w:eastAsia="en-US"/>
        </w:rPr>
      </w:pPr>
    </w:p>
    <w:p w14:paraId="5D7FFCFF" w14:textId="77777777" w:rsidR="003D026F" w:rsidRPr="007606D5" w:rsidRDefault="003D026F" w:rsidP="003D026F">
      <w:pPr>
        <w:widowControl w:val="0"/>
        <w:adjustRightInd w:val="0"/>
        <w:textAlignment w:val="baseline"/>
        <w:rPr>
          <w:bCs/>
          <w:lang w:eastAsia="en-US"/>
        </w:rPr>
      </w:pPr>
    </w:p>
    <w:p w14:paraId="1219BB20" w14:textId="77777777" w:rsidR="003F504A" w:rsidRPr="007606D5" w:rsidRDefault="003F504A" w:rsidP="00535CB5">
      <w:pPr>
        <w:widowControl w:val="0"/>
        <w:adjustRightInd w:val="0"/>
        <w:textAlignment w:val="baseline"/>
        <w:rPr>
          <w:lang w:eastAsia="en-US"/>
        </w:rPr>
      </w:pPr>
    </w:p>
    <w:p w14:paraId="002C881B" w14:textId="7C63F3D6" w:rsidR="003F504A" w:rsidRPr="007606D5" w:rsidRDefault="003F504A" w:rsidP="00535CB5">
      <w:pPr>
        <w:rPr>
          <w:lang w:eastAsia="en-US"/>
        </w:rPr>
      </w:pPr>
      <w:r w:rsidRPr="007606D5">
        <w:rPr>
          <w:lang w:eastAsia="en-US"/>
        </w:rPr>
        <w:t xml:space="preserve">Naš/a pooblaščenec/ka za vročitve po Zakonu o upravnem postopku v Republiki Sloveniji je g./ga. </w:t>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r w:rsidRPr="007606D5">
        <w:rPr>
          <w:lang w:eastAsia="en-US"/>
        </w:rPr>
        <w:t xml:space="preserve">, stanujoč/a </w:t>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r w:rsidRPr="007606D5">
        <w:rPr>
          <w:lang w:eastAsia="en-US"/>
        </w:rPr>
        <w:t xml:space="preserve"> (ulica, hišna številka, kraj v RS).</w:t>
      </w:r>
    </w:p>
    <w:p w14:paraId="476E203E" w14:textId="0874366E" w:rsidR="003F504A" w:rsidRPr="007606D5" w:rsidRDefault="003F504A" w:rsidP="00535CB5">
      <w:pPr>
        <w:rPr>
          <w:i/>
          <w:lang w:eastAsia="en-US"/>
        </w:rPr>
      </w:pPr>
      <w:r w:rsidRPr="007606D5">
        <w:rPr>
          <w:i/>
          <w:lang w:eastAsia="en-US"/>
        </w:rPr>
        <w:t>/izpolni le ponudnik, ki ima sedež v drugi državi/</w:t>
      </w:r>
    </w:p>
    <w:p w14:paraId="6D58D8F9" w14:textId="07905737" w:rsidR="005930E2" w:rsidRPr="007606D5" w:rsidRDefault="005930E2" w:rsidP="00535CB5">
      <w:pPr>
        <w:rPr>
          <w:i/>
          <w:lang w:eastAsia="en-US"/>
        </w:rPr>
      </w:pPr>
    </w:p>
    <w:p w14:paraId="476E869D" w14:textId="5F59BF88" w:rsidR="005930E2" w:rsidRPr="007606D5" w:rsidRDefault="005930E2" w:rsidP="00535CB5">
      <w:pPr>
        <w:rPr>
          <w:i/>
          <w:lang w:eastAsia="en-US"/>
        </w:rPr>
      </w:pPr>
    </w:p>
    <w:tbl>
      <w:tblPr>
        <w:tblW w:w="0" w:type="auto"/>
        <w:tblLayout w:type="fixed"/>
        <w:tblLook w:val="0000" w:firstRow="0" w:lastRow="0" w:firstColumn="0" w:lastColumn="0" w:noHBand="0" w:noVBand="0"/>
      </w:tblPr>
      <w:tblGrid>
        <w:gridCol w:w="4361"/>
        <w:gridCol w:w="4361"/>
      </w:tblGrid>
      <w:tr w:rsidR="005930E2" w:rsidRPr="007606D5" w14:paraId="1BA419B1" w14:textId="77777777" w:rsidTr="00C35BAA">
        <w:trPr>
          <w:cantSplit/>
        </w:trPr>
        <w:tc>
          <w:tcPr>
            <w:tcW w:w="4361" w:type="dxa"/>
          </w:tcPr>
          <w:p w14:paraId="6FC17275" w14:textId="77777777" w:rsidR="005930E2" w:rsidRPr="007606D5" w:rsidRDefault="005930E2" w:rsidP="0031742E">
            <w:bookmarkStart w:id="204" w:name="_Hlk29544581"/>
          </w:p>
        </w:tc>
        <w:tc>
          <w:tcPr>
            <w:tcW w:w="4361" w:type="dxa"/>
          </w:tcPr>
          <w:p w14:paraId="6B50F3C1" w14:textId="37ECCFF5" w:rsidR="005930E2" w:rsidRPr="007606D5" w:rsidRDefault="005930E2" w:rsidP="00C35BAA">
            <w:pPr>
              <w:jc w:val="center"/>
            </w:pPr>
            <w:r w:rsidRPr="007606D5">
              <w:t>Podpis zastopnika/pooblaščene osebe ponudnika</w:t>
            </w:r>
            <w:r w:rsidR="00E24123">
              <w:t xml:space="preserve"> in žig</w:t>
            </w:r>
            <w:r w:rsidRPr="007606D5">
              <w:t>:</w:t>
            </w:r>
          </w:p>
        </w:tc>
      </w:tr>
      <w:tr w:rsidR="005930E2" w:rsidRPr="007606D5" w14:paraId="4BD83492" w14:textId="77777777" w:rsidTr="00C35BAA">
        <w:trPr>
          <w:cantSplit/>
        </w:trPr>
        <w:tc>
          <w:tcPr>
            <w:tcW w:w="4361" w:type="dxa"/>
          </w:tcPr>
          <w:p w14:paraId="017A6868" w14:textId="77777777" w:rsidR="005930E2" w:rsidRPr="007606D5" w:rsidRDefault="005930E2" w:rsidP="0031742E"/>
          <w:p w14:paraId="50040DBC" w14:textId="77777777" w:rsidR="005930E2" w:rsidRPr="007606D5" w:rsidRDefault="005930E2" w:rsidP="0031742E"/>
        </w:tc>
        <w:tc>
          <w:tcPr>
            <w:tcW w:w="4361" w:type="dxa"/>
            <w:tcBorders>
              <w:bottom w:val="single" w:sz="4" w:space="0" w:color="auto"/>
            </w:tcBorders>
          </w:tcPr>
          <w:p w14:paraId="468FC8BA" w14:textId="77777777" w:rsidR="005930E2" w:rsidRPr="007606D5" w:rsidRDefault="005930E2" w:rsidP="0031742E"/>
          <w:p w14:paraId="15146E4D" w14:textId="26007E89" w:rsidR="005930E2" w:rsidRPr="007606D5" w:rsidRDefault="00C35BAA" w:rsidP="00C35BAA">
            <w:pPr>
              <w:jc w:val="center"/>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r w:rsidR="005930E2" w:rsidRPr="007606D5">
              <w:t>_</w:t>
            </w:r>
          </w:p>
        </w:tc>
      </w:tr>
      <w:bookmarkEnd w:id="204"/>
    </w:tbl>
    <w:p w14:paraId="11159BED" w14:textId="77777777" w:rsidR="005930E2" w:rsidRPr="007606D5" w:rsidRDefault="005930E2" w:rsidP="00535CB5">
      <w:pPr>
        <w:rPr>
          <w:i/>
          <w:lang w:eastAsia="en-US"/>
        </w:rPr>
      </w:pPr>
    </w:p>
    <w:p w14:paraId="66D7B959" w14:textId="2CD18CB7" w:rsidR="003F504A" w:rsidRPr="007606D5" w:rsidRDefault="005930E2" w:rsidP="00535CB5">
      <w:pPr>
        <w:widowControl w:val="0"/>
        <w:adjustRightInd w:val="0"/>
        <w:textAlignment w:val="baseline"/>
        <w:rPr>
          <w:lang w:eastAsia="en-US"/>
        </w:rPr>
      </w:pPr>
      <w:r w:rsidRPr="007606D5">
        <w:rPr>
          <w:lang w:eastAsia="en-US"/>
        </w:rPr>
        <w:t xml:space="preserve">      </w:t>
      </w:r>
    </w:p>
    <w:p w14:paraId="3EBC5657" w14:textId="3C866A6A" w:rsidR="00BE7F2E" w:rsidRPr="007606D5" w:rsidRDefault="00BE7F2E" w:rsidP="00E5390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05" w:name="_Toc484441437"/>
      <w:r w:rsidRPr="007606D5">
        <w:rPr>
          <w:b/>
          <w:bCs/>
          <w:iCs/>
          <w:sz w:val="24"/>
          <w:szCs w:val="24"/>
        </w:rPr>
        <w:lastRenderedPageBreak/>
        <w:t xml:space="preserve">KROVNA IZJAVA PONUDNIKA </w:t>
      </w:r>
      <w:bookmarkEnd w:id="205"/>
      <w:r w:rsidR="0043231E" w:rsidRPr="007606D5">
        <w:rPr>
          <w:b/>
          <w:bCs/>
          <w:iCs/>
          <w:sz w:val="24"/>
          <w:szCs w:val="24"/>
        </w:rPr>
        <w:t xml:space="preserve">- </w:t>
      </w:r>
      <w:r w:rsidR="0043231E" w:rsidRPr="002C39F1">
        <w:rPr>
          <w:b/>
          <w:bCs/>
          <w:iCs/>
          <w:sz w:val="24"/>
          <w:szCs w:val="24"/>
        </w:rPr>
        <w:t xml:space="preserve">OBRAZEC ŠT. </w:t>
      </w:r>
      <w:r w:rsidR="0043231E" w:rsidRPr="007606D5">
        <w:rPr>
          <w:b/>
          <w:bCs/>
          <w:iCs/>
          <w:sz w:val="24"/>
          <w:szCs w:val="24"/>
        </w:rPr>
        <w:t>3</w:t>
      </w:r>
    </w:p>
    <w:p w14:paraId="5A49117C" w14:textId="77777777" w:rsidR="00BE7F2E" w:rsidRPr="007606D5" w:rsidRDefault="00BE7F2E" w:rsidP="00535CB5"/>
    <w:p w14:paraId="4FFF9E87" w14:textId="4AD7251A" w:rsidR="000420D7" w:rsidRDefault="000420D7" w:rsidP="00535CB5">
      <w:pPr>
        <w:rPr>
          <w:b/>
          <w:noProof/>
        </w:rPr>
      </w:pPr>
    </w:p>
    <w:p w14:paraId="3AB7281E" w14:textId="56C5F1DD" w:rsidR="002B3E75" w:rsidRDefault="002B3E75" w:rsidP="00535CB5">
      <w:pPr>
        <w:rPr>
          <w:b/>
          <w:noProof/>
        </w:rPr>
      </w:pPr>
      <w:r>
        <w:rPr>
          <w:b/>
          <w:noProof/>
        </w:rPr>
        <w:t xml:space="preserve">Priloži se ESPD obrazec v skladu z navodili </w:t>
      </w:r>
      <w:r w:rsidR="00987DF4">
        <w:rPr>
          <w:b/>
          <w:noProof/>
        </w:rPr>
        <w:t xml:space="preserve">v Povabilu k oddaji ponudbe, navedeno </w:t>
      </w:r>
      <w:r>
        <w:rPr>
          <w:b/>
          <w:noProof/>
        </w:rPr>
        <w:t xml:space="preserve">v točki 10.2.1. </w:t>
      </w:r>
    </w:p>
    <w:p w14:paraId="59838AF0" w14:textId="77777777" w:rsidR="002B3E75" w:rsidRPr="007606D5" w:rsidRDefault="002B3E75" w:rsidP="00535CB5">
      <w:pPr>
        <w:rPr>
          <w:b/>
          <w:noProof/>
        </w:rPr>
      </w:pPr>
    </w:p>
    <w:p w14:paraId="1C71774A" w14:textId="5EACB054" w:rsidR="00BE7F2E" w:rsidRPr="007606D5" w:rsidRDefault="00BE7F2E" w:rsidP="00535CB5">
      <w:pPr>
        <w:rPr>
          <w:b/>
          <w:noProof/>
        </w:rPr>
      </w:pPr>
      <w:r w:rsidRPr="007606D5">
        <w:rPr>
          <w:b/>
          <w:noProof/>
        </w:rPr>
        <w:t xml:space="preserve">Pooblaščamo naročnika, Ministrstvo za zdravje, Štefanova 5, 1000 Ljubljana, da lahko za namene postopka javnega naročila </w:t>
      </w:r>
      <w:r w:rsidRPr="007606D5">
        <w:rPr>
          <w:b/>
        </w:rPr>
        <w:t>»</w:t>
      </w:r>
      <w:r w:rsidR="00D27E66" w:rsidRPr="007606D5">
        <w:rPr>
          <w:b/>
          <w:bCs/>
        </w:rPr>
        <w:t xml:space="preserve">Dobava in montaža opreme za lekarno v </w:t>
      </w:r>
      <w:r w:rsidR="000A1139" w:rsidRPr="007606D5">
        <w:rPr>
          <w:b/>
          <w:bCs/>
        </w:rPr>
        <w:t xml:space="preserve">SB </w:t>
      </w:r>
      <w:r w:rsidR="002B3E75">
        <w:rPr>
          <w:b/>
          <w:bCs/>
        </w:rPr>
        <w:t>Jesenice</w:t>
      </w:r>
      <w:r w:rsidRPr="007606D5">
        <w:rPr>
          <w:b/>
        </w:rPr>
        <w:t xml:space="preserve">«, </w:t>
      </w:r>
      <w:r w:rsidRPr="007606D5">
        <w:rPr>
          <w:b/>
          <w:noProof/>
        </w:rPr>
        <w:t>pridobi podatke iz uradnih evidenc.</w:t>
      </w:r>
    </w:p>
    <w:p w14:paraId="518C715D" w14:textId="0BAD3FB3" w:rsidR="005930E2" w:rsidRDefault="005930E2" w:rsidP="00535CB5">
      <w:pPr>
        <w:rPr>
          <w:b/>
          <w:noProof/>
        </w:rPr>
      </w:pPr>
    </w:p>
    <w:p w14:paraId="10716BAE" w14:textId="77777777" w:rsidR="00C35BAA" w:rsidRPr="007606D5" w:rsidRDefault="00C35BAA" w:rsidP="00535CB5">
      <w:pPr>
        <w:rPr>
          <w:b/>
          <w:noProof/>
        </w:rPr>
      </w:pPr>
    </w:p>
    <w:tbl>
      <w:tblPr>
        <w:tblW w:w="0" w:type="auto"/>
        <w:tblLayout w:type="fixed"/>
        <w:tblLook w:val="0000" w:firstRow="0" w:lastRow="0" w:firstColumn="0" w:lastColumn="0" w:noHBand="0" w:noVBand="0"/>
      </w:tblPr>
      <w:tblGrid>
        <w:gridCol w:w="4361"/>
        <w:gridCol w:w="4361"/>
      </w:tblGrid>
      <w:tr w:rsidR="005930E2" w:rsidRPr="007606D5" w14:paraId="47ADFFBE" w14:textId="77777777" w:rsidTr="00C35BAA">
        <w:trPr>
          <w:cantSplit/>
        </w:trPr>
        <w:tc>
          <w:tcPr>
            <w:tcW w:w="4361" w:type="dxa"/>
          </w:tcPr>
          <w:p w14:paraId="32D47328" w14:textId="1BD77D09" w:rsidR="005930E2" w:rsidRPr="007606D5" w:rsidRDefault="005930E2" w:rsidP="005930E2">
            <w:pPr>
              <w:rPr>
                <w:b/>
              </w:rPr>
            </w:pPr>
          </w:p>
        </w:tc>
        <w:tc>
          <w:tcPr>
            <w:tcW w:w="4361" w:type="dxa"/>
          </w:tcPr>
          <w:p w14:paraId="1B528466" w14:textId="59C45E9B" w:rsidR="00C84FB0" w:rsidRPr="007606D5" w:rsidRDefault="005930E2" w:rsidP="00C35BAA">
            <w:pPr>
              <w:jc w:val="center"/>
              <w:rPr>
                <w:b/>
              </w:rPr>
            </w:pPr>
            <w:r w:rsidRPr="007606D5">
              <w:t>Podpis zastopnika/pooblaščene osebe ponudnika</w:t>
            </w:r>
            <w:r w:rsidR="00E24123">
              <w:t xml:space="preserve"> in žig</w:t>
            </w:r>
            <w:r w:rsidRPr="007606D5">
              <w:t>:</w:t>
            </w:r>
          </w:p>
        </w:tc>
      </w:tr>
      <w:tr w:rsidR="005930E2" w:rsidRPr="007606D5" w14:paraId="638E90EB" w14:textId="77777777" w:rsidTr="00C35BAA">
        <w:trPr>
          <w:cantSplit/>
        </w:trPr>
        <w:tc>
          <w:tcPr>
            <w:tcW w:w="4361" w:type="dxa"/>
          </w:tcPr>
          <w:p w14:paraId="1748C776" w14:textId="33D40AED" w:rsidR="005930E2" w:rsidRPr="007606D5" w:rsidRDefault="005930E2" w:rsidP="005930E2">
            <w:pPr>
              <w:rPr>
                <w:b/>
              </w:rPr>
            </w:pPr>
          </w:p>
        </w:tc>
        <w:tc>
          <w:tcPr>
            <w:tcW w:w="4361" w:type="dxa"/>
            <w:tcBorders>
              <w:bottom w:val="single" w:sz="4" w:space="0" w:color="auto"/>
            </w:tcBorders>
          </w:tcPr>
          <w:p w14:paraId="5AF1B242" w14:textId="77777777" w:rsidR="005930E2" w:rsidRDefault="005930E2" w:rsidP="005930E2">
            <w:pPr>
              <w:rPr>
                <w:b/>
              </w:rPr>
            </w:pPr>
          </w:p>
          <w:p w14:paraId="77A72DA2" w14:textId="53B87CE0" w:rsidR="00C35BAA" w:rsidRPr="007606D5" w:rsidRDefault="00C35BAA" w:rsidP="00C35BAA">
            <w:pPr>
              <w:jc w:val="center"/>
              <w:rPr>
                <w:b/>
              </w:rPr>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bl>
    <w:p w14:paraId="6CD4FF88" w14:textId="77777777" w:rsidR="00BE7F2E" w:rsidRPr="007606D5" w:rsidRDefault="00BE7F2E" w:rsidP="00535CB5">
      <w:pPr>
        <w:widowControl w:val="0"/>
        <w:adjustRightInd w:val="0"/>
        <w:textAlignment w:val="baseline"/>
        <w:rPr>
          <w:i/>
          <w:iCs/>
          <w:lang w:eastAsia="en-US"/>
        </w:rPr>
      </w:pPr>
      <w:bookmarkStart w:id="206" w:name="_Toc372281747"/>
      <w:bookmarkStart w:id="207" w:name="_Toc401208434"/>
    </w:p>
    <w:p w14:paraId="425BF938" w14:textId="77777777" w:rsidR="001438AE" w:rsidRPr="007606D5" w:rsidRDefault="001438AE" w:rsidP="00535CB5">
      <w:pPr>
        <w:widowControl w:val="0"/>
        <w:adjustRightInd w:val="0"/>
        <w:textAlignment w:val="baseline"/>
        <w:rPr>
          <w:i/>
          <w:iCs/>
          <w:lang w:eastAsia="en-US"/>
        </w:rPr>
      </w:pPr>
    </w:p>
    <w:p w14:paraId="5D74BA13" w14:textId="77777777" w:rsidR="001438AE" w:rsidRPr="007606D5" w:rsidRDefault="001438AE" w:rsidP="00535CB5">
      <w:pPr>
        <w:widowControl w:val="0"/>
        <w:adjustRightInd w:val="0"/>
        <w:textAlignment w:val="baseline"/>
        <w:rPr>
          <w:i/>
          <w:iCs/>
          <w:lang w:eastAsia="en-US"/>
        </w:rPr>
      </w:pPr>
    </w:p>
    <w:p w14:paraId="621357D9" w14:textId="77777777" w:rsidR="001438AE" w:rsidRPr="007606D5" w:rsidRDefault="001438AE" w:rsidP="00535CB5">
      <w:pPr>
        <w:widowControl w:val="0"/>
        <w:adjustRightInd w:val="0"/>
        <w:textAlignment w:val="baseline"/>
        <w:rPr>
          <w:i/>
          <w:iCs/>
          <w:lang w:eastAsia="en-US"/>
        </w:rPr>
      </w:pPr>
    </w:p>
    <w:p w14:paraId="1B1DFDB8" w14:textId="77777777" w:rsidR="001438AE" w:rsidRPr="007606D5" w:rsidRDefault="001438AE" w:rsidP="00535CB5">
      <w:pPr>
        <w:widowControl w:val="0"/>
        <w:adjustRightInd w:val="0"/>
        <w:textAlignment w:val="baseline"/>
        <w:rPr>
          <w:i/>
          <w:iCs/>
          <w:lang w:eastAsia="en-US"/>
        </w:rPr>
      </w:pPr>
    </w:p>
    <w:p w14:paraId="689B462C" w14:textId="77777777" w:rsidR="001438AE" w:rsidRPr="007606D5" w:rsidRDefault="001438AE" w:rsidP="00535CB5">
      <w:pPr>
        <w:widowControl w:val="0"/>
        <w:adjustRightInd w:val="0"/>
        <w:textAlignment w:val="baseline"/>
        <w:rPr>
          <w:i/>
          <w:iCs/>
          <w:lang w:eastAsia="en-US"/>
        </w:rPr>
      </w:pPr>
    </w:p>
    <w:p w14:paraId="27DFE705" w14:textId="77777777" w:rsidR="001438AE" w:rsidRPr="007606D5" w:rsidRDefault="001438AE" w:rsidP="00535CB5">
      <w:pPr>
        <w:widowControl w:val="0"/>
        <w:adjustRightInd w:val="0"/>
        <w:textAlignment w:val="baseline"/>
        <w:rPr>
          <w:i/>
          <w:iCs/>
          <w:lang w:eastAsia="en-US"/>
        </w:rPr>
      </w:pPr>
    </w:p>
    <w:p w14:paraId="53AE66E8" w14:textId="77777777" w:rsidR="001438AE" w:rsidRPr="007606D5" w:rsidRDefault="001438AE" w:rsidP="00535CB5">
      <w:pPr>
        <w:widowControl w:val="0"/>
        <w:adjustRightInd w:val="0"/>
        <w:textAlignment w:val="baseline"/>
        <w:rPr>
          <w:i/>
          <w:iCs/>
          <w:lang w:eastAsia="en-US"/>
        </w:rPr>
      </w:pPr>
    </w:p>
    <w:p w14:paraId="64AEC60B" w14:textId="77777777" w:rsidR="001438AE" w:rsidRPr="007606D5" w:rsidRDefault="001438AE" w:rsidP="00535CB5">
      <w:pPr>
        <w:widowControl w:val="0"/>
        <w:adjustRightInd w:val="0"/>
        <w:textAlignment w:val="baseline"/>
        <w:rPr>
          <w:i/>
          <w:iCs/>
          <w:lang w:eastAsia="en-US"/>
        </w:rPr>
      </w:pPr>
    </w:p>
    <w:p w14:paraId="1FF08630" w14:textId="77777777" w:rsidR="001438AE" w:rsidRPr="007606D5" w:rsidRDefault="001438AE" w:rsidP="00535CB5">
      <w:pPr>
        <w:widowControl w:val="0"/>
        <w:adjustRightInd w:val="0"/>
        <w:textAlignment w:val="baseline"/>
        <w:rPr>
          <w:i/>
          <w:iCs/>
          <w:lang w:eastAsia="en-US"/>
        </w:rPr>
      </w:pPr>
    </w:p>
    <w:p w14:paraId="6958B262" w14:textId="7CD2DFF3" w:rsidR="001438AE" w:rsidRDefault="001438AE" w:rsidP="00535CB5">
      <w:pPr>
        <w:widowControl w:val="0"/>
        <w:adjustRightInd w:val="0"/>
        <w:textAlignment w:val="baseline"/>
        <w:rPr>
          <w:i/>
          <w:iCs/>
          <w:lang w:eastAsia="en-US"/>
        </w:rPr>
      </w:pPr>
    </w:p>
    <w:p w14:paraId="40E66EAE" w14:textId="6330D75C" w:rsidR="00AD1D73" w:rsidRDefault="00AD1D73" w:rsidP="00535CB5">
      <w:pPr>
        <w:widowControl w:val="0"/>
        <w:adjustRightInd w:val="0"/>
        <w:textAlignment w:val="baseline"/>
        <w:rPr>
          <w:i/>
          <w:iCs/>
          <w:lang w:eastAsia="en-US"/>
        </w:rPr>
      </w:pPr>
    </w:p>
    <w:p w14:paraId="63C2CF91" w14:textId="43A1E423" w:rsidR="00AD1D73" w:rsidRDefault="00AD1D73" w:rsidP="00535CB5">
      <w:pPr>
        <w:widowControl w:val="0"/>
        <w:adjustRightInd w:val="0"/>
        <w:textAlignment w:val="baseline"/>
        <w:rPr>
          <w:i/>
          <w:iCs/>
          <w:lang w:eastAsia="en-US"/>
        </w:rPr>
      </w:pPr>
    </w:p>
    <w:p w14:paraId="34B9F339" w14:textId="5CB4A9BF" w:rsidR="00AD1D73" w:rsidRDefault="00AD1D73" w:rsidP="00535CB5">
      <w:pPr>
        <w:widowControl w:val="0"/>
        <w:adjustRightInd w:val="0"/>
        <w:textAlignment w:val="baseline"/>
        <w:rPr>
          <w:i/>
          <w:iCs/>
          <w:lang w:eastAsia="en-US"/>
        </w:rPr>
      </w:pPr>
    </w:p>
    <w:p w14:paraId="19E0EEA3" w14:textId="652FAC6B" w:rsidR="00AD1D73" w:rsidRDefault="00AD1D73" w:rsidP="00535CB5">
      <w:pPr>
        <w:widowControl w:val="0"/>
        <w:adjustRightInd w:val="0"/>
        <w:textAlignment w:val="baseline"/>
        <w:rPr>
          <w:i/>
          <w:iCs/>
          <w:lang w:eastAsia="en-US"/>
        </w:rPr>
      </w:pPr>
    </w:p>
    <w:p w14:paraId="70F67077" w14:textId="77777777" w:rsidR="00AD1D73" w:rsidRPr="007606D5" w:rsidRDefault="00AD1D73" w:rsidP="00535CB5">
      <w:pPr>
        <w:widowControl w:val="0"/>
        <w:adjustRightInd w:val="0"/>
        <w:textAlignment w:val="baseline"/>
        <w:rPr>
          <w:i/>
          <w:iCs/>
          <w:lang w:eastAsia="en-US"/>
        </w:rPr>
      </w:pPr>
    </w:p>
    <w:p w14:paraId="0AC0365E" w14:textId="77777777" w:rsidR="001438AE" w:rsidRPr="007606D5" w:rsidRDefault="001438AE" w:rsidP="00535CB5">
      <w:pPr>
        <w:widowControl w:val="0"/>
        <w:adjustRightInd w:val="0"/>
        <w:textAlignment w:val="baseline"/>
        <w:rPr>
          <w:i/>
          <w:iCs/>
          <w:lang w:eastAsia="en-US"/>
        </w:rPr>
      </w:pPr>
    </w:p>
    <w:p w14:paraId="0AF262AF" w14:textId="77777777" w:rsidR="001438AE" w:rsidRPr="007606D5" w:rsidRDefault="001438AE" w:rsidP="00535CB5">
      <w:pPr>
        <w:widowControl w:val="0"/>
        <w:adjustRightInd w:val="0"/>
        <w:textAlignment w:val="baseline"/>
        <w:rPr>
          <w:i/>
          <w:iCs/>
          <w:lang w:eastAsia="en-US"/>
        </w:rPr>
      </w:pPr>
    </w:p>
    <w:p w14:paraId="0FC07F56" w14:textId="77777777" w:rsidR="001438AE" w:rsidRPr="007606D5" w:rsidRDefault="001438AE" w:rsidP="00535CB5">
      <w:pPr>
        <w:widowControl w:val="0"/>
        <w:adjustRightInd w:val="0"/>
        <w:textAlignment w:val="baseline"/>
        <w:rPr>
          <w:i/>
          <w:iCs/>
          <w:lang w:eastAsia="en-US"/>
        </w:rPr>
      </w:pPr>
    </w:p>
    <w:p w14:paraId="66E1BCB7" w14:textId="77777777" w:rsidR="001438AE" w:rsidRPr="007606D5" w:rsidRDefault="001438AE" w:rsidP="00535CB5">
      <w:pPr>
        <w:widowControl w:val="0"/>
        <w:adjustRightInd w:val="0"/>
        <w:textAlignment w:val="baseline"/>
        <w:rPr>
          <w:i/>
          <w:iCs/>
          <w:lang w:eastAsia="en-US"/>
        </w:rPr>
      </w:pPr>
    </w:p>
    <w:p w14:paraId="7D119457" w14:textId="77777777" w:rsidR="001438AE" w:rsidRPr="007606D5" w:rsidRDefault="001438AE" w:rsidP="00535CB5">
      <w:pPr>
        <w:widowControl w:val="0"/>
        <w:adjustRightInd w:val="0"/>
        <w:textAlignment w:val="baseline"/>
        <w:rPr>
          <w:i/>
          <w:iCs/>
          <w:lang w:eastAsia="en-US"/>
        </w:rPr>
      </w:pPr>
    </w:p>
    <w:p w14:paraId="2674C1F9" w14:textId="77777777" w:rsidR="001438AE" w:rsidRPr="007606D5" w:rsidRDefault="001438AE" w:rsidP="00535CB5">
      <w:pPr>
        <w:widowControl w:val="0"/>
        <w:adjustRightInd w:val="0"/>
        <w:textAlignment w:val="baseline"/>
        <w:rPr>
          <w:i/>
          <w:iCs/>
          <w:lang w:eastAsia="en-US"/>
        </w:rPr>
      </w:pPr>
    </w:p>
    <w:p w14:paraId="68422461" w14:textId="77777777" w:rsidR="001438AE" w:rsidRPr="007606D5" w:rsidRDefault="001438AE" w:rsidP="00535CB5">
      <w:pPr>
        <w:widowControl w:val="0"/>
        <w:adjustRightInd w:val="0"/>
        <w:textAlignment w:val="baseline"/>
        <w:rPr>
          <w:i/>
          <w:iCs/>
          <w:lang w:eastAsia="en-US"/>
        </w:rPr>
      </w:pPr>
    </w:p>
    <w:p w14:paraId="4C7A7C8C" w14:textId="77777777" w:rsidR="001438AE" w:rsidRPr="007606D5" w:rsidRDefault="001438AE" w:rsidP="00535CB5">
      <w:pPr>
        <w:widowControl w:val="0"/>
        <w:adjustRightInd w:val="0"/>
        <w:textAlignment w:val="baseline"/>
        <w:rPr>
          <w:i/>
          <w:iCs/>
          <w:lang w:eastAsia="en-US"/>
        </w:rPr>
      </w:pPr>
    </w:p>
    <w:p w14:paraId="1208E280" w14:textId="77777777" w:rsidR="001438AE" w:rsidRPr="007606D5" w:rsidRDefault="001438AE" w:rsidP="00535CB5">
      <w:pPr>
        <w:widowControl w:val="0"/>
        <w:adjustRightInd w:val="0"/>
        <w:textAlignment w:val="baseline"/>
        <w:rPr>
          <w:i/>
          <w:iCs/>
          <w:lang w:eastAsia="en-US"/>
        </w:rPr>
      </w:pPr>
    </w:p>
    <w:p w14:paraId="79E60198" w14:textId="77777777" w:rsidR="001438AE" w:rsidRPr="007606D5" w:rsidRDefault="001438AE" w:rsidP="00535CB5">
      <w:pPr>
        <w:widowControl w:val="0"/>
        <w:adjustRightInd w:val="0"/>
        <w:textAlignment w:val="baseline"/>
        <w:rPr>
          <w:i/>
          <w:iCs/>
          <w:lang w:eastAsia="en-US"/>
        </w:rPr>
      </w:pPr>
    </w:p>
    <w:p w14:paraId="07D80DCC" w14:textId="77777777" w:rsidR="001438AE" w:rsidRPr="007606D5" w:rsidRDefault="001438AE" w:rsidP="00535CB5">
      <w:pPr>
        <w:widowControl w:val="0"/>
        <w:adjustRightInd w:val="0"/>
        <w:textAlignment w:val="baseline"/>
        <w:rPr>
          <w:i/>
          <w:iCs/>
          <w:lang w:eastAsia="en-US"/>
        </w:rPr>
      </w:pPr>
    </w:p>
    <w:p w14:paraId="0695FC0B" w14:textId="77777777" w:rsidR="001438AE" w:rsidRPr="007606D5" w:rsidRDefault="001438AE" w:rsidP="00535CB5">
      <w:pPr>
        <w:widowControl w:val="0"/>
        <w:adjustRightInd w:val="0"/>
        <w:textAlignment w:val="baseline"/>
        <w:rPr>
          <w:i/>
          <w:iCs/>
          <w:lang w:eastAsia="en-US"/>
        </w:rPr>
      </w:pPr>
    </w:p>
    <w:p w14:paraId="42F2D690" w14:textId="77777777" w:rsidR="001438AE" w:rsidRPr="007606D5" w:rsidRDefault="001438AE" w:rsidP="00535CB5">
      <w:pPr>
        <w:widowControl w:val="0"/>
        <w:adjustRightInd w:val="0"/>
        <w:textAlignment w:val="baseline"/>
        <w:rPr>
          <w:i/>
          <w:iCs/>
          <w:lang w:eastAsia="en-US"/>
        </w:rPr>
      </w:pPr>
    </w:p>
    <w:p w14:paraId="791E1E5D" w14:textId="77777777" w:rsidR="001438AE" w:rsidRPr="007606D5" w:rsidRDefault="001438AE" w:rsidP="00535CB5">
      <w:pPr>
        <w:widowControl w:val="0"/>
        <w:adjustRightInd w:val="0"/>
        <w:textAlignment w:val="baseline"/>
        <w:rPr>
          <w:i/>
          <w:iCs/>
          <w:lang w:eastAsia="en-US"/>
        </w:rPr>
      </w:pPr>
    </w:p>
    <w:p w14:paraId="137FBDA4" w14:textId="77777777" w:rsidR="001438AE" w:rsidRPr="007606D5" w:rsidRDefault="001438AE" w:rsidP="00535CB5">
      <w:pPr>
        <w:widowControl w:val="0"/>
        <w:adjustRightInd w:val="0"/>
        <w:textAlignment w:val="baseline"/>
        <w:rPr>
          <w:i/>
          <w:iCs/>
          <w:lang w:eastAsia="en-US"/>
        </w:rPr>
      </w:pPr>
    </w:p>
    <w:p w14:paraId="269AE6C4" w14:textId="77777777" w:rsidR="001438AE" w:rsidRPr="007606D5" w:rsidRDefault="001438AE" w:rsidP="00535CB5">
      <w:pPr>
        <w:widowControl w:val="0"/>
        <w:adjustRightInd w:val="0"/>
        <w:textAlignment w:val="baseline"/>
        <w:rPr>
          <w:i/>
          <w:iCs/>
          <w:lang w:eastAsia="en-US"/>
        </w:rPr>
      </w:pPr>
    </w:p>
    <w:p w14:paraId="1F93AACC" w14:textId="77777777" w:rsidR="001438AE" w:rsidRPr="007606D5" w:rsidRDefault="001438AE" w:rsidP="00535CB5">
      <w:pPr>
        <w:widowControl w:val="0"/>
        <w:adjustRightInd w:val="0"/>
        <w:textAlignment w:val="baseline"/>
        <w:rPr>
          <w:i/>
          <w:iCs/>
          <w:lang w:eastAsia="en-US"/>
        </w:rPr>
      </w:pPr>
    </w:p>
    <w:p w14:paraId="7F0C136C" w14:textId="77777777" w:rsidR="001438AE" w:rsidRPr="007606D5" w:rsidRDefault="001438AE" w:rsidP="00535CB5">
      <w:pPr>
        <w:widowControl w:val="0"/>
        <w:adjustRightInd w:val="0"/>
        <w:textAlignment w:val="baseline"/>
        <w:rPr>
          <w:i/>
          <w:iCs/>
          <w:lang w:eastAsia="en-US"/>
        </w:rPr>
      </w:pPr>
    </w:p>
    <w:p w14:paraId="2AA66515" w14:textId="77777777" w:rsidR="00AD1D73" w:rsidRPr="004B0200" w:rsidRDefault="00AD1D73" w:rsidP="00AD1D7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08" w:name="_Toc20482332"/>
      <w:r w:rsidRPr="004B0200">
        <w:rPr>
          <w:b/>
          <w:bCs/>
          <w:iCs/>
          <w:sz w:val="24"/>
          <w:szCs w:val="24"/>
        </w:rPr>
        <w:lastRenderedPageBreak/>
        <w:t>OBRAZEC ŠT. 4 - POOBLASTILO ZA PRIDOBITEV PODATKOV ZA PRAVNE OSEBE</w:t>
      </w:r>
      <w:bookmarkEnd w:id="208"/>
    </w:p>
    <w:p w14:paraId="4C80A7A0" w14:textId="77777777" w:rsidR="00AD1D73" w:rsidRPr="004B0200" w:rsidRDefault="00AD1D73" w:rsidP="00AD1D73"/>
    <w:p w14:paraId="7EAB8C86" w14:textId="77777777" w:rsidR="00AD1D73" w:rsidRPr="004B0200" w:rsidRDefault="00AD1D73" w:rsidP="00AD1D73"/>
    <w:p w14:paraId="163AE3FF" w14:textId="1DE26652" w:rsidR="00AD1D73" w:rsidRPr="004B0200" w:rsidRDefault="00AD1D73" w:rsidP="00AD1D73">
      <w:r w:rsidRPr="004B0200">
        <w:t xml:space="preserve">Spodaj podpisani _________________________________________ </w:t>
      </w:r>
      <w:r w:rsidRPr="004B0200">
        <w:rPr>
          <w:i/>
        </w:rPr>
        <w:t>/naziv pooblastitelja/</w:t>
      </w:r>
      <w:r w:rsidRPr="004B0200">
        <w:t xml:space="preserve"> pooblaščam naročnika Republika Slovenija, Ministrstvo za zdravje, Štefanova 5, Ljubljana, da za potrebe preverjanja izpolnjevanja pogojev v postopku oddaje javnega naročila</w:t>
      </w:r>
      <w:r w:rsidRPr="004B0200">
        <w:rPr>
          <w:b/>
        </w:rPr>
        <w:t xml:space="preserve"> »</w:t>
      </w:r>
      <w:r>
        <w:rPr>
          <w:rFonts w:ascii="Arial,Bold" w:eastAsia="Calibri" w:hAnsi="Arial,Bold" w:cs="Arial,Bold"/>
          <w:b/>
          <w:bCs/>
        </w:rPr>
        <w:t>Splošna bolnišnica Jesenice</w:t>
      </w:r>
      <w:r w:rsidRPr="00FC18BE">
        <w:rPr>
          <w:rFonts w:ascii="Arial,Bold" w:eastAsia="Calibri" w:hAnsi="Arial,Bold" w:cs="Arial,Bold"/>
          <w:b/>
          <w:bCs/>
        </w:rPr>
        <w:t xml:space="preserve"> – </w:t>
      </w:r>
      <w:r>
        <w:rPr>
          <w:rFonts w:ascii="Arial,Bold" w:eastAsia="Calibri" w:hAnsi="Arial,Bold" w:cs="Arial,Bold"/>
          <w:b/>
          <w:bCs/>
        </w:rPr>
        <w:t>dobava in montaža opreme za</w:t>
      </w:r>
      <w:r w:rsidRPr="00FC18BE">
        <w:rPr>
          <w:rFonts w:ascii="Arial,Bold" w:eastAsia="Calibri" w:hAnsi="Arial,Bold" w:cs="Arial,Bold"/>
          <w:b/>
          <w:bCs/>
        </w:rPr>
        <w:t xml:space="preserve"> bolnišničn</w:t>
      </w:r>
      <w:r>
        <w:rPr>
          <w:rFonts w:ascii="Arial,Bold" w:eastAsia="Calibri" w:hAnsi="Arial,Bold" w:cs="Arial,Bold"/>
          <w:b/>
          <w:bCs/>
        </w:rPr>
        <w:t>o</w:t>
      </w:r>
      <w:r w:rsidRPr="00FC18BE">
        <w:rPr>
          <w:rFonts w:ascii="Arial,Bold" w:eastAsia="Calibri" w:hAnsi="Arial,Bold" w:cs="Arial,Bold"/>
          <w:b/>
          <w:bCs/>
        </w:rPr>
        <w:t xml:space="preserve"> lekarn</w:t>
      </w:r>
      <w:r>
        <w:rPr>
          <w:rFonts w:ascii="Arial,Bold" w:eastAsia="Calibri" w:hAnsi="Arial,Bold" w:cs="Arial,Bold"/>
          <w:b/>
          <w:bCs/>
        </w:rPr>
        <w:t>o</w:t>
      </w:r>
      <w:r w:rsidRPr="004B0200">
        <w:rPr>
          <w:b/>
          <w:bCs/>
        </w:rPr>
        <w:t>«</w:t>
      </w:r>
      <w:r w:rsidRPr="004B0200">
        <w:t xml:space="preserve"> iz kazenske evidence RS pridobi potrdilo iz predmetne evidence.</w:t>
      </w:r>
    </w:p>
    <w:p w14:paraId="6C497617" w14:textId="77777777" w:rsidR="00AD1D73" w:rsidRPr="004B0200" w:rsidRDefault="00AD1D73" w:rsidP="00AD1D73"/>
    <w:p w14:paraId="594442FF" w14:textId="77777777" w:rsidR="00AD1D73" w:rsidRPr="004B0200" w:rsidRDefault="00AD1D73" w:rsidP="00AD1D73"/>
    <w:p w14:paraId="2ACB072E" w14:textId="77777777" w:rsidR="00AD1D73" w:rsidRPr="004B0200" w:rsidRDefault="00AD1D73" w:rsidP="00AD1D73">
      <w:r w:rsidRPr="004B0200">
        <w:t>PODATKI O PRAVNI OSEBI:</w:t>
      </w:r>
    </w:p>
    <w:p w14:paraId="49DF41AF" w14:textId="77777777" w:rsidR="00AD1D73" w:rsidRPr="004B0200" w:rsidRDefault="00AD1D73" w:rsidP="00AD1D73"/>
    <w:p w14:paraId="14E7A57A" w14:textId="77777777" w:rsidR="00AD1D73" w:rsidRPr="004B0200" w:rsidRDefault="00AD1D73" w:rsidP="00AD1D73">
      <w:r w:rsidRPr="004B0200">
        <w:t>Polno ime podjetja: ______________________________________________________________</w:t>
      </w:r>
    </w:p>
    <w:p w14:paraId="15C3F710" w14:textId="77777777" w:rsidR="00AD1D73" w:rsidRPr="004B0200" w:rsidRDefault="00AD1D73" w:rsidP="00AD1D73"/>
    <w:p w14:paraId="19E9EE11" w14:textId="77777777" w:rsidR="00AD1D73" w:rsidRPr="004B0200" w:rsidRDefault="00AD1D73" w:rsidP="00AD1D73">
      <w:r w:rsidRPr="004B0200">
        <w:t>Sedež podjetja: _________________________________________________________________</w:t>
      </w:r>
    </w:p>
    <w:p w14:paraId="3E5EC011" w14:textId="77777777" w:rsidR="00AD1D73" w:rsidRPr="004B0200" w:rsidRDefault="00AD1D73" w:rsidP="00AD1D73"/>
    <w:p w14:paraId="53FB275D" w14:textId="77777777" w:rsidR="00AD1D73" w:rsidRPr="004B0200" w:rsidRDefault="00AD1D73" w:rsidP="00AD1D73">
      <w:r w:rsidRPr="004B0200">
        <w:t>Občina sedeža podjetja: __________________________________________________________</w:t>
      </w:r>
    </w:p>
    <w:p w14:paraId="6521F6CC" w14:textId="77777777" w:rsidR="00AD1D73" w:rsidRPr="004B0200" w:rsidRDefault="00AD1D73" w:rsidP="00AD1D73"/>
    <w:p w14:paraId="6305CC0B" w14:textId="77777777" w:rsidR="00AD1D73" w:rsidRPr="004B0200" w:rsidRDefault="00AD1D73" w:rsidP="00AD1D73">
      <w:r w:rsidRPr="004B0200">
        <w:t>Številka vpisa v sodni register (št. vložka): ___________________________________________</w:t>
      </w:r>
    </w:p>
    <w:p w14:paraId="7071BD53" w14:textId="77777777" w:rsidR="00AD1D73" w:rsidRPr="004B0200" w:rsidRDefault="00AD1D73" w:rsidP="00AD1D73"/>
    <w:p w14:paraId="5679189B" w14:textId="77777777" w:rsidR="00AD1D73" w:rsidRPr="004B0200" w:rsidRDefault="00AD1D73" w:rsidP="00AD1D73">
      <w:r w:rsidRPr="004B0200">
        <w:t>Matična številka podjetja: _________________________________________________________</w:t>
      </w:r>
    </w:p>
    <w:p w14:paraId="7EB1CB18" w14:textId="77777777" w:rsidR="00AD1D73" w:rsidRPr="004B0200" w:rsidRDefault="00AD1D73" w:rsidP="00AD1D73"/>
    <w:p w14:paraId="05C9614A" w14:textId="77777777" w:rsidR="00AD1D73" w:rsidRPr="004B0200" w:rsidRDefault="00AD1D73" w:rsidP="00AD1D73"/>
    <w:p w14:paraId="19A61A3E" w14:textId="77777777" w:rsidR="00AD1D73" w:rsidRPr="004B0200" w:rsidRDefault="00AD1D73" w:rsidP="00AD1D73"/>
    <w:tbl>
      <w:tblPr>
        <w:tblW w:w="0" w:type="auto"/>
        <w:tblLayout w:type="fixed"/>
        <w:tblLook w:val="0000" w:firstRow="0" w:lastRow="0" w:firstColumn="0" w:lastColumn="0" w:noHBand="0" w:noVBand="0"/>
      </w:tblPr>
      <w:tblGrid>
        <w:gridCol w:w="4361"/>
        <w:gridCol w:w="4361"/>
      </w:tblGrid>
      <w:tr w:rsidR="00AD1D73" w:rsidRPr="004B0200" w14:paraId="2C1E337F" w14:textId="77777777" w:rsidTr="00DD6789">
        <w:trPr>
          <w:cantSplit/>
        </w:trPr>
        <w:tc>
          <w:tcPr>
            <w:tcW w:w="4361" w:type="dxa"/>
          </w:tcPr>
          <w:p w14:paraId="14498582" w14:textId="77777777" w:rsidR="00AD1D73" w:rsidRPr="004B0200" w:rsidRDefault="00AD1D73" w:rsidP="00DD6789">
            <w:r w:rsidRPr="004B0200">
              <w:t>Kraj in datum:</w:t>
            </w:r>
          </w:p>
        </w:tc>
        <w:tc>
          <w:tcPr>
            <w:tcW w:w="4361" w:type="dxa"/>
          </w:tcPr>
          <w:p w14:paraId="63937C8E" w14:textId="77777777" w:rsidR="00AD1D73" w:rsidRPr="004B0200" w:rsidRDefault="00AD1D73" w:rsidP="00DD6789">
            <w:r w:rsidRPr="004B0200">
              <w:t>Žig in podpis pooblaščene osebe ponudnika:</w:t>
            </w:r>
          </w:p>
        </w:tc>
      </w:tr>
      <w:tr w:rsidR="00AD1D73" w:rsidRPr="004B0200" w14:paraId="54193A56" w14:textId="77777777" w:rsidTr="00DD6789">
        <w:trPr>
          <w:cantSplit/>
        </w:trPr>
        <w:tc>
          <w:tcPr>
            <w:tcW w:w="4361" w:type="dxa"/>
          </w:tcPr>
          <w:p w14:paraId="1DAA55CC" w14:textId="77777777" w:rsidR="00AD1D73" w:rsidRPr="004B0200" w:rsidRDefault="00AD1D73" w:rsidP="00DD6789"/>
          <w:p w14:paraId="2AAA319A" w14:textId="77777777" w:rsidR="00AD1D73" w:rsidRPr="004B0200" w:rsidRDefault="00AD1D73" w:rsidP="00DD6789">
            <w:r w:rsidRPr="004B0200">
              <w:t>____________________________</w:t>
            </w:r>
          </w:p>
        </w:tc>
        <w:tc>
          <w:tcPr>
            <w:tcW w:w="4361" w:type="dxa"/>
          </w:tcPr>
          <w:p w14:paraId="5E3DA727" w14:textId="77777777" w:rsidR="00AD1D73" w:rsidRPr="004B0200" w:rsidRDefault="00AD1D73" w:rsidP="00DD6789"/>
          <w:p w14:paraId="7E426492" w14:textId="77777777" w:rsidR="00AD1D73" w:rsidRPr="004B0200" w:rsidRDefault="00AD1D73" w:rsidP="00DD6789">
            <w:r w:rsidRPr="004B0200">
              <w:t>_________________________________</w:t>
            </w:r>
          </w:p>
        </w:tc>
      </w:tr>
    </w:tbl>
    <w:p w14:paraId="66DFD479" w14:textId="77777777" w:rsidR="00AD1D73" w:rsidRPr="004B0200" w:rsidRDefault="00AD1D73" w:rsidP="00AD1D73"/>
    <w:p w14:paraId="33E720FE" w14:textId="77777777" w:rsidR="00AD1D73" w:rsidRPr="004B0200" w:rsidRDefault="00AD1D73" w:rsidP="00AD1D73"/>
    <w:p w14:paraId="44E96D7D" w14:textId="1B649F43" w:rsidR="00AD1D73" w:rsidRDefault="00AD1D73" w:rsidP="00AD1D73"/>
    <w:p w14:paraId="7E3E8216" w14:textId="3F118166" w:rsidR="00AD1D73" w:rsidRDefault="00AD1D73" w:rsidP="00AD1D73"/>
    <w:p w14:paraId="1D9E0631" w14:textId="52603B00" w:rsidR="00AD1D73" w:rsidRDefault="00AD1D73" w:rsidP="00AD1D73"/>
    <w:p w14:paraId="50C4477D" w14:textId="14F7741C" w:rsidR="00AD1D73" w:rsidRDefault="00AD1D73" w:rsidP="00AD1D73"/>
    <w:p w14:paraId="742E06A6" w14:textId="24C1FC27" w:rsidR="00AD1D73" w:rsidRDefault="00AD1D73" w:rsidP="00AD1D73"/>
    <w:p w14:paraId="40F322BC" w14:textId="4A885379" w:rsidR="00AD1D73" w:rsidRDefault="00AD1D73" w:rsidP="00AD1D73"/>
    <w:p w14:paraId="6AF7263E" w14:textId="2682F7D6" w:rsidR="00AD1D73" w:rsidRDefault="00AD1D73" w:rsidP="00AD1D73"/>
    <w:p w14:paraId="096A8205" w14:textId="560AB2E9" w:rsidR="00AD1D73" w:rsidRDefault="00AD1D73" w:rsidP="00AD1D73"/>
    <w:p w14:paraId="737E7E37" w14:textId="56BD018F" w:rsidR="00AD1D73" w:rsidRDefault="00AD1D73" w:rsidP="00AD1D73"/>
    <w:p w14:paraId="2BF1B546" w14:textId="72C40E9A" w:rsidR="00AD1D73" w:rsidRDefault="00AD1D73" w:rsidP="00AD1D73"/>
    <w:p w14:paraId="6671116B" w14:textId="1AB6303B" w:rsidR="00AD1D73" w:rsidRDefault="00AD1D73" w:rsidP="00AD1D73"/>
    <w:p w14:paraId="5A6512A9" w14:textId="7289C551" w:rsidR="00AD1D73" w:rsidRDefault="00AD1D73" w:rsidP="00AD1D73"/>
    <w:p w14:paraId="2A63B228" w14:textId="4DB67A94" w:rsidR="00AD1D73" w:rsidRDefault="00AD1D73" w:rsidP="00AD1D73"/>
    <w:p w14:paraId="6C8955A2" w14:textId="6BA707D5" w:rsidR="00AD1D73" w:rsidRDefault="00AD1D73" w:rsidP="00AD1D73"/>
    <w:p w14:paraId="01E46A72" w14:textId="77777777" w:rsidR="00AD1D73" w:rsidRPr="004B0200" w:rsidRDefault="00AD1D73" w:rsidP="00AD1D73"/>
    <w:p w14:paraId="02EDB48E" w14:textId="77777777" w:rsidR="005E232A" w:rsidRPr="007606D5" w:rsidRDefault="005E232A" w:rsidP="00535CB5">
      <w:pPr>
        <w:widowControl w:val="0"/>
        <w:adjustRightInd w:val="0"/>
        <w:textAlignment w:val="baseline"/>
        <w:rPr>
          <w:i/>
          <w:iCs/>
          <w:lang w:eastAsia="en-US"/>
        </w:rPr>
      </w:pPr>
    </w:p>
    <w:p w14:paraId="448C0FEC" w14:textId="17608673" w:rsidR="00AD1D73" w:rsidRPr="004B0200" w:rsidRDefault="00AD1D73" w:rsidP="00AD1D7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09" w:name="_Toc20482331"/>
      <w:bookmarkStart w:id="210" w:name="_Toc496188864"/>
      <w:r w:rsidRPr="004B0200">
        <w:rPr>
          <w:b/>
          <w:bCs/>
          <w:iCs/>
          <w:sz w:val="24"/>
          <w:szCs w:val="24"/>
        </w:rPr>
        <w:lastRenderedPageBreak/>
        <w:t xml:space="preserve">OBRAZEC ŠT. </w:t>
      </w:r>
      <w:r>
        <w:rPr>
          <w:b/>
          <w:bCs/>
          <w:iCs/>
          <w:sz w:val="24"/>
          <w:szCs w:val="24"/>
        </w:rPr>
        <w:t>5</w:t>
      </w:r>
      <w:r w:rsidRPr="004B0200">
        <w:rPr>
          <w:b/>
          <w:bCs/>
          <w:iCs/>
          <w:sz w:val="24"/>
          <w:szCs w:val="24"/>
        </w:rPr>
        <w:t xml:space="preserve"> - POOBLASTILO ZA PRIDOBITEV POTRDILA IZ KAZENSKE EVIDENCE ZA FIZIČNE OSEBE</w:t>
      </w:r>
      <w:bookmarkEnd w:id="209"/>
    </w:p>
    <w:p w14:paraId="4C4B9C1D" w14:textId="77777777" w:rsidR="00AD1D73" w:rsidRPr="004B0200" w:rsidRDefault="00AD1D73" w:rsidP="00AD1D73"/>
    <w:p w14:paraId="0BB0D40A" w14:textId="6F196391" w:rsidR="00AD1D73" w:rsidRPr="004B0200" w:rsidRDefault="00AD1D73" w:rsidP="00AD1D73">
      <w:r w:rsidRPr="004B0200">
        <w:t xml:space="preserve">Spodaj podpisani ______________________________________________ </w:t>
      </w:r>
      <w:r w:rsidRPr="004B0200">
        <w:rPr>
          <w:i/>
        </w:rPr>
        <w:t>/naziv pooblastitelja/</w:t>
      </w:r>
      <w:r w:rsidRPr="004B0200">
        <w:t xml:space="preserve"> pooblaščam naročnika Republika Slovenija, Ministrstvo za zdravje, Štefanova 5, Ljubljana, da za potrebe preverjanja izpolnjevanja pogojev v postopku oddaje javnega naročila</w:t>
      </w:r>
      <w:r w:rsidRPr="004B0200">
        <w:rPr>
          <w:b/>
        </w:rPr>
        <w:t xml:space="preserve"> »</w:t>
      </w:r>
      <w:r>
        <w:rPr>
          <w:rFonts w:ascii="Arial,Bold" w:eastAsia="Calibri" w:hAnsi="Arial,Bold" w:cs="Arial,Bold"/>
          <w:b/>
          <w:bCs/>
        </w:rPr>
        <w:t>Splošna bolnišnica Jesenice</w:t>
      </w:r>
      <w:r w:rsidRPr="00FC18BE">
        <w:rPr>
          <w:rFonts w:ascii="Arial,Bold" w:eastAsia="Calibri" w:hAnsi="Arial,Bold" w:cs="Arial,Bold"/>
          <w:b/>
          <w:bCs/>
        </w:rPr>
        <w:t xml:space="preserve"> – </w:t>
      </w:r>
      <w:r>
        <w:rPr>
          <w:rFonts w:ascii="Arial,Bold" w:eastAsia="Calibri" w:hAnsi="Arial,Bold" w:cs="Arial,Bold"/>
          <w:b/>
          <w:bCs/>
        </w:rPr>
        <w:t>dobava in montaža opreme za</w:t>
      </w:r>
      <w:r w:rsidRPr="00FC18BE">
        <w:rPr>
          <w:rFonts w:ascii="Arial,Bold" w:eastAsia="Calibri" w:hAnsi="Arial,Bold" w:cs="Arial,Bold"/>
          <w:b/>
          <w:bCs/>
        </w:rPr>
        <w:t xml:space="preserve"> bolnišničn</w:t>
      </w:r>
      <w:r>
        <w:rPr>
          <w:rFonts w:ascii="Arial,Bold" w:eastAsia="Calibri" w:hAnsi="Arial,Bold" w:cs="Arial,Bold"/>
          <w:b/>
          <w:bCs/>
        </w:rPr>
        <w:t>o</w:t>
      </w:r>
      <w:r w:rsidRPr="00FC18BE">
        <w:rPr>
          <w:rFonts w:ascii="Arial,Bold" w:eastAsia="Calibri" w:hAnsi="Arial,Bold" w:cs="Arial,Bold"/>
          <w:b/>
          <w:bCs/>
        </w:rPr>
        <w:t xml:space="preserve"> lekarn</w:t>
      </w:r>
      <w:r>
        <w:rPr>
          <w:rFonts w:ascii="Arial,Bold" w:eastAsia="Calibri" w:hAnsi="Arial,Bold" w:cs="Arial,Bold"/>
          <w:b/>
          <w:bCs/>
        </w:rPr>
        <w:t>o</w:t>
      </w:r>
      <w:r w:rsidRPr="004B0200">
        <w:rPr>
          <w:b/>
          <w:bCs/>
        </w:rPr>
        <w:t>«</w:t>
      </w:r>
      <w:r w:rsidRPr="004B0200">
        <w:t xml:space="preserve"> iz kazenske evidence RS pridobi potrdilo iz predmetne evidence.</w:t>
      </w:r>
    </w:p>
    <w:p w14:paraId="19C32C65" w14:textId="77777777" w:rsidR="00AD1D73" w:rsidRPr="004B0200" w:rsidRDefault="00AD1D73" w:rsidP="00AD1D73">
      <w:pPr>
        <w:rPr>
          <w:rFonts w:eastAsia="Batang"/>
        </w:rPr>
      </w:pPr>
    </w:p>
    <w:p w14:paraId="6F8AF156" w14:textId="77777777" w:rsidR="00AD1D73" w:rsidRPr="004B0200" w:rsidRDefault="00AD1D73" w:rsidP="00AD1D73">
      <w:r w:rsidRPr="004B0200">
        <w:t>Moji osebni podatki so naslednji:</w:t>
      </w:r>
    </w:p>
    <w:p w14:paraId="4059577E" w14:textId="77777777" w:rsidR="00AD1D73" w:rsidRPr="004B0200" w:rsidRDefault="00AD1D73" w:rsidP="00AD1D73"/>
    <w:p w14:paraId="3E7E624D" w14:textId="77777777" w:rsidR="00AD1D73" w:rsidRPr="004B0200" w:rsidRDefault="00AD1D73" w:rsidP="00AD1D73">
      <w:r w:rsidRPr="004B0200">
        <w:t>IME IN PRIIMEK:_______________________________________________________</w:t>
      </w:r>
    </w:p>
    <w:p w14:paraId="118E0289" w14:textId="77777777" w:rsidR="00AD1D73" w:rsidRPr="004B0200" w:rsidRDefault="00AD1D73" w:rsidP="00AD1D73"/>
    <w:p w14:paraId="1003FE17" w14:textId="77777777" w:rsidR="00AD1D73" w:rsidRPr="004B0200" w:rsidRDefault="00AD1D73" w:rsidP="00AD1D73">
      <w:r w:rsidRPr="004B0200">
        <w:t>EMŠO (obvezen podatek):_______________________________________________</w:t>
      </w:r>
    </w:p>
    <w:p w14:paraId="0437744D" w14:textId="77777777" w:rsidR="00AD1D73" w:rsidRPr="004B0200" w:rsidRDefault="00AD1D73" w:rsidP="00AD1D73"/>
    <w:p w14:paraId="5E756D6F" w14:textId="77777777" w:rsidR="00AD1D73" w:rsidRPr="004B0200" w:rsidRDefault="00AD1D73" w:rsidP="00AD1D73">
      <w:r w:rsidRPr="004B0200">
        <w:t>DATUM ROJSTVA:_____________________________________________________</w:t>
      </w:r>
    </w:p>
    <w:p w14:paraId="59F435C1" w14:textId="77777777" w:rsidR="00AD1D73" w:rsidRPr="004B0200" w:rsidRDefault="00AD1D73" w:rsidP="00AD1D73"/>
    <w:p w14:paraId="08BF25AD" w14:textId="77777777" w:rsidR="00AD1D73" w:rsidRPr="004B0200" w:rsidRDefault="00AD1D73" w:rsidP="00AD1D73">
      <w:r w:rsidRPr="004B0200">
        <w:t>KRAJ ROJSTVA:_______________________________________________________</w:t>
      </w:r>
    </w:p>
    <w:p w14:paraId="28151B4A" w14:textId="77777777" w:rsidR="00AD1D73" w:rsidRPr="004B0200" w:rsidRDefault="00AD1D73" w:rsidP="00AD1D73"/>
    <w:p w14:paraId="4CC4BDA0" w14:textId="77777777" w:rsidR="00AD1D73" w:rsidRPr="004B0200" w:rsidRDefault="00AD1D73" w:rsidP="00AD1D73">
      <w:r w:rsidRPr="004B0200">
        <w:t>OBČINA ROJSTVA:____________________________________________________</w:t>
      </w:r>
    </w:p>
    <w:p w14:paraId="32AB7180" w14:textId="77777777" w:rsidR="00AD1D73" w:rsidRPr="004B0200" w:rsidRDefault="00AD1D73" w:rsidP="00AD1D73"/>
    <w:p w14:paraId="762E1530" w14:textId="77777777" w:rsidR="00AD1D73" w:rsidRPr="004B0200" w:rsidRDefault="00AD1D73" w:rsidP="00AD1D73">
      <w:r w:rsidRPr="004B0200">
        <w:t>DRŽAVA ROJSTVA:____________________________________________________</w:t>
      </w:r>
    </w:p>
    <w:p w14:paraId="60EFBC89" w14:textId="77777777" w:rsidR="00AD1D73" w:rsidRPr="004B0200" w:rsidRDefault="00AD1D73" w:rsidP="00AD1D73"/>
    <w:p w14:paraId="6820B566" w14:textId="77777777" w:rsidR="00AD1D73" w:rsidRPr="004B0200" w:rsidRDefault="00AD1D73" w:rsidP="00AD1D73">
      <w:r w:rsidRPr="004B0200">
        <w:t>NASLOV STALNEGA/ZAČASNEGA BIVALIŠČA:</w:t>
      </w:r>
    </w:p>
    <w:p w14:paraId="49DBFDE5" w14:textId="77777777" w:rsidR="00AD1D73" w:rsidRPr="004B0200" w:rsidRDefault="00AD1D73" w:rsidP="00AD1D73"/>
    <w:p w14:paraId="17A80CFD" w14:textId="77777777" w:rsidR="00AD1D73" w:rsidRPr="004B0200" w:rsidRDefault="00AD1D73" w:rsidP="00AD1D73">
      <w:r w:rsidRPr="004B0200">
        <w:t>(ulica in hišna številka)___________________________________________________</w:t>
      </w:r>
    </w:p>
    <w:p w14:paraId="250714BD" w14:textId="77777777" w:rsidR="00AD1D73" w:rsidRPr="004B0200" w:rsidRDefault="00AD1D73" w:rsidP="00AD1D73"/>
    <w:p w14:paraId="1BB34D6F" w14:textId="77777777" w:rsidR="00AD1D73" w:rsidRPr="004B0200" w:rsidRDefault="00AD1D73" w:rsidP="00AD1D73">
      <w:r w:rsidRPr="004B0200">
        <w:t>(poštna številka in pošta)_________________________________________________</w:t>
      </w:r>
    </w:p>
    <w:p w14:paraId="48AE6CB2" w14:textId="77777777" w:rsidR="00AD1D73" w:rsidRPr="004B0200" w:rsidRDefault="00AD1D73" w:rsidP="00AD1D73"/>
    <w:p w14:paraId="668CCC8B" w14:textId="77777777" w:rsidR="00AD1D73" w:rsidRPr="004B0200" w:rsidRDefault="00AD1D73" w:rsidP="00AD1D73">
      <w:r w:rsidRPr="004B0200">
        <w:t>DRŽAVLJANSTVO:_____________________________________________________</w:t>
      </w:r>
    </w:p>
    <w:p w14:paraId="428FCF35" w14:textId="77777777" w:rsidR="00AD1D73" w:rsidRPr="004B0200" w:rsidRDefault="00AD1D73" w:rsidP="00AD1D73"/>
    <w:p w14:paraId="220CEE83" w14:textId="77777777" w:rsidR="00AD1D73" w:rsidRPr="004B0200" w:rsidRDefault="00AD1D73" w:rsidP="00AD1D73">
      <w:r w:rsidRPr="004B0200">
        <w:t>MOJ PREJŠNJI PRIIMEK SE JE GLASIL:____________________________________</w:t>
      </w:r>
    </w:p>
    <w:p w14:paraId="6526CB4A" w14:textId="77777777" w:rsidR="00AD1D73" w:rsidRPr="004B0200" w:rsidRDefault="00AD1D73" w:rsidP="00AD1D73"/>
    <w:p w14:paraId="1C51BC76" w14:textId="77777777" w:rsidR="00AD1D73" w:rsidRPr="004B0200" w:rsidRDefault="00AD1D73" w:rsidP="00AD1D73"/>
    <w:p w14:paraId="06B7C7E6" w14:textId="77777777" w:rsidR="00AD1D73" w:rsidRPr="004B0200" w:rsidRDefault="00AD1D73" w:rsidP="00AD1D73"/>
    <w:tbl>
      <w:tblPr>
        <w:tblW w:w="0" w:type="auto"/>
        <w:tblInd w:w="2" w:type="dxa"/>
        <w:tblLayout w:type="fixed"/>
        <w:tblLook w:val="0000" w:firstRow="0" w:lastRow="0" w:firstColumn="0" w:lastColumn="0" w:noHBand="0" w:noVBand="0"/>
      </w:tblPr>
      <w:tblGrid>
        <w:gridCol w:w="4361"/>
        <w:gridCol w:w="4361"/>
      </w:tblGrid>
      <w:tr w:rsidR="00AD1D73" w:rsidRPr="004B0200" w14:paraId="2F273877" w14:textId="77777777" w:rsidTr="00DD6789">
        <w:trPr>
          <w:cantSplit/>
        </w:trPr>
        <w:tc>
          <w:tcPr>
            <w:tcW w:w="4361" w:type="dxa"/>
          </w:tcPr>
          <w:p w14:paraId="537C6B8A" w14:textId="77777777" w:rsidR="00AD1D73" w:rsidRPr="004B0200" w:rsidRDefault="00AD1D73" w:rsidP="00DD6789">
            <w:r w:rsidRPr="004B0200">
              <w:t>Kraj in datum:</w:t>
            </w:r>
          </w:p>
        </w:tc>
        <w:tc>
          <w:tcPr>
            <w:tcW w:w="4361" w:type="dxa"/>
          </w:tcPr>
          <w:p w14:paraId="673674AF" w14:textId="77777777" w:rsidR="00AD1D73" w:rsidRPr="004B0200" w:rsidRDefault="00AD1D73" w:rsidP="00DD6789">
            <w:r w:rsidRPr="004B0200">
              <w:t>Podpis pooblastitelja:</w:t>
            </w:r>
          </w:p>
        </w:tc>
      </w:tr>
      <w:tr w:rsidR="00AD1D73" w:rsidRPr="004B0200" w14:paraId="5AFFC2D4" w14:textId="77777777" w:rsidTr="00DD6789">
        <w:trPr>
          <w:cantSplit/>
        </w:trPr>
        <w:tc>
          <w:tcPr>
            <w:tcW w:w="4361" w:type="dxa"/>
          </w:tcPr>
          <w:p w14:paraId="0EADED5F" w14:textId="77777777" w:rsidR="00AD1D73" w:rsidRPr="004B0200" w:rsidRDefault="00AD1D73" w:rsidP="00DD6789"/>
          <w:p w14:paraId="41781B92" w14:textId="77777777" w:rsidR="00AD1D73" w:rsidRPr="004B0200" w:rsidRDefault="00AD1D73" w:rsidP="00DD6789">
            <w:r w:rsidRPr="004B0200">
              <w:t>____________________________</w:t>
            </w:r>
          </w:p>
        </w:tc>
        <w:tc>
          <w:tcPr>
            <w:tcW w:w="4361" w:type="dxa"/>
          </w:tcPr>
          <w:p w14:paraId="37C68383" w14:textId="77777777" w:rsidR="00AD1D73" w:rsidRPr="004B0200" w:rsidRDefault="00AD1D73" w:rsidP="00DD6789"/>
          <w:p w14:paraId="55AFF967" w14:textId="77777777" w:rsidR="00AD1D73" w:rsidRPr="004B0200" w:rsidRDefault="00AD1D73" w:rsidP="00DD6789">
            <w:r w:rsidRPr="004B0200">
              <w:t>_________________________________</w:t>
            </w:r>
          </w:p>
        </w:tc>
      </w:tr>
    </w:tbl>
    <w:p w14:paraId="3F4D3C4A" w14:textId="77777777" w:rsidR="00C35BAA" w:rsidRDefault="00C35BAA">
      <w:pPr>
        <w:spacing w:line="240" w:lineRule="auto"/>
        <w:jc w:val="left"/>
        <w:rPr>
          <w:b/>
          <w:bCs/>
          <w:iCs/>
          <w:sz w:val="24"/>
          <w:szCs w:val="24"/>
        </w:rPr>
      </w:pPr>
      <w:r>
        <w:rPr>
          <w:b/>
          <w:bCs/>
          <w:iCs/>
          <w:sz w:val="24"/>
          <w:szCs w:val="24"/>
        </w:rPr>
        <w:br w:type="page"/>
      </w:r>
    </w:p>
    <w:p w14:paraId="764B7614" w14:textId="3BC66097" w:rsidR="0043231E" w:rsidRPr="007606D5" w:rsidRDefault="0043231E" w:rsidP="00E5390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7606D5">
        <w:rPr>
          <w:b/>
          <w:bCs/>
          <w:iCs/>
          <w:sz w:val="24"/>
          <w:szCs w:val="24"/>
        </w:rPr>
        <w:lastRenderedPageBreak/>
        <w:t>PODATKI O PODIZVAJALCU -</w:t>
      </w:r>
      <w:r w:rsidRPr="002C39F1">
        <w:rPr>
          <w:b/>
          <w:bCs/>
          <w:iCs/>
          <w:sz w:val="24"/>
          <w:szCs w:val="24"/>
        </w:rPr>
        <w:t xml:space="preserve"> OBRAZEC ŠT. </w:t>
      </w:r>
      <w:bookmarkEnd w:id="210"/>
      <w:r w:rsidR="00AD1D73">
        <w:rPr>
          <w:b/>
          <w:bCs/>
          <w:iCs/>
          <w:sz w:val="24"/>
          <w:szCs w:val="24"/>
        </w:rPr>
        <w:t>6</w:t>
      </w:r>
    </w:p>
    <w:p w14:paraId="47FDC27E" w14:textId="77777777" w:rsidR="0043231E" w:rsidRPr="007606D5" w:rsidRDefault="0043231E" w:rsidP="00535CB5"/>
    <w:p w14:paraId="6D1B44E5" w14:textId="610F65B0" w:rsidR="0043231E" w:rsidRPr="007606D5" w:rsidRDefault="0043231E" w:rsidP="00535CB5">
      <w:pPr>
        <w:ind w:left="4254" w:hanging="4254"/>
      </w:pPr>
      <w:r w:rsidRPr="007606D5">
        <w:t>JAVNO NAROČILO:</w:t>
      </w:r>
      <w:r w:rsidRPr="007606D5">
        <w:tab/>
      </w:r>
      <w:r w:rsidR="00D27E66" w:rsidRPr="007606D5">
        <w:rPr>
          <w:b/>
          <w:bCs/>
        </w:rPr>
        <w:t xml:space="preserve">Dobava in montaža opreme za lekarno v </w:t>
      </w:r>
      <w:r w:rsidR="000A1139" w:rsidRPr="007606D5">
        <w:rPr>
          <w:b/>
          <w:bCs/>
        </w:rPr>
        <w:t xml:space="preserve">SB </w:t>
      </w:r>
      <w:r w:rsidR="00AD1D73">
        <w:rPr>
          <w:b/>
          <w:bCs/>
        </w:rPr>
        <w:t>Jesenice</w:t>
      </w:r>
    </w:p>
    <w:p w14:paraId="4A2EFF53" w14:textId="77777777" w:rsidR="0043231E" w:rsidRPr="007606D5" w:rsidRDefault="0043231E" w:rsidP="00535CB5">
      <w:pPr>
        <w:ind w:left="720" w:hanging="720"/>
      </w:pPr>
    </w:p>
    <w:p w14:paraId="0805EFFE" w14:textId="6FE55F07" w:rsidR="0043231E" w:rsidRPr="007606D5" w:rsidRDefault="0043231E" w:rsidP="00535CB5">
      <w:pPr>
        <w:ind w:left="720" w:hanging="720"/>
      </w:pPr>
      <w:r w:rsidRPr="007606D5">
        <w:t>VRSTA STORITEV PODIZVAJALCA:</w:t>
      </w:r>
      <w:r w:rsidRPr="007606D5">
        <w:tab/>
      </w:r>
      <w:r w:rsidRPr="007606D5">
        <w:tab/>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p>
    <w:p w14:paraId="66D498C5" w14:textId="77777777" w:rsidR="0043231E" w:rsidRPr="007606D5" w:rsidRDefault="0043231E" w:rsidP="00535CB5">
      <w:pPr>
        <w:ind w:left="720" w:hanging="720"/>
      </w:pPr>
    </w:p>
    <w:p w14:paraId="04F5B1EF" w14:textId="180A06ED" w:rsidR="0043231E" w:rsidRPr="007606D5" w:rsidRDefault="0043231E" w:rsidP="00535CB5">
      <w:pPr>
        <w:ind w:left="720" w:hanging="720"/>
      </w:pPr>
      <w:r w:rsidRPr="007606D5">
        <w:t xml:space="preserve">VREDNOST STORITEV PODIZVAJALCA: </w:t>
      </w:r>
      <w:r w:rsidRPr="007606D5">
        <w:tab/>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p>
    <w:p w14:paraId="60B7D4AC" w14:textId="77777777" w:rsidR="0043231E" w:rsidRPr="007606D5" w:rsidRDefault="0043231E" w:rsidP="00535CB5"/>
    <w:p w14:paraId="0766A2D4" w14:textId="77777777" w:rsidR="0043231E" w:rsidRPr="007606D5" w:rsidRDefault="0043231E" w:rsidP="00535CB5"/>
    <w:tbl>
      <w:tblPr>
        <w:tblW w:w="8900" w:type="dxa"/>
        <w:tblInd w:w="57" w:type="dxa"/>
        <w:tblCellMar>
          <w:left w:w="70" w:type="dxa"/>
          <w:right w:w="70" w:type="dxa"/>
        </w:tblCellMar>
        <w:tblLook w:val="0000" w:firstRow="0" w:lastRow="0" w:firstColumn="0" w:lastColumn="0" w:noHBand="0" w:noVBand="0"/>
      </w:tblPr>
      <w:tblGrid>
        <w:gridCol w:w="3280"/>
        <w:gridCol w:w="5620"/>
      </w:tblGrid>
      <w:tr w:rsidR="00B951CD" w:rsidRPr="007606D5" w14:paraId="6E8D0814" w14:textId="77777777" w:rsidTr="001010A7">
        <w:trPr>
          <w:trHeight w:val="499"/>
        </w:trPr>
        <w:tc>
          <w:tcPr>
            <w:tcW w:w="3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81586A" w14:textId="77777777" w:rsidR="00B951CD" w:rsidRPr="007606D5" w:rsidRDefault="00B951CD" w:rsidP="001010A7">
            <w:pPr>
              <w:spacing w:line="240" w:lineRule="auto"/>
              <w:jc w:val="left"/>
              <w:rPr>
                <w:rFonts w:eastAsia="Calibri"/>
                <w:b/>
                <w:lang w:eastAsia="en-US"/>
              </w:rPr>
            </w:pPr>
            <w:r w:rsidRPr="007606D5">
              <w:rPr>
                <w:rFonts w:eastAsia="Calibri"/>
                <w:b/>
                <w:lang w:eastAsia="en-US"/>
              </w:rPr>
              <w:t>Naziv in sedež (popolna firma)</w:t>
            </w:r>
          </w:p>
        </w:tc>
        <w:tc>
          <w:tcPr>
            <w:tcW w:w="5620" w:type="dxa"/>
            <w:tcBorders>
              <w:top w:val="single" w:sz="4" w:space="0" w:color="auto"/>
              <w:left w:val="nil"/>
              <w:bottom w:val="single" w:sz="4" w:space="0" w:color="auto"/>
              <w:right w:val="single" w:sz="4" w:space="0" w:color="auto"/>
            </w:tcBorders>
            <w:vAlign w:val="center"/>
          </w:tcPr>
          <w:p w14:paraId="3E02052B" w14:textId="77777777" w:rsidR="00B951CD" w:rsidRPr="007606D5" w:rsidRDefault="00B951CD"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B951CD" w:rsidRPr="007606D5" w14:paraId="53640473"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337BCFB7" w14:textId="77777777" w:rsidR="00B951CD" w:rsidRPr="007606D5" w:rsidRDefault="00B951CD" w:rsidP="001010A7">
            <w:pPr>
              <w:spacing w:line="240" w:lineRule="auto"/>
              <w:jc w:val="left"/>
              <w:rPr>
                <w:rFonts w:eastAsia="Calibri"/>
                <w:b/>
                <w:lang w:eastAsia="en-US"/>
              </w:rPr>
            </w:pPr>
            <w:r w:rsidRPr="007606D5">
              <w:rPr>
                <w:rFonts w:eastAsia="Calibri"/>
                <w:b/>
                <w:lang w:eastAsia="en-US"/>
              </w:rPr>
              <w:t>Matična številka</w:t>
            </w:r>
          </w:p>
        </w:tc>
        <w:tc>
          <w:tcPr>
            <w:tcW w:w="5620" w:type="dxa"/>
            <w:tcBorders>
              <w:top w:val="nil"/>
              <w:left w:val="nil"/>
              <w:bottom w:val="single" w:sz="4" w:space="0" w:color="auto"/>
              <w:right w:val="single" w:sz="4" w:space="0" w:color="auto"/>
            </w:tcBorders>
            <w:vAlign w:val="center"/>
          </w:tcPr>
          <w:p w14:paraId="395D827F" w14:textId="77777777" w:rsidR="00B951CD" w:rsidRPr="007606D5" w:rsidRDefault="00B951CD"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43231E" w:rsidRPr="007606D5" w14:paraId="474891EF"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3F0B801A" w14:textId="77777777" w:rsidR="0043231E" w:rsidRPr="007606D5" w:rsidRDefault="0097529D" w:rsidP="001010A7">
            <w:pPr>
              <w:ind w:left="720" w:hanging="720"/>
              <w:jc w:val="left"/>
              <w:rPr>
                <w:b/>
              </w:rPr>
            </w:pPr>
            <w:r w:rsidRPr="007606D5">
              <w:rPr>
                <w:b/>
              </w:rPr>
              <w:t xml:space="preserve">Davčna številka/ID za DDV </w:t>
            </w:r>
          </w:p>
        </w:tc>
        <w:tc>
          <w:tcPr>
            <w:tcW w:w="5620" w:type="dxa"/>
            <w:tcBorders>
              <w:top w:val="nil"/>
              <w:left w:val="nil"/>
              <w:bottom w:val="single" w:sz="4" w:space="0" w:color="auto"/>
              <w:right w:val="single" w:sz="4" w:space="0" w:color="auto"/>
            </w:tcBorders>
            <w:vAlign w:val="center"/>
          </w:tcPr>
          <w:p w14:paraId="6870B7D0" w14:textId="77777777" w:rsidR="0043231E" w:rsidRPr="007606D5" w:rsidRDefault="0043231E"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43231E" w:rsidRPr="007606D5" w14:paraId="75937048"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461362D4" w14:textId="77777777" w:rsidR="0043231E" w:rsidRPr="007606D5" w:rsidRDefault="0097529D" w:rsidP="001010A7">
            <w:pPr>
              <w:ind w:left="720" w:hanging="720"/>
              <w:jc w:val="left"/>
              <w:rPr>
                <w:b/>
              </w:rPr>
            </w:pPr>
            <w:r w:rsidRPr="007606D5">
              <w:rPr>
                <w:b/>
              </w:rPr>
              <w:t>Zakoniti zastopnik</w:t>
            </w:r>
          </w:p>
        </w:tc>
        <w:tc>
          <w:tcPr>
            <w:tcW w:w="5620" w:type="dxa"/>
            <w:tcBorders>
              <w:top w:val="nil"/>
              <w:left w:val="nil"/>
              <w:bottom w:val="single" w:sz="4" w:space="0" w:color="auto"/>
              <w:right w:val="single" w:sz="4" w:space="0" w:color="auto"/>
            </w:tcBorders>
            <w:vAlign w:val="center"/>
          </w:tcPr>
          <w:p w14:paraId="0B8E8510" w14:textId="77777777" w:rsidR="0043231E" w:rsidRPr="007606D5" w:rsidRDefault="0043231E"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43231E" w:rsidRPr="007606D5" w14:paraId="3A81FC6A"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34476036" w14:textId="77777777" w:rsidR="0043231E" w:rsidRPr="007606D5" w:rsidRDefault="0097529D" w:rsidP="001010A7">
            <w:pPr>
              <w:ind w:left="720" w:hanging="720"/>
              <w:jc w:val="left"/>
              <w:rPr>
                <w:b/>
              </w:rPr>
            </w:pPr>
            <w:r w:rsidRPr="007606D5">
              <w:rPr>
                <w:b/>
              </w:rPr>
              <w:t>Elektronski naslov</w:t>
            </w:r>
          </w:p>
        </w:tc>
        <w:tc>
          <w:tcPr>
            <w:tcW w:w="5620" w:type="dxa"/>
            <w:tcBorders>
              <w:top w:val="nil"/>
              <w:left w:val="nil"/>
              <w:bottom w:val="single" w:sz="4" w:space="0" w:color="auto"/>
              <w:right w:val="single" w:sz="4" w:space="0" w:color="auto"/>
            </w:tcBorders>
            <w:vAlign w:val="center"/>
          </w:tcPr>
          <w:p w14:paraId="67F4EF02" w14:textId="77777777" w:rsidR="0043231E" w:rsidRPr="007606D5" w:rsidRDefault="0043231E"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43231E" w:rsidRPr="007606D5" w14:paraId="3E5A5D19"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27BD3C6F" w14:textId="77777777" w:rsidR="0043231E" w:rsidRPr="007606D5" w:rsidRDefault="0043231E" w:rsidP="001010A7">
            <w:pPr>
              <w:ind w:left="720" w:hanging="720"/>
              <w:jc w:val="left"/>
              <w:rPr>
                <w:b/>
              </w:rPr>
            </w:pPr>
            <w:r w:rsidRPr="007606D5">
              <w:rPr>
                <w:b/>
              </w:rPr>
              <w:t>Številka računa (TRR)</w:t>
            </w:r>
          </w:p>
        </w:tc>
        <w:tc>
          <w:tcPr>
            <w:tcW w:w="5620" w:type="dxa"/>
            <w:tcBorders>
              <w:top w:val="nil"/>
              <w:left w:val="nil"/>
              <w:bottom w:val="single" w:sz="4" w:space="0" w:color="auto"/>
              <w:right w:val="single" w:sz="4" w:space="0" w:color="auto"/>
            </w:tcBorders>
            <w:vAlign w:val="center"/>
          </w:tcPr>
          <w:p w14:paraId="01874B24" w14:textId="77777777" w:rsidR="0043231E" w:rsidRPr="007606D5" w:rsidRDefault="0043231E"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43231E" w:rsidRPr="007606D5" w14:paraId="3CA37648"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2BB26AB1" w14:textId="77777777" w:rsidR="0043231E" w:rsidRPr="007606D5" w:rsidRDefault="0043231E" w:rsidP="001010A7">
            <w:pPr>
              <w:ind w:left="720" w:hanging="720"/>
              <w:jc w:val="left"/>
              <w:rPr>
                <w:b/>
              </w:rPr>
            </w:pPr>
            <w:r w:rsidRPr="007606D5">
              <w:rPr>
                <w:b/>
              </w:rPr>
              <w:t>Telefon</w:t>
            </w:r>
          </w:p>
        </w:tc>
        <w:tc>
          <w:tcPr>
            <w:tcW w:w="5620" w:type="dxa"/>
            <w:tcBorders>
              <w:top w:val="nil"/>
              <w:left w:val="nil"/>
              <w:bottom w:val="single" w:sz="4" w:space="0" w:color="auto"/>
              <w:right w:val="single" w:sz="4" w:space="0" w:color="auto"/>
            </w:tcBorders>
            <w:vAlign w:val="center"/>
          </w:tcPr>
          <w:p w14:paraId="6A28DC97" w14:textId="77777777" w:rsidR="0043231E" w:rsidRPr="007606D5" w:rsidRDefault="0043231E"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43231E" w:rsidRPr="007606D5" w14:paraId="21FBC0C5"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65FD716F" w14:textId="77777777" w:rsidR="0043231E" w:rsidRPr="007606D5" w:rsidRDefault="0043231E" w:rsidP="001010A7">
            <w:pPr>
              <w:ind w:left="720" w:hanging="720"/>
              <w:jc w:val="left"/>
              <w:rPr>
                <w:b/>
              </w:rPr>
            </w:pPr>
            <w:r w:rsidRPr="007606D5">
              <w:rPr>
                <w:b/>
              </w:rPr>
              <w:t>Mobilni telefon</w:t>
            </w:r>
          </w:p>
        </w:tc>
        <w:tc>
          <w:tcPr>
            <w:tcW w:w="5620" w:type="dxa"/>
            <w:tcBorders>
              <w:top w:val="nil"/>
              <w:left w:val="nil"/>
              <w:bottom w:val="single" w:sz="4" w:space="0" w:color="auto"/>
              <w:right w:val="single" w:sz="4" w:space="0" w:color="auto"/>
            </w:tcBorders>
            <w:vAlign w:val="center"/>
          </w:tcPr>
          <w:p w14:paraId="58507740" w14:textId="77777777" w:rsidR="0043231E" w:rsidRPr="007606D5" w:rsidRDefault="0043231E"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43231E" w:rsidRPr="007606D5" w14:paraId="7CD14051"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521F1C55" w14:textId="77777777" w:rsidR="0043231E" w:rsidRPr="007606D5" w:rsidRDefault="0043231E" w:rsidP="001010A7">
            <w:pPr>
              <w:ind w:left="720" w:hanging="720"/>
              <w:jc w:val="left"/>
              <w:rPr>
                <w:b/>
              </w:rPr>
            </w:pPr>
            <w:r w:rsidRPr="007606D5">
              <w:rPr>
                <w:b/>
              </w:rPr>
              <w:t>Pooblaščena oseba podizvajalca</w:t>
            </w:r>
          </w:p>
        </w:tc>
        <w:tc>
          <w:tcPr>
            <w:tcW w:w="5620" w:type="dxa"/>
            <w:tcBorders>
              <w:top w:val="nil"/>
              <w:left w:val="nil"/>
              <w:bottom w:val="single" w:sz="4" w:space="0" w:color="auto"/>
              <w:right w:val="single" w:sz="4" w:space="0" w:color="auto"/>
            </w:tcBorders>
            <w:vAlign w:val="center"/>
          </w:tcPr>
          <w:p w14:paraId="17C50804" w14:textId="77777777" w:rsidR="0043231E" w:rsidRPr="007606D5" w:rsidRDefault="0043231E"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bl>
    <w:p w14:paraId="029D4C7B" w14:textId="77777777" w:rsidR="0043231E" w:rsidRPr="007606D5" w:rsidRDefault="0043231E" w:rsidP="00535CB5">
      <w:pPr>
        <w:ind w:left="720" w:hanging="720"/>
      </w:pPr>
    </w:p>
    <w:p w14:paraId="678BB145" w14:textId="77777777" w:rsidR="0043231E" w:rsidRPr="007606D5" w:rsidRDefault="0043231E" w:rsidP="00535CB5"/>
    <w:p w14:paraId="751C92CF" w14:textId="77777777" w:rsidR="0043231E" w:rsidRPr="007606D5" w:rsidRDefault="0043231E" w:rsidP="00535CB5">
      <w:pPr>
        <w:spacing w:before="20" w:after="20"/>
        <w:ind w:right="-1"/>
        <w:rPr>
          <w:i/>
          <w:szCs w:val="24"/>
        </w:rPr>
      </w:pPr>
      <w:r w:rsidRPr="007606D5">
        <w:rPr>
          <w:i/>
          <w:szCs w:val="24"/>
        </w:rPr>
        <w:t>Opombi:</w:t>
      </w:r>
    </w:p>
    <w:p w14:paraId="643911DF" w14:textId="77777777" w:rsidR="0043231E" w:rsidRPr="007606D5" w:rsidRDefault="0043231E" w:rsidP="002C39F1">
      <w:pPr>
        <w:widowControl w:val="0"/>
        <w:numPr>
          <w:ilvl w:val="0"/>
          <w:numId w:val="13"/>
        </w:numPr>
        <w:ind w:right="-1"/>
        <w:rPr>
          <w:i/>
          <w:szCs w:val="24"/>
        </w:rPr>
      </w:pPr>
      <w:r w:rsidRPr="007606D5">
        <w:rPr>
          <w:i/>
          <w:szCs w:val="24"/>
        </w:rPr>
        <w:t>Obrazec izpolni ponudnik v primeru, ko nastopa s podizvajalci.</w:t>
      </w:r>
    </w:p>
    <w:p w14:paraId="7C6F8FD2" w14:textId="77777777" w:rsidR="0043231E" w:rsidRPr="007606D5" w:rsidRDefault="0043231E" w:rsidP="002C39F1">
      <w:pPr>
        <w:widowControl w:val="0"/>
        <w:numPr>
          <w:ilvl w:val="0"/>
          <w:numId w:val="13"/>
        </w:numPr>
        <w:ind w:right="-1"/>
        <w:rPr>
          <w:i/>
          <w:szCs w:val="24"/>
        </w:rPr>
      </w:pPr>
      <w:r w:rsidRPr="007606D5">
        <w:rPr>
          <w:i/>
          <w:szCs w:val="24"/>
        </w:rPr>
        <w:t>Obrazec se po potrebi fotokopira.</w:t>
      </w:r>
    </w:p>
    <w:p w14:paraId="5EED5623" w14:textId="77777777" w:rsidR="0043231E" w:rsidRPr="007606D5" w:rsidRDefault="0043231E" w:rsidP="00535CB5"/>
    <w:tbl>
      <w:tblPr>
        <w:tblW w:w="0" w:type="auto"/>
        <w:tblLayout w:type="fixed"/>
        <w:tblLook w:val="0000" w:firstRow="0" w:lastRow="0" w:firstColumn="0" w:lastColumn="0" w:noHBand="0" w:noVBand="0"/>
      </w:tblPr>
      <w:tblGrid>
        <w:gridCol w:w="4361"/>
        <w:gridCol w:w="4361"/>
      </w:tblGrid>
      <w:tr w:rsidR="005930E2" w:rsidRPr="007606D5" w14:paraId="0605C4AF" w14:textId="77777777" w:rsidTr="00C35BAA">
        <w:trPr>
          <w:cantSplit/>
        </w:trPr>
        <w:tc>
          <w:tcPr>
            <w:tcW w:w="4361" w:type="dxa"/>
          </w:tcPr>
          <w:p w14:paraId="56D98934" w14:textId="5062975D" w:rsidR="005930E2" w:rsidRPr="007606D5" w:rsidRDefault="005930E2" w:rsidP="005930E2">
            <w:pPr>
              <w:tabs>
                <w:tab w:val="left" w:pos="1325"/>
              </w:tabs>
            </w:pPr>
          </w:p>
        </w:tc>
        <w:tc>
          <w:tcPr>
            <w:tcW w:w="4361" w:type="dxa"/>
          </w:tcPr>
          <w:p w14:paraId="72717797" w14:textId="3622A3B6" w:rsidR="00C84FB0" w:rsidRPr="007606D5" w:rsidRDefault="005930E2" w:rsidP="00C35BAA">
            <w:pPr>
              <w:tabs>
                <w:tab w:val="left" w:pos="1325"/>
              </w:tabs>
              <w:jc w:val="center"/>
            </w:pPr>
            <w:r w:rsidRPr="007606D5">
              <w:t>Podpis zastopnika/pooblaščene osebe ponudnika</w:t>
            </w:r>
            <w:r w:rsidR="00E24123">
              <w:t xml:space="preserve"> in žig</w:t>
            </w:r>
            <w:r w:rsidRPr="007606D5">
              <w:t>:</w:t>
            </w:r>
          </w:p>
        </w:tc>
      </w:tr>
      <w:tr w:rsidR="005930E2" w:rsidRPr="007606D5" w14:paraId="6997DF52" w14:textId="77777777" w:rsidTr="00C35BAA">
        <w:trPr>
          <w:cantSplit/>
        </w:trPr>
        <w:tc>
          <w:tcPr>
            <w:tcW w:w="4361" w:type="dxa"/>
          </w:tcPr>
          <w:p w14:paraId="784839A2" w14:textId="38852DF0" w:rsidR="005930E2" w:rsidRPr="007606D5" w:rsidRDefault="005930E2" w:rsidP="005930E2">
            <w:pPr>
              <w:tabs>
                <w:tab w:val="left" w:pos="1325"/>
              </w:tabs>
            </w:pPr>
          </w:p>
        </w:tc>
        <w:tc>
          <w:tcPr>
            <w:tcW w:w="4361" w:type="dxa"/>
            <w:tcBorders>
              <w:bottom w:val="single" w:sz="4" w:space="0" w:color="auto"/>
            </w:tcBorders>
          </w:tcPr>
          <w:p w14:paraId="29411547" w14:textId="77777777" w:rsidR="005930E2" w:rsidRDefault="005930E2" w:rsidP="005930E2">
            <w:pPr>
              <w:tabs>
                <w:tab w:val="left" w:pos="1325"/>
              </w:tabs>
            </w:pPr>
          </w:p>
          <w:p w14:paraId="474CD518" w14:textId="07DC40CC" w:rsidR="00C35BAA" w:rsidRPr="007606D5" w:rsidRDefault="00C35BAA" w:rsidP="001010A7">
            <w:pPr>
              <w:tabs>
                <w:tab w:val="left" w:pos="1325"/>
              </w:tabs>
              <w:jc w:val="center"/>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bl>
    <w:p w14:paraId="520E5774" w14:textId="77777777" w:rsidR="0043231E" w:rsidRPr="007606D5" w:rsidRDefault="0043231E" w:rsidP="00535CB5">
      <w:pPr>
        <w:tabs>
          <w:tab w:val="left" w:pos="1325"/>
        </w:tabs>
      </w:pPr>
    </w:p>
    <w:p w14:paraId="0B3DD5B6" w14:textId="77777777" w:rsidR="0043231E" w:rsidRPr="007606D5" w:rsidRDefault="0043231E" w:rsidP="00535CB5">
      <w:pPr>
        <w:tabs>
          <w:tab w:val="left" w:pos="1325"/>
        </w:tabs>
      </w:pPr>
    </w:p>
    <w:p w14:paraId="5E3C4F0D" w14:textId="77777777" w:rsidR="0043231E" w:rsidRPr="007606D5" w:rsidRDefault="0043231E" w:rsidP="00535CB5">
      <w:pPr>
        <w:tabs>
          <w:tab w:val="left" w:pos="1325"/>
        </w:tabs>
      </w:pPr>
    </w:p>
    <w:p w14:paraId="23AFCFAF" w14:textId="77777777" w:rsidR="0043231E" w:rsidRPr="007606D5" w:rsidRDefault="0043231E" w:rsidP="00535CB5">
      <w:pPr>
        <w:tabs>
          <w:tab w:val="left" w:pos="1325"/>
        </w:tabs>
      </w:pPr>
    </w:p>
    <w:p w14:paraId="2ABF303C" w14:textId="77777777" w:rsidR="0043231E" w:rsidRPr="007606D5" w:rsidRDefault="0043231E" w:rsidP="00535CB5">
      <w:pPr>
        <w:tabs>
          <w:tab w:val="left" w:pos="1325"/>
        </w:tabs>
      </w:pPr>
    </w:p>
    <w:p w14:paraId="03AA4877" w14:textId="77777777" w:rsidR="0043231E" w:rsidRPr="007606D5" w:rsidRDefault="0043231E" w:rsidP="00535CB5">
      <w:pPr>
        <w:tabs>
          <w:tab w:val="left" w:pos="1325"/>
        </w:tabs>
      </w:pPr>
    </w:p>
    <w:p w14:paraId="36AAA877" w14:textId="77777777" w:rsidR="0043231E" w:rsidRPr="007606D5" w:rsidRDefault="0043231E" w:rsidP="00535CB5">
      <w:pPr>
        <w:tabs>
          <w:tab w:val="left" w:pos="1325"/>
        </w:tabs>
      </w:pPr>
    </w:p>
    <w:p w14:paraId="4C0DAFA7" w14:textId="77777777" w:rsidR="0043231E" w:rsidRPr="007606D5" w:rsidRDefault="0043231E" w:rsidP="00535CB5"/>
    <w:p w14:paraId="30B585CE" w14:textId="77777777" w:rsidR="001010A7" w:rsidRDefault="001010A7">
      <w:pPr>
        <w:spacing w:line="240" w:lineRule="auto"/>
        <w:jc w:val="left"/>
        <w:rPr>
          <w:b/>
          <w:bCs/>
          <w:iCs/>
          <w:sz w:val="24"/>
          <w:szCs w:val="24"/>
        </w:rPr>
      </w:pPr>
      <w:bookmarkStart w:id="211" w:name="_Toc496188865"/>
      <w:r>
        <w:rPr>
          <w:b/>
          <w:bCs/>
          <w:iCs/>
          <w:sz w:val="24"/>
          <w:szCs w:val="24"/>
        </w:rPr>
        <w:br w:type="page"/>
      </w:r>
    </w:p>
    <w:p w14:paraId="0785837A" w14:textId="3E74D416" w:rsidR="0043231E" w:rsidRPr="007606D5" w:rsidRDefault="0043231E" w:rsidP="00E5390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7606D5">
        <w:rPr>
          <w:b/>
          <w:bCs/>
          <w:iCs/>
          <w:sz w:val="24"/>
          <w:szCs w:val="24"/>
        </w:rPr>
        <w:lastRenderedPageBreak/>
        <w:t>IZJAVA PODIZVAJALCA O IZPOLNJEVANJU POGOJEV -</w:t>
      </w:r>
      <w:r w:rsidRPr="002C39F1">
        <w:rPr>
          <w:b/>
          <w:bCs/>
          <w:iCs/>
          <w:sz w:val="24"/>
          <w:szCs w:val="24"/>
        </w:rPr>
        <w:t xml:space="preserve"> OBRAZEC ŠT. </w:t>
      </w:r>
      <w:bookmarkEnd w:id="211"/>
      <w:r w:rsidR="00AD1D73">
        <w:rPr>
          <w:b/>
          <w:bCs/>
          <w:iCs/>
          <w:sz w:val="24"/>
          <w:szCs w:val="24"/>
        </w:rPr>
        <w:t>7</w:t>
      </w:r>
    </w:p>
    <w:p w14:paraId="28119A97" w14:textId="77777777" w:rsidR="0043231E" w:rsidRPr="007606D5" w:rsidRDefault="0043231E" w:rsidP="00535CB5"/>
    <w:p w14:paraId="13D06FAD" w14:textId="77777777" w:rsidR="0043231E" w:rsidRPr="007606D5" w:rsidRDefault="0043231E" w:rsidP="00535CB5">
      <w:pPr>
        <w:ind w:left="720" w:hanging="720"/>
      </w:pPr>
      <w:r w:rsidRPr="007606D5">
        <w:t>Podizvajalec</w:t>
      </w:r>
    </w:p>
    <w:p w14:paraId="3E590EAC" w14:textId="77777777" w:rsidR="0043231E" w:rsidRPr="007606D5" w:rsidRDefault="0043231E" w:rsidP="00535CB5">
      <w:pPr>
        <w:ind w:left="720" w:hanging="720"/>
      </w:pPr>
    </w:p>
    <w:p w14:paraId="7994B99E" w14:textId="3EDAF42C" w:rsidR="0043231E" w:rsidRPr="007606D5" w:rsidRDefault="001010A7" w:rsidP="00535CB5">
      <w:pPr>
        <w:pBdr>
          <w:bottom w:val="single" w:sz="12" w:space="1" w:color="auto"/>
        </w:pBdr>
        <w:ind w:left="720" w:hanging="720"/>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p w14:paraId="59A1DA22" w14:textId="77777777" w:rsidR="0043231E" w:rsidRPr="007606D5" w:rsidRDefault="0043231E" w:rsidP="00E53903">
      <w:pPr>
        <w:ind w:left="720" w:hanging="720"/>
        <w:jc w:val="center"/>
      </w:pPr>
      <w:r w:rsidRPr="007606D5">
        <w:t>(Ime podizvajalca in naslov)</w:t>
      </w:r>
    </w:p>
    <w:p w14:paraId="313A2E62" w14:textId="77777777" w:rsidR="0043231E" w:rsidRPr="007606D5" w:rsidRDefault="0043231E" w:rsidP="00535CB5">
      <w:pPr>
        <w:ind w:left="720" w:hanging="720"/>
      </w:pPr>
    </w:p>
    <w:p w14:paraId="20122BE3" w14:textId="77777777" w:rsidR="0043231E" w:rsidRPr="007606D5" w:rsidRDefault="0043231E" w:rsidP="00535CB5">
      <w:pPr>
        <w:ind w:left="720" w:hanging="720"/>
        <w:rPr>
          <w:b/>
        </w:rPr>
      </w:pPr>
    </w:p>
    <w:p w14:paraId="1983D423" w14:textId="5C657F19" w:rsidR="0043231E" w:rsidRPr="007606D5" w:rsidRDefault="0043231E" w:rsidP="001010A7">
      <w:pPr>
        <w:ind w:right="-1"/>
        <w:rPr>
          <w:b/>
        </w:rPr>
      </w:pPr>
      <w:r w:rsidRPr="007606D5">
        <w:t>v zvezi z</w:t>
      </w:r>
      <w:r w:rsidRPr="007606D5">
        <w:rPr>
          <w:b/>
        </w:rPr>
        <w:t xml:space="preserve"> </w:t>
      </w:r>
      <w:r w:rsidRPr="007606D5">
        <w:t xml:space="preserve">javnim naročilom </w:t>
      </w:r>
      <w:r w:rsidR="00E47B5D" w:rsidRPr="007606D5">
        <w:rPr>
          <w:b/>
        </w:rPr>
        <w:t>»</w:t>
      </w:r>
      <w:r w:rsidR="00D27E66" w:rsidRPr="007606D5">
        <w:rPr>
          <w:b/>
          <w:bCs/>
        </w:rPr>
        <w:t xml:space="preserve">Dobava in montaža opreme za lekarno v </w:t>
      </w:r>
      <w:r w:rsidR="000A1139" w:rsidRPr="007606D5">
        <w:rPr>
          <w:b/>
          <w:bCs/>
        </w:rPr>
        <w:t xml:space="preserve">SB </w:t>
      </w:r>
      <w:r w:rsidR="00AD1D73">
        <w:rPr>
          <w:b/>
          <w:bCs/>
        </w:rPr>
        <w:t>Jesenice</w:t>
      </w:r>
      <w:r w:rsidR="00E47B5D" w:rsidRPr="007606D5">
        <w:rPr>
          <w:b/>
        </w:rPr>
        <w:t>«</w:t>
      </w:r>
      <w:r w:rsidR="001010A7">
        <w:rPr>
          <w:b/>
        </w:rPr>
        <w:t xml:space="preserve"> </w:t>
      </w:r>
      <w:r w:rsidRPr="007606D5">
        <w:rPr>
          <w:b/>
        </w:rPr>
        <w:t>izjavljamo,</w:t>
      </w:r>
    </w:p>
    <w:p w14:paraId="716DFBE2" w14:textId="77777777" w:rsidR="0043231E" w:rsidRPr="007606D5" w:rsidRDefault="0043231E" w:rsidP="00535CB5">
      <w:pPr>
        <w:ind w:left="720" w:hanging="720"/>
      </w:pPr>
    </w:p>
    <w:p w14:paraId="2364FDA5" w14:textId="77777777" w:rsidR="0043231E" w:rsidRPr="007606D5" w:rsidRDefault="0043231E" w:rsidP="00535CB5">
      <w:pPr>
        <w:ind w:left="720" w:hanging="720"/>
      </w:pPr>
      <w:r w:rsidRPr="007606D5">
        <w:t>da izpolnjujemo pogoje iz dokumentacije v zvezi z oddajo predmetnega javnega naročila, in sicer:</w:t>
      </w:r>
    </w:p>
    <w:p w14:paraId="7463762F" w14:textId="77777777" w:rsidR="0097529D" w:rsidRPr="007606D5" w:rsidRDefault="0097529D" w:rsidP="00535CB5">
      <w:pPr>
        <w:ind w:left="720" w:hanging="720"/>
      </w:pPr>
    </w:p>
    <w:p w14:paraId="26B9E1B6" w14:textId="77777777" w:rsidR="0097529D" w:rsidRPr="007606D5" w:rsidRDefault="0097529D" w:rsidP="002C39F1">
      <w:pPr>
        <w:numPr>
          <w:ilvl w:val="0"/>
          <w:numId w:val="13"/>
        </w:numPr>
      </w:pPr>
      <w:r w:rsidRPr="007606D5">
        <w:t>da smo pri pristojnem sodišču ali drugem organu registrirani za dejavnost, ki je predmet javnega naročila in za katerega dajemo ponudbo ter da imamo potrebno dovoljenje za opravljanje dejavnosti, ki je predmet naročila, če je za opravljanje takšne dejavnosti, na podlagi posebnega zakona, dovoljenje potrebno;</w:t>
      </w:r>
    </w:p>
    <w:p w14:paraId="4414C7AD" w14:textId="77777777" w:rsidR="0043231E" w:rsidRPr="002C39F1" w:rsidRDefault="0043231E" w:rsidP="002C39F1">
      <w:pPr>
        <w:numPr>
          <w:ilvl w:val="0"/>
          <w:numId w:val="13"/>
        </w:numPr>
        <w:tabs>
          <w:tab w:val="left" w:pos="399"/>
        </w:tabs>
        <w:ind w:right="20"/>
        <w:rPr>
          <w:lang w:eastAsia="x-none"/>
        </w:rPr>
      </w:pPr>
      <w:r w:rsidRPr="007606D5">
        <w:rPr>
          <w:lang w:eastAsia="x-none"/>
        </w:rPr>
        <w:t xml:space="preserve">da s </w:t>
      </w:r>
      <w:r w:rsidRPr="002C39F1">
        <w:rPr>
          <w:lang w:eastAsia="x-none"/>
        </w:rPr>
        <w:t xml:space="preserve">pravnomočno </w:t>
      </w:r>
      <w:r w:rsidRPr="007606D5">
        <w:rPr>
          <w:lang w:eastAsia="x-none"/>
        </w:rPr>
        <w:t>sodbo</w:t>
      </w:r>
      <w:r w:rsidRPr="002C39F1">
        <w:rPr>
          <w:lang w:eastAsia="x-none"/>
        </w:rPr>
        <w:t xml:space="preserve"> </w:t>
      </w:r>
      <w:r w:rsidRPr="007606D5">
        <w:rPr>
          <w:lang w:eastAsia="x-none"/>
        </w:rPr>
        <w:t xml:space="preserve">nismo bili obsojeni </w:t>
      </w:r>
      <w:r w:rsidRPr="002C39F1">
        <w:rPr>
          <w:lang w:eastAsia="x-none"/>
        </w:rPr>
        <w:t xml:space="preserve">zaradi kaznivih dejanj iz prvega odstavka </w:t>
      </w:r>
      <w:r w:rsidRPr="007606D5">
        <w:rPr>
          <w:lang w:eastAsia="x-none"/>
        </w:rPr>
        <w:t>75</w:t>
      </w:r>
      <w:r w:rsidRPr="002C39F1">
        <w:rPr>
          <w:lang w:eastAsia="x-none"/>
        </w:rPr>
        <w:t xml:space="preserve">. člena </w:t>
      </w:r>
      <w:r w:rsidRPr="007606D5">
        <w:rPr>
          <w:lang w:eastAsia="x-none"/>
        </w:rPr>
        <w:t>ZJN-3;</w:t>
      </w:r>
    </w:p>
    <w:p w14:paraId="6C3D1967" w14:textId="77777777" w:rsidR="0043231E" w:rsidRPr="007606D5" w:rsidRDefault="0043231E" w:rsidP="002C39F1">
      <w:pPr>
        <w:numPr>
          <w:ilvl w:val="0"/>
          <w:numId w:val="13"/>
        </w:numPr>
        <w:ind w:right="23"/>
        <w:rPr>
          <w:lang w:eastAsia="x-none"/>
        </w:rPr>
      </w:pPr>
      <w:r w:rsidRPr="007606D5">
        <w:t>da na dan poteka roka za oddajo ponudb ali prijav nismo izločeni iz postopkov oddaje javnih naročil zaradi uvrstitve v evidenco gospodarskih subjektov z negativnimi referencami iz 75. člena ZJN-3;</w:t>
      </w:r>
    </w:p>
    <w:p w14:paraId="7F047149" w14:textId="77777777" w:rsidR="0043231E" w:rsidRPr="007606D5" w:rsidRDefault="0043231E" w:rsidP="002C39F1">
      <w:pPr>
        <w:numPr>
          <w:ilvl w:val="0"/>
          <w:numId w:val="13"/>
        </w:numPr>
        <w:ind w:right="23"/>
        <w:rPr>
          <w:lang w:eastAsia="x-none"/>
        </w:rPr>
      </w:pPr>
      <w:r w:rsidRPr="007606D5">
        <w:t>da niso izpolnjeni izključitveni pogoji iz šestega odstavka 75. člena ZJN-3;</w:t>
      </w:r>
    </w:p>
    <w:p w14:paraId="687AFADF" w14:textId="4FC8D349" w:rsidR="0043231E" w:rsidRPr="007606D5" w:rsidRDefault="006F4E06" w:rsidP="002C39F1">
      <w:pPr>
        <w:numPr>
          <w:ilvl w:val="0"/>
          <w:numId w:val="13"/>
        </w:numPr>
      </w:pPr>
      <w:r w:rsidRPr="007606D5">
        <w:t>da izpolnjujemo obvezne dajatve in druge denarne nedavčne obveznosti v skladu z zakonom, ki ureja finančno upravo, ki jih pobira davčni organ v skladu s predpisi države, v kateri imamo sedež, ali predpisi države naročnika, in vrednost teh neplačanih zapadlih obveznosti  na dan oddaje ponudbe ali prijave ne znaša 50 EUR ali več in imamo na dan oddaje ponudbe ali prijave predložene vse obračune davčnih odtegljajev za dohodke iz delovnega razmerja za obdobje zadnjih petih let do dne oddaje ponudbe ali prijave</w:t>
      </w:r>
      <w:r w:rsidR="0043231E" w:rsidRPr="007606D5">
        <w:t>;</w:t>
      </w:r>
    </w:p>
    <w:p w14:paraId="50F738DE" w14:textId="77777777" w:rsidR="0043231E" w:rsidRPr="007606D5" w:rsidRDefault="0043231E" w:rsidP="002C39F1">
      <w:pPr>
        <w:numPr>
          <w:ilvl w:val="0"/>
          <w:numId w:val="13"/>
        </w:numPr>
        <w:ind w:right="23"/>
        <w:rPr>
          <w:lang w:eastAsia="x-none"/>
        </w:rPr>
      </w:pPr>
      <w:r w:rsidRPr="007606D5">
        <w:rPr>
          <w:lang w:eastAsia="x-none"/>
        </w:rPr>
        <w:t>da nam v zadnjih treh letih pred potekom roka za oddajo ponudb s pravnomočno odločbo pristojnega organa RS ali druge države članice ali tretje države ni bila dvakrat izrečena globa zaradi prekrška v zvezi s plačilom za delo</w:t>
      </w:r>
      <w:r w:rsidR="009657C6" w:rsidRPr="007606D5">
        <w:rPr>
          <w:lang w:eastAsia="x-none"/>
        </w:rPr>
        <w:t>,</w:t>
      </w:r>
      <w:r w:rsidR="009657C6" w:rsidRPr="007606D5">
        <w:t xml:space="preserve"> </w:t>
      </w:r>
      <w:r w:rsidR="009657C6" w:rsidRPr="007606D5">
        <w:rPr>
          <w:lang w:eastAsia="x-none"/>
        </w:rPr>
        <w:t>delovnim časom, počitki, opravljanjem dela na podlagi pogodb civilnega prava kljub obstoju elementov delovnega razmerja ali v zvezi z zaposlovanjem na črno</w:t>
      </w:r>
      <w:r w:rsidRPr="007606D5">
        <w:rPr>
          <w:lang w:eastAsia="x-none"/>
        </w:rPr>
        <w:t>;</w:t>
      </w:r>
    </w:p>
    <w:p w14:paraId="374D8027" w14:textId="3CB0E56B" w:rsidR="0043231E" w:rsidRDefault="0043231E" w:rsidP="002C39F1">
      <w:pPr>
        <w:numPr>
          <w:ilvl w:val="0"/>
          <w:numId w:val="13"/>
        </w:numPr>
        <w:tabs>
          <w:tab w:val="left" w:pos="425"/>
        </w:tabs>
        <w:rPr>
          <w:rFonts w:eastAsia="Calibri"/>
        </w:rPr>
      </w:pPr>
      <w:r w:rsidRPr="007606D5">
        <w:rPr>
          <w:rFonts w:eastAsia="Calibri"/>
        </w:rPr>
        <w:t>da bomo upoštevali veljavne obveznosti na področju okoljskega, socialnega in delovnega prava (socialna klavzula).</w:t>
      </w:r>
    </w:p>
    <w:p w14:paraId="695E1A14" w14:textId="5A1B53CC" w:rsidR="00AD1D73" w:rsidRDefault="00AD1D73" w:rsidP="00AD1D73">
      <w:pPr>
        <w:tabs>
          <w:tab w:val="left" w:pos="425"/>
        </w:tabs>
        <w:rPr>
          <w:rFonts w:eastAsia="Calibri"/>
        </w:rPr>
      </w:pPr>
    </w:p>
    <w:p w14:paraId="656A8D7A" w14:textId="15EF5995" w:rsidR="00AD1D73" w:rsidRPr="007606D5" w:rsidRDefault="00AD1D73" w:rsidP="00AD1D73">
      <w:pPr>
        <w:tabs>
          <w:tab w:val="left" w:pos="425"/>
        </w:tabs>
        <w:rPr>
          <w:rFonts w:eastAsia="Calibri"/>
        </w:rPr>
      </w:pPr>
      <w:r>
        <w:rPr>
          <w:rFonts w:eastAsia="Calibri"/>
        </w:rPr>
        <w:t>Podizvajalec mora predložiti lasten ESPD obrazec.</w:t>
      </w:r>
    </w:p>
    <w:p w14:paraId="333A3A66" w14:textId="77777777" w:rsidR="0043231E" w:rsidRPr="007606D5" w:rsidRDefault="0043231E" w:rsidP="00535CB5">
      <w:pPr>
        <w:tabs>
          <w:tab w:val="left" w:pos="425"/>
        </w:tabs>
        <w:rPr>
          <w:rFonts w:eastAsia="Calibri"/>
        </w:rPr>
      </w:pPr>
    </w:p>
    <w:p w14:paraId="5BDF39EA" w14:textId="1EDA6DBE" w:rsidR="0043231E" w:rsidRPr="007606D5" w:rsidRDefault="0043231E" w:rsidP="00535CB5">
      <w:pPr>
        <w:ind w:right="40"/>
        <w:rPr>
          <w:rFonts w:eastAsia="Calibri"/>
          <w:b/>
        </w:rPr>
      </w:pPr>
      <w:r w:rsidRPr="007606D5">
        <w:rPr>
          <w:rFonts w:eastAsia="Calibri"/>
          <w:b/>
        </w:rPr>
        <w:t xml:space="preserve">Pooblaščamo naročnika Ministrstvo za  zdravje, Štefanova 5, 1000 Ljubljana, da lahko za namen postopka javnega naročila </w:t>
      </w:r>
      <w:r w:rsidR="00E47B5D" w:rsidRPr="007606D5">
        <w:rPr>
          <w:rFonts w:eastAsia="Calibri" w:cs="Times New Roman"/>
          <w:b/>
        </w:rPr>
        <w:t>»</w:t>
      </w:r>
      <w:r w:rsidR="00D27E66" w:rsidRPr="007606D5">
        <w:rPr>
          <w:rFonts w:eastAsia="Calibri" w:cs="Times New Roman"/>
          <w:b/>
          <w:bCs/>
        </w:rPr>
        <w:t xml:space="preserve">Dobava in montaža opreme za lekarno v </w:t>
      </w:r>
      <w:r w:rsidR="000A1139" w:rsidRPr="007606D5">
        <w:rPr>
          <w:rFonts w:eastAsia="Calibri" w:cs="Times New Roman"/>
          <w:b/>
          <w:bCs/>
        </w:rPr>
        <w:t xml:space="preserve">SB </w:t>
      </w:r>
      <w:r w:rsidR="00AD1D73">
        <w:rPr>
          <w:rFonts w:eastAsia="Calibri" w:cs="Times New Roman"/>
          <w:b/>
          <w:bCs/>
        </w:rPr>
        <w:t>Jesenice</w:t>
      </w:r>
      <w:r w:rsidR="00E47B5D" w:rsidRPr="007606D5">
        <w:rPr>
          <w:rFonts w:eastAsia="Calibri" w:cs="Times New Roman"/>
          <w:b/>
        </w:rPr>
        <w:t>«</w:t>
      </w:r>
      <w:r w:rsidRPr="007606D5">
        <w:rPr>
          <w:rFonts w:eastAsia="Calibri"/>
          <w:b/>
        </w:rPr>
        <w:t>, pridobi podatke iz uradnih evidenc.</w:t>
      </w:r>
    </w:p>
    <w:p w14:paraId="1DBD9E33" w14:textId="77777777" w:rsidR="0043231E" w:rsidRPr="007606D5" w:rsidRDefault="0043231E" w:rsidP="00535CB5">
      <w:pPr>
        <w:tabs>
          <w:tab w:val="left" w:pos="8976"/>
        </w:tabs>
        <w:autoSpaceDE w:val="0"/>
        <w:autoSpaceDN w:val="0"/>
        <w:adjustRightInd w:val="0"/>
      </w:pPr>
    </w:p>
    <w:p w14:paraId="0E6ADC5A" w14:textId="77777777" w:rsidR="0043231E" w:rsidRPr="007606D5" w:rsidRDefault="0043231E" w:rsidP="00535CB5">
      <w:pPr>
        <w:spacing w:before="20" w:after="20"/>
        <w:ind w:right="-1"/>
        <w:rPr>
          <w:i/>
          <w:szCs w:val="24"/>
        </w:rPr>
      </w:pPr>
      <w:r w:rsidRPr="007606D5">
        <w:rPr>
          <w:i/>
          <w:szCs w:val="24"/>
        </w:rPr>
        <w:t>Opombi:</w:t>
      </w:r>
    </w:p>
    <w:p w14:paraId="349429A9" w14:textId="77777777" w:rsidR="0043231E" w:rsidRPr="007606D5" w:rsidRDefault="0043231E" w:rsidP="002C39F1">
      <w:pPr>
        <w:widowControl w:val="0"/>
        <w:numPr>
          <w:ilvl w:val="0"/>
          <w:numId w:val="13"/>
        </w:numPr>
        <w:ind w:right="-1"/>
        <w:rPr>
          <w:i/>
          <w:szCs w:val="24"/>
        </w:rPr>
      </w:pPr>
      <w:r w:rsidRPr="007606D5">
        <w:rPr>
          <w:i/>
          <w:szCs w:val="24"/>
        </w:rPr>
        <w:t>Obrazec izpolni ponudnik v primeru, ko nastopa s podizvajalci.</w:t>
      </w:r>
    </w:p>
    <w:p w14:paraId="330EFE61" w14:textId="22AE12A3" w:rsidR="0043231E" w:rsidRPr="007606D5" w:rsidRDefault="0043231E" w:rsidP="002C39F1">
      <w:pPr>
        <w:widowControl w:val="0"/>
        <w:numPr>
          <w:ilvl w:val="0"/>
          <w:numId w:val="13"/>
        </w:numPr>
        <w:ind w:right="-1"/>
        <w:rPr>
          <w:i/>
          <w:szCs w:val="24"/>
        </w:rPr>
      </w:pPr>
      <w:r w:rsidRPr="007606D5">
        <w:rPr>
          <w:i/>
          <w:szCs w:val="24"/>
        </w:rPr>
        <w:t>Obrazec se po potrebi fotokopira.</w:t>
      </w:r>
    </w:p>
    <w:p w14:paraId="0B0DC78B" w14:textId="4072505B" w:rsidR="005930E2" w:rsidRPr="007606D5" w:rsidRDefault="005930E2" w:rsidP="0012777F">
      <w:pPr>
        <w:widowControl w:val="0"/>
        <w:ind w:right="-1"/>
        <w:rPr>
          <w:i/>
          <w:szCs w:val="24"/>
        </w:rPr>
      </w:pPr>
    </w:p>
    <w:tbl>
      <w:tblPr>
        <w:tblW w:w="0" w:type="auto"/>
        <w:tblLayout w:type="fixed"/>
        <w:tblLook w:val="0000" w:firstRow="0" w:lastRow="0" w:firstColumn="0" w:lastColumn="0" w:noHBand="0" w:noVBand="0"/>
      </w:tblPr>
      <w:tblGrid>
        <w:gridCol w:w="4361"/>
        <w:gridCol w:w="4361"/>
      </w:tblGrid>
      <w:tr w:rsidR="005930E2" w:rsidRPr="007606D5" w14:paraId="0953670C" w14:textId="77777777" w:rsidTr="001010A7">
        <w:trPr>
          <w:cantSplit/>
        </w:trPr>
        <w:tc>
          <w:tcPr>
            <w:tcW w:w="4361" w:type="dxa"/>
          </w:tcPr>
          <w:p w14:paraId="4E718788" w14:textId="37224ABA" w:rsidR="005930E2" w:rsidRPr="007606D5" w:rsidRDefault="005930E2" w:rsidP="005930E2">
            <w:pPr>
              <w:widowControl w:val="0"/>
              <w:ind w:right="-1"/>
              <w:rPr>
                <w:i/>
                <w:szCs w:val="24"/>
              </w:rPr>
            </w:pPr>
          </w:p>
        </w:tc>
        <w:tc>
          <w:tcPr>
            <w:tcW w:w="4361" w:type="dxa"/>
          </w:tcPr>
          <w:p w14:paraId="74695E4B" w14:textId="5CB1B0CD" w:rsidR="005930E2" w:rsidRPr="007606D5" w:rsidRDefault="005930E2" w:rsidP="001010A7">
            <w:pPr>
              <w:widowControl w:val="0"/>
              <w:ind w:right="-1"/>
              <w:jc w:val="center"/>
              <w:rPr>
                <w:i/>
                <w:szCs w:val="24"/>
              </w:rPr>
            </w:pPr>
            <w:r w:rsidRPr="007606D5">
              <w:t>Podpis zastopnika/pooblaščene osebe podizvajalca</w:t>
            </w:r>
            <w:r w:rsidR="00E24123">
              <w:t xml:space="preserve"> in žig</w:t>
            </w:r>
            <w:r w:rsidRPr="007606D5">
              <w:t>:</w:t>
            </w:r>
          </w:p>
        </w:tc>
      </w:tr>
      <w:tr w:rsidR="005930E2" w:rsidRPr="007606D5" w14:paraId="218EDD5A" w14:textId="77777777" w:rsidTr="001010A7">
        <w:trPr>
          <w:cantSplit/>
        </w:trPr>
        <w:tc>
          <w:tcPr>
            <w:tcW w:w="4361" w:type="dxa"/>
          </w:tcPr>
          <w:p w14:paraId="57BD43CA" w14:textId="3078AE7E" w:rsidR="005930E2" w:rsidRPr="007606D5" w:rsidRDefault="005930E2" w:rsidP="005930E2">
            <w:pPr>
              <w:widowControl w:val="0"/>
              <w:ind w:right="-1"/>
              <w:rPr>
                <w:i/>
                <w:szCs w:val="24"/>
              </w:rPr>
            </w:pPr>
          </w:p>
        </w:tc>
        <w:tc>
          <w:tcPr>
            <w:tcW w:w="4361" w:type="dxa"/>
            <w:tcBorders>
              <w:bottom w:val="single" w:sz="4" w:space="0" w:color="auto"/>
            </w:tcBorders>
          </w:tcPr>
          <w:p w14:paraId="62DE21E4" w14:textId="77777777" w:rsidR="001010A7" w:rsidRDefault="001010A7" w:rsidP="001010A7">
            <w:pPr>
              <w:widowControl w:val="0"/>
              <w:ind w:right="-1"/>
              <w:jc w:val="center"/>
            </w:pPr>
          </w:p>
          <w:p w14:paraId="7BC0767F" w14:textId="1BF00AE1" w:rsidR="005930E2" w:rsidRPr="007606D5" w:rsidRDefault="001010A7" w:rsidP="001010A7">
            <w:pPr>
              <w:widowControl w:val="0"/>
              <w:ind w:right="-1"/>
              <w:jc w:val="center"/>
              <w:rPr>
                <w:i/>
                <w:szCs w:val="24"/>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7C818421" w14:textId="77777777" w:rsidR="005930E2" w:rsidRPr="007606D5" w:rsidRDefault="005930E2" w:rsidP="0012777F">
      <w:pPr>
        <w:widowControl w:val="0"/>
        <w:ind w:right="-1"/>
        <w:rPr>
          <w:i/>
          <w:szCs w:val="24"/>
        </w:rPr>
      </w:pPr>
    </w:p>
    <w:p w14:paraId="0B2FF3F2" w14:textId="7F558ECB" w:rsidR="0043231E" w:rsidRPr="007606D5" w:rsidRDefault="0043231E" w:rsidP="00E5390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12" w:name="_Toc496188866"/>
      <w:r w:rsidRPr="007606D5">
        <w:rPr>
          <w:b/>
          <w:bCs/>
          <w:iCs/>
          <w:sz w:val="24"/>
          <w:szCs w:val="24"/>
        </w:rPr>
        <w:t>IZJAVA PODIZVAJALCA O NEPOSREDNEM PLAČILU</w:t>
      </w:r>
      <w:r w:rsidRPr="002C39F1">
        <w:rPr>
          <w:b/>
          <w:bCs/>
          <w:iCs/>
          <w:sz w:val="24"/>
          <w:szCs w:val="24"/>
        </w:rPr>
        <w:t xml:space="preserve"> </w:t>
      </w:r>
      <w:r w:rsidRPr="007606D5">
        <w:rPr>
          <w:b/>
          <w:bCs/>
          <w:iCs/>
          <w:sz w:val="24"/>
          <w:szCs w:val="24"/>
        </w:rPr>
        <w:t xml:space="preserve">- </w:t>
      </w:r>
      <w:r w:rsidRPr="002C39F1">
        <w:rPr>
          <w:b/>
          <w:bCs/>
          <w:iCs/>
          <w:sz w:val="24"/>
          <w:szCs w:val="24"/>
        </w:rPr>
        <w:t xml:space="preserve">OBRAZEC ŠT. </w:t>
      </w:r>
      <w:bookmarkEnd w:id="212"/>
      <w:r w:rsidR="00AD1D73">
        <w:rPr>
          <w:b/>
          <w:bCs/>
          <w:iCs/>
          <w:sz w:val="24"/>
          <w:szCs w:val="24"/>
        </w:rPr>
        <w:t>8</w:t>
      </w:r>
    </w:p>
    <w:p w14:paraId="49AE322D" w14:textId="77777777" w:rsidR="0043231E" w:rsidRPr="007606D5" w:rsidRDefault="0043231E" w:rsidP="00535CB5"/>
    <w:p w14:paraId="3AC7C915" w14:textId="77777777" w:rsidR="0043231E" w:rsidRPr="007606D5" w:rsidRDefault="0043231E" w:rsidP="00535CB5"/>
    <w:p w14:paraId="1D79F137" w14:textId="77777777" w:rsidR="0043231E" w:rsidRPr="007606D5" w:rsidRDefault="0043231E" w:rsidP="00535CB5"/>
    <w:tbl>
      <w:tblPr>
        <w:tblW w:w="0" w:type="auto"/>
        <w:tblLook w:val="04A0" w:firstRow="1" w:lastRow="0" w:firstColumn="1" w:lastColumn="0" w:noHBand="0" w:noVBand="1"/>
      </w:tblPr>
      <w:tblGrid>
        <w:gridCol w:w="3192"/>
        <w:gridCol w:w="6162"/>
      </w:tblGrid>
      <w:tr w:rsidR="00585961" w:rsidRPr="007606D5" w14:paraId="3C588DD5" w14:textId="77777777" w:rsidTr="001010A7">
        <w:tc>
          <w:tcPr>
            <w:tcW w:w="3227" w:type="dxa"/>
            <w:shd w:val="clear" w:color="auto" w:fill="auto"/>
            <w:vAlign w:val="center"/>
          </w:tcPr>
          <w:p w14:paraId="6A278280" w14:textId="257D7D74" w:rsidR="00585961" w:rsidRPr="007606D5" w:rsidRDefault="00585961" w:rsidP="001010A7">
            <w:pPr>
              <w:jc w:val="left"/>
            </w:pPr>
            <w:r w:rsidRPr="007606D5">
              <w:t>Naziv podizvajalca:</w:t>
            </w:r>
          </w:p>
        </w:tc>
        <w:tc>
          <w:tcPr>
            <w:tcW w:w="6267" w:type="dxa"/>
            <w:tcBorders>
              <w:bottom w:val="single" w:sz="4" w:space="0" w:color="auto"/>
            </w:tcBorders>
            <w:shd w:val="clear" w:color="auto" w:fill="auto"/>
            <w:vAlign w:val="center"/>
          </w:tcPr>
          <w:p w14:paraId="3535F2AA" w14:textId="77777777" w:rsidR="001010A7" w:rsidRDefault="001010A7" w:rsidP="001010A7">
            <w:pPr>
              <w:jc w:val="left"/>
            </w:pPr>
          </w:p>
          <w:p w14:paraId="2A0DA3E7" w14:textId="68558E03" w:rsidR="00585961" w:rsidRDefault="001010A7" w:rsidP="001010A7">
            <w:pPr>
              <w:jc w:val="left"/>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p w14:paraId="08C65932" w14:textId="44847F1F" w:rsidR="001010A7" w:rsidRPr="007606D5" w:rsidRDefault="001010A7" w:rsidP="001010A7">
            <w:pPr>
              <w:jc w:val="left"/>
            </w:pPr>
          </w:p>
        </w:tc>
      </w:tr>
      <w:tr w:rsidR="00585961" w:rsidRPr="007606D5" w14:paraId="0596FA04" w14:textId="77777777" w:rsidTr="001010A7">
        <w:tc>
          <w:tcPr>
            <w:tcW w:w="3227" w:type="dxa"/>
            <w:shd w:val="clear" w:color="auto" w:fill="auto"/>
            <w:vAlign w:val="center"/>
          </w:tcPr>
          <w:p w14:paraId="15810D25" w14:textId="77777777" w:rsidR="00585961" w:rsidRPr="007606D5" w:rsidRDefault="00585961" w:rsidP="001010A7">
            <w:pPr>
              <w:jc w:val="left"/>
            </w:pPr>
            <w:r w:rsidRPr="007606D5">
              <w:t>Sedež (naslov) podizvajalca:</w:t>
            </w:r>
          </w:p>
        </w:tc>
        <w:tc>
          <w:tcPr>
            <w:tcW w:w="6267" w:type="dxa"/>
            <w:tcBorders>
              <w:top w:val="single" w:sz="4" w:space="0" w:color="auto"/>
              <w:bottom w:val="single" w:sz="4" w:space="0" w:color="auto"/>
            </w:tcBorders>
            <w:shd w:val="clear" w:color="auto" w:fill="auto"/>
            <w:vAlign w:val="center"/>
          </w:tcPr>
          <w:p w14:paraId="51024CC8" w14:textId="77777777" w:rsidR="001010A7" w:rsidRDefault="001010A7" w:rsidP="001010A7">
            <w:pPr>
              <w:jc w:val="left"/>
            </w:pPr>
          </w:p>
          <w:p w14:paraId="28A3F8AB" w14:textId="77777777" w:rsidR="00585961" w:rsidRDefault="001010A7" w:rsidP="001010A7">
            <w:pPr>
              <w:jc w:val="left"/>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p w14:paraId="12E21046" w14:textId="7E47EEE0" w:rsidR="001010A7" w:rsidRPr="007606D5" w:rsidRDefault="001010A7" w:rsidP="001010A7">
            <w:pPr>
              <w:jc w:val="left"/>
            </w:pPr>
          </w:p>
        </w:tc>
      </w:tr>
      <w:tr w:rsidR="00585961" w:rsidRPr="007606D5" w14:paraId="612BFE28" w14:textId="77777777" w:rsidTr="001010A7">
        <w:tc>
          <w:tcPr>
            <w:tcW w:w="3227" w:type="dxa"/>
            <w:shd w:val="clear" w:color="auto" w:fill="auto"/>
            <w:vAlign w:val="center"/>
          </w:tcPr>
          <w:p w14:paraId="48D97D17" w14:textId="77777777" w:rsidR="00585961" w:rsidRPr="007606D5" w:rsidRDefault="00585961" w:rsidP="001010A7">
            <w:pPr>
              <w:jc w:val="left"/>
            </w:pPr>
            <w:r w:rsidRPr="007606D5">
              <w:t>TRR in banka podizvajalca:</w:t>
            </w:r>
          </w:p>
        </w:tc>
        <w:tc>
          <w:tcPr>
            <w:tcW w:w="6267" w:type="dxa"/>
            <w:tcBorders>
              <w:top w:val="single" w:sz="4" w:space="0" w:color="auto"/>
              <w:bottom w:val="single" w:sz="4" w:space="0" w:color="auto"/>
            </w:tcBorders>
            <w:shd w:val="clear" w:color="auto" w:fill="auto"/>
            <w:vAlign w:val="center"/>
          </w:tcPr>
          <w:p w14:paraId="5453E05D" w14:textId="77777777" w:rsidR="001010A7" w:rsidRDefault="001010A7" w:rsidP="001010A7">
            <w:pPr>
              <w:jc w:val="left"/>
            </w:pPr>
          </w:p>
          <w:p w14:paraId="2AE673D6" w14:textId="77777777" w:rsidR="00585961" w:rsidRDefault="001010A7" w:rsidP="001010A7">
            <w:pPr>
              <w:jc w:val="left"/>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p w14:paraId="5AA0AD7A" w14:textId="3587842D" w:rsidR="001010A7" w:rsidRPr="007606D5" w:rsidRDefault="001010A7" w:rsidP="001010A7">
            <w:pPr>
              <w:jc w:val="left"/>
            </w:pPr>
          </w:p>
        </w:tc>
      </w:tr>
      <w:tr w:rsidR="00585961" w:rsidRPr="007606D5" w14:paraId="020E60CE" w14:textId="77777777" w:rsidTr="001010A7">
        <w:tc>
          <w:tcPr>
            <w:tcW w:w="3227" w:type="dxa"/>
            <w:shd w:val="clear" w:color="auto" w:fill="auto"/>
            <w:vAlign w:val="center"/>
          </w:tcPr>
          <w:p w14:paraId="056190B2" w14:textId="77777777" w:rsidR="00585961" w:rsidRPr="007606D5" w:rsidRDefault="00585961" w:rsidP="001010A7">
            <w:pPr>
              <w:jc w:val="left"/>
            </w:pPr>
            <w:r w:rsidRPr="007606D5">
              <w:t>Vrsta del podizvajalca:</w:t>
            </w:r>
          </w:p>
        </w:tc>
        <w:tc>
          <w:tcPr>
            <w:tcW w:w="6267" w:type="dxa"/>
            <w:tcBorders>
              <w:top w:val="single" w:sz="4" w:space="0" w:color="auto"/>
              <w:bottom w:val="single" w:sz="4" w:space="0" w:color="auto"/>
            </w:tcBorders>
            <w:shd w:val="clear" w:color="auto" w:fill="auto"/>
            <w:vAlign w:val="center"/>
          </w:tcPr>
          <w:p w14:paraId="2E6F8221" w14:textId="77777777" w:rsidR="001010A7" w:rsidRDefault="001010A7" w:rsidP="001010A7">
            <w:pPr>
              <w:jc w:val="left"/>
            </w:pPr>
          </w:p>
          <w:p w14:paraId="42C3A019" w14:textId="77777777" w:rsidR="00585961" w:rsidRDefault="001010A7" w:rsidP="001010A7">
            <w:pPr>
              <w:jc w:val="left"/>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p w14:paraId="0AF8B397" w14:textId="65F6A923" w:rsidR="001010A7" w:rsidRPr="007606D5" w:rsidRDefault="001010A7" w:rsidP="001010A7">
            <w:pPr>
              <w:jc w:val="left"/>
            </w:pPr>
          </w:p>
        </w:tc>
      </w:tr>
      <w:tr w:rsidR="00585961" w:rsidRPr="007606D5" w14:paraId="093ED433" w14:textId="77777777" w:rsidTr="001010A7">
        <w:tc>
          <w:tcPr>
            <w:tcW w:w="3227" w:type="dxa"/>
            <w:shd w:val="clear" w:color="auto" w:fill="auto"/>
            <w:vAlign w:val="center"/>
          </w:tcPr>
          <w:p w14:paraId="4C0735A2" w14:textId="77777777" w:rsidR="00585961" w:rsidRPr="007606D5" w:rsidRDefault="00585961" w:rsidP="001010A7">
            <w:pPr>
              <w:jc w:val="left"/>
            </w:pPr>
            <w:r w:rsidRPr="007606D5">
              <w:t>Vrednost del podizvajalca:</w:t>
            </w:r>
          </w:p>
        </w:tc>
        <w:tc>
          <w:tcPr>
            <w:tcW w:w="6267" w:type="dxa"/>
            <w:tcBorders>
              <w:top w:val="single" w:sz="4" w:space="0" w:color="auto"/>
              <w:bottom w:val="single" w:sz="4" w:space="0" w:color="auto"/>
            </w:tcBorders>
            <w:shd w:val="clear" w:color="auto" w:fill="auto"/>
            <w:vAlign w:val="center"/>
          </w:tcPr>
          <w:p w14:paraId="57C0108E" w14:textId="77777777" w:rsidR="001010A7" w:rsidRDefault="001010A7" w:rsidP="001010A7">
            <w:pPr>
              <w:jc w:val="left"/>
            </w:pPr>
          </w:p>
          <w:p w14:paraId="1CC2A6F7" w14:textId="77777777" w:rsidR="00585961" w:rsidRDefault="001010A7" w:rsidP="001010A7">
            <w:pPr>
              <w:jc w:val="left"/>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p w14:paraId="4BA16224" w14:textId="65E1A6A3" w:rsidR="001010A7" w:rsidRPr="007606D5" w:rsidRDefault="001010A7" w:rsidP="001010A7">
            <w:pPr>
              <w:jc w:val="left"/>
            </w:pPr>
          </w:p>
        </w:tc>
      </w:tr>
    </w:tbl>
    <w:p w14:paraId="4A5F6931" w14:textId="77777777" w:rsidR="0043231E" w:rsidRPr="007606D5" w:rsidRDefault="0043231E" w:rsidP="00535CB5"/>
    <w:p w14:paraId="49534D46" w14:textId="77777777" w:rsidR="0043231E" w:rsidRPr="007606D5" w:rsidRDefault="0043231E" w:rsidP="00535CB5"/>
    <w:p w14:paraId="1BC8536B" w14:textId="77777777" w:rsidR="00585961" w:rsidRPr="007606D5" w:rsidRDefault="00585961" w:rsidP="00585961">
      <w:pPr>
        <w:spacing w:before="240" w:line="240" w:lineRule="auto"/>
      </w:pPr>
      <w:r w:rsidRPr="007606D5">
        <w:t xml:space="preserve">Podpisana pooblaščena oseba podizvajalca izjavlja, da </w:t>
      </w:r>
    </w:p>
    <w:p w14:paraId="6F34F34E" w14:textId="77777777" w:rsidR="00585961" w:rsidRPr="007606D5" w:rsidRDefault="00585961" w:rsidP="00585961">
      <w:pPr>
        <w:spacing w:before="240" w:line="240" w:lineRule="auto"/>
      </w:pPr>
    </w:p>
    <w:p w14:paraId="5D66E375" w14:textId="77777777" w:rsidR="00585961" w:rsidRPr="007606D5" w:rsidRDefault="00585961" w:rsidP="00585961">
      <w:pPr>
        <w:spacing w:before="240" w:line="240" w:lineRule="auto"/>
        <w:jc w:val="center"/>
      </w:pPr>
      <w:r w:rsidRPr="007606D5">
        <w:rPr>
          <w:b/>
          <w:sz w:val="24"/>
          <w:szCs w:val="24"/>
        </w:rPr>
        <w:t>ZAHTEVA / NE ZAHTEVA</w:t>
      </w:r>
    </w:p>
    <w:p w14:paraId="20AFCF67" w14:textId="77777777" w:rsidR="00585961" w:rsidRPr="007606D5" w:rsidRDefault="00585961" w:rsidP="00585961">
      <w:pPr>
        <w:spacing w:before="240" w:line="240" w:lineRule="auto"/>
      </w:pPr>
      <w:r w:rsidRPr="007606D5">
        <w:t>neposredna plačila (primerno obkrožiti</w:t>
      </w:r>
      <w:r w:rsidRPr="007606D5">
        <w:rPr>
          <w:vertAlign w:val="superscript"/>
        </w:rPr>
        <w:footnoteReference w:id="2"/>
      </w:r>
      <w:r w:rsidRPr="007606D5">
        <w:t xml:space="preserve">). </w:t>
      </w:r>
    </w:p>
    <w:p w14:paraId="13B454D9" w14:textId="77777777" w:rsidR="00585961" w:rsidRPr="007606D5" w:rsidRDefault="00585961" w:rsidP="00585961">
      <w:pPr>
        <w:spacing w:before="240" w:line="240" w:lineRule="auto"/>
      </w:pPr>
    </w:p>
    <w:p w14:paraId="0827C5AD" w14:textId="7B88349B" w:rsidR="00585961" w:rsidRPr="007606D5" w:rsidRDefault="00585961" w:rsidP="00585961">
      <w:r w:rsidRPr="007606D5">
        <w:t xml:space="preserve">S podpisom te izjave pod kazensko in materialno odgovornostjo zahtevamo, da bo naročnik Ministrstvo za zdravje, Štefanova 5, 1000 Ljubljana za javno naročilo, katerega predmet je </w:t>
      </w:r>
      <w:r w:rsidRPr="007606D5">
        <w:rPr>
          <w:b/>
        </w:rPr>
        <w:t xml:space="preserve">»Dobava in montaža  opreme za lekarno v </w:t>
      </w:r>
      <w:r w:rsidR="000A1139" w:rsidRPr="007606D5">
        <w:rPr>
          <w:b/>
        </w:rPr>
        <w:t xml:space="preserve">SB </w:t>
      </w:r>
      <w:r w:rsidR="00AD1D73">
        <w:rPr>
          <w:b/>
        </w:rPr>
        <w:t>Jesenice</w:t>
      </w:r>
      <w:r w:rsidRPr="007606D5">
        <w:rPr>
          <w:b/>
        </w:rPr>
        <w:t>«</w:t>
      </w:r>
      <w:r w:rsidRPr="007606D5">
        <w:t xml:space="preserve">, namesto ponudnika </w:t>
      </w:r>
      <w:r w:rsidR="001010A7" w:rsidRPr="001010A7">
        <w:rPr>
          <w:u w:val="single"/>
        </w:rPr>
        <w:fldChar w:fldCharType="begin">
          <w:ffData>
            <w:name w:val="Besedilo10"/>
            <w:enabled/>
            <w:calcOnExit w:val="0"/>
            <w:textInput/>
          </w:ffData>
        </w:fldChar>
      </w:r>
      <w:r w:rsidR="001010A7" w:rsidRPr="001010A7">
        <w:rPr>
          <w:u w:val="single"/>
        </w:rPr>
        <w:instrText xml:space="preserve"> FORMTEXT </w:instrText>
      </w:r>
      <w:r w:rsidR="001010A7" w:rsidRPr="001010A7">
        <w:rPr>
          <w:u w:val="single"/>
        </w:rPr>
      </w:r>
      <w:r w:rsidR="001010A7" w:rsidRPr="001010A7">
        <w:rPr>
          <w:u w:val="single"/>
        </w:rPr>
        <w:fldChar w:fldCharType="separate"/>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fldChar w:fldCharType="end"/>
      </w:r>
      <w:r w:rsidRPr="007606D5">
        <w:t xml:space="preserve"> (v nadaljnjem besedilu: ponudnik) poravnaval naše terjatve do ponudnika neposredno nam.</w:t>
      </w:r>
    </w:p>
    <w:p w14:paraId="78D74434" w14:textId="77777777" w:rsidR="00585961" w:rsidRPr="007606D5" w:rsidRDefault="00585961" w:rsidP="00585961">
      <w:pPr>
        <w:spacing w:before="240" w:line="240" w:lineRule="auto"/>
      </w:pPr>
    </w:p>
    <w:p w14:paraId="75606E3B" w14:textId="77777777" w:rsidR="00585961" w:rsidRPr="007606D5" w:rsidRDefault="00585961" w:rsidP="00585961"/>
    <w:tbl>
      <w:tblPr>
        <w:tblW w:w="8931" w:type="dxa"/>
        <w:tblLayout w:type="fixed"/>
        <w:tblLook w:val="0000" w:firstRow="0" w:lastRow="0" w:firstColumn="0" w:lastColumn="0" w:noHBand="0" w:noVBand="0"/>
      </w:tblPr>
      <w:tblGrid>
        <w:gridCol w:w="4962"/>
        <w:gridCol w:w="3969"/>
      </w:tblGrid>
      <w:tr w:rsidR="00585961" w:rsidRPr="007606D5" w14:paraId="5B9FAD19" w14:textId="77777777" w:rsidTr="001010A7">
        <w:trPr>
          <w:cantSplit/>
        </w:trPr>
        <w:tc>
          <w:tcPr>
            <w:tcW w:w="4962" w:type="dxa"/>
          </w:tcPr>
          <w:p w14:paraId="0F71CAA4" w14:textId="77777777" w:rsidR="00585961" w:rsidRPr="007606D5" w:rsidRDefault="00585961" w:rsidP="00585961"/>
        </w:tc>
        <w:tc>
          <w:tcPr>
            <w:tcW w:w="3969" w:type="dxa"/>
          </w:tcPr>
          <w:p w14:paraId="1B77BD23" w14:textId="7DABB9D0" w:rsidR="00585961" w:rsidRPr="007606D5" w:rsidRDefault="00585961" w:rsidP="001010A7">
            <w:pPr>
              <w:ind w:left="34"/>
              <w:jc w:val="center"/>
            </w:pPr>
            <w:r w:rsidRPr="007606D5">
              <w:t>Podpis zastopnika/pooblaščene osebe podizvajalca</w:t>
            </w:r>
            <w:r w:rsidR="00E24123">
              <w:t xml:space="preserve"> in žig</w:t>
            </w:r>
            <w:r w:rsidRPr="007606D5">
              <w:t>:</w:t>
            </w:r>
          </w:p>
        </w:tc>
      </w:tr>
      <w:tr w:rsidR="001010A7" w:rsidRPr="007606D5" w14:paraId="505BB1DA" w14:textId="77777777" w:rsidTr="001010A7">
        <w:trPr>
          <w:cantSplit/>
        </w:trPr>
        <w:tc>
          <w:tcPr>
            <w:tcW w:w="4962" w:type="dxa"/>
          </w:tcPr>
          <w:p w14:paraId="57F2C89A" w14:textId="77777777" w:rsidR="001010A7" w:rsidRPr="007606D5" w:rsidRDefault="001010A7" w:rsidP="00585961"/>
        </w:tc>
        <w:tc>
          <w:tcPr>
            <w:tcW w:w="3969" w:type="dxa"/>
            <w:tcBorders>
              <w:bottom w:val="single" w:sz="4" w:space="0" w:color="auto"/>
            </w:tcBorders>
          </w:tcPr>
          <w:p w14:paraId="23700EEE" w14:textId="77777777" w:rsidR="001010A7" w:rsidRDefault="001010A7" w:rsidP="00585961">
            <w:pPr>
              <w:ind w:left="34"/>
            </w:pPr>
          </w:p>
          <w:p w14:paraId="18069A57" w14:textId="1CF98207" w:rsidR="001010A7" w:rsidRPr="007606D5" w:rsidRDefault="001010A7" w:rsidP="001010A7">
            <w:pPr>
              <w:ind w:left="34"/>
              <w:jc w:val="cente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3D1264C6" w14:textId="77777777" w:rsidR="0043231E" w:rsidRPr="007606D5" w:rsidRDefault="0043231E" w:rsidP="00535CB5"/>
    <w:p w14:paraId="05B0C22C" w14:textId="77777777" w:rsidR="0043231E" w:rsidRPr="007606D5" w:rsidRDefault="0043231E" w:rsidP="00535CB5"/>
    <w:p w14:paraId="48CEFDE6" w14:textId="2EA50BA6" w:rsidR="008905B2" w:rsidRPr="007606D5" w:rsidRDefault="008905B2" w:rsidP="00E53903">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lang w:eastAsia="en-US"/>
        </w:rPr>
      </w:pPr>
      <w:bookmarkStart w:id="213" w:name="_Toc392226344"/>
      <w:bookmarkStart w:id="214" w:name="_Toc394567013"/>
      <w:bookmarkStart w:id="215" w:name="_Toc442170028"/>
      <w:r w:rsidRPr="002C39F1">
        <w:rPr>
          <w:b/>
          <w:sz w:val="24"/>
          <w:lang w:eastAsia="en-US"/>
        </w:rPr>
        <w:t>SKUPNA PONUDBA</w:t>
      </w:r>
      <w:bookmarkEnd w:id="213"/>
      <w:bookmarkEnd w:id="214"/>
      <w:bookmarkEnd w:id="215"/>
      <w:r w:rsidR="0043231E" w:rsidRPr="002C39F1">
        <w:rPr>
          <w:b/>
          <w:bCs/>
          <w:iCs/>
          <w:sz w:val="24"/>
          <w:szCs w:val="24"/>
        </w:rPr>
        <w:t xml:space="preserve"> </w:t>
      </w:r>
      <w:r w:rsidR="0043231E" w:rsidRPr="007606D5">
        <w:rPr>
          <w:b/>
          <w:bCs/>
          <w:iCs/>
          <w:sz w:val="24"/>
          <w:szCs w:val="24"/>
        </w:rPr>
        <w:t xml:space="preserve">- </w:t>
      </w:r>
      <w:r w:rsidR="0043231E" w:rsidRPr="002C39F1">
        <w:rPr>
          <w:b/>
          <w:bCs/>
          <w:iCs/>
          <w:sz w:val="24"/>
          <w:szCs w:val="24"/>
        </w:rPr>
        <w:t xml:space="preserve">OBRAZEC ŠT. </w:t>
      </w:r>
      <w:r w:rsidR="00AD1D73">
        <w:rPr>
          <w:b/>
          <w:bCs/>
          <w:iCs/>
          <w:sz w:val="24"/>
          <w:szCs w:val="24"/>
        </w:rPr>
        <w:t>9</w:t>
      </w:r>
    </w:p>
    <w:p w14:paraId="47EF2976" w14:textId="77777777" w:rsidR="008905B2" w:rsidRPr="007606D5" w:rsidRDefault="008905B2" w:rsidP="00E53903">
      <w:pPr>
        <w:widowControl w:val="0"/>
        <w:adjustRightInd w:val="0"/>
        <w:jc w:val="center"/>
        <w:textAlignment w:val="baseline"/>
        <w:rPr>
          <w:i/>
          <w:iCs/>
          <w:lang w:eastAsia="en-US"/>
        </w:rPr>
      </w:pPr>
      <w:r w:rsidRPr="007606D5">
        <w:rPr>
          <w:i/>
          <w:iCs/>
          <w:lang w:eastAsia="en-US"/>
        </w:rPr>
        <w:t>(Ponudnik navedeni obrazec izpolni v primeru, da ponudbo oddaja skupina ponudnikov.)</w:t>
      </w:r>
    </w:p>
    <w:p w14:paraId="3D166397" w14:textId="77777777" w:rsidR="008905B2" w:rsidRPr="007606D5" w:rsidRDefault="008905B2" w:rsidP="00535CB5">
      <w:pPr>
        <w:widowControl w:val="0"/>
        <w:adjustRightInd w:val="0"/>
        <w:textAlignment w:val="baseline"/>
        <w:rPr>
          <w:b/>
          <w:bCs/>
          <w:sz w:val="16"/>
          <w:szCs w:val="16"/>
          <w:lang w:eastAsia="en-US"/>
        </w:rPr>
      </w:pPr>
    </w:p>
    <w:p w14:paraId="1EF77BE3" w14:textId="7CC7C410" w:rsidR="008905B2" w:rsidRPr="007606D5" w:rsidRDefault="008905B2" w:rsidP="00535CB5">
      <w:pPr>
        <w:widowControl w:val="0"/>
        <w:adjustRightInd w:val="0"/>
        <w:textAlignment w:val="baseline"/>
        <w:rPr>
          <w:b/>
          <w:bCs/>
        </w:rPr>
      </w:pPr>
      <w:r w:rsidRPr="007606D5">
        <w:rPr>
          <w:lang w:eastAsia="en-US"/>
        </w:rPr>
        <w:t xml:space="preserve">V zvezi z javnim naročilom </w:t>
      </w:r>
      <w:r w:rsidR="00E47B5D" w:rsidRPr="007606D5">
        <w:rPr>
          <w:b/>
        </w:rPr>
        <w:t>»</w:t>
      </w:r>
      <w:r w:rsidR="00D27E66" w:rsidRPr="007606D5">
        <w:rPr>
          <w:b/>
          <w:bCs/>
        </w:rPr>
        <w:t xml:space="preserve">Dobava in montaža opreme za lekarno v </w:t>
      </w:r>
      <w:r w:rsidR="000A1139" w:rsidRPr="007606D5">
        <w:rPr>
          <w:b/>
          <w:bCs/>
        </w:rPr>
        <w:t xml:space="preserve">SB </w:t>
      </w:r>
      <w:r w:rsidR="00AD1D73">
        <w:rPr>
          <w:b/>
          <w:bCs/>
        </w:rPr>
        <w:t>Jesenice</w:t>
      </w:r>
      <w:r w:rsidR="00E47B5D" w:rsidRPr="007606D5">
        <w:rPr>
          <w:b/>
        </w:rPr>
        <w:t>«</w:t>
      </w:r>
      <w:r w:rsidR="00BE7F2E" w:rsidRPr="007606D5">
        <w:rPr>
          <w:b/>
        </w:rPr>
        <w:t xml:space="preserve"> </w:t>
      </w:r>
      <w:r w:rsidRPr="007606D5">
        <w:rPr>
          <w:lang w:eastAsia="en-US"/>
        </w:rPr>
        <w:t xml:space="preserve">izjavljamo, da kot zakoniti zastopniki ponudnikov, ki nastopajo skupaj, s tem dokumentom pooblaščamo ponudnika </w:t>
      </w:r>
      <w:r w:rsidR="001010A7" w:rsidRPr="001010A7">
        <w:rPr>
          <w:u w:val="single"/>
        </w:rPr>
        <w:fldChar w:fldCharType="begin">
          <w:ffData>
            <w:name w:val="Besedilo10"/>
            <w:enabled/>
            <w:calcOnExit w:val="0"/>
            <w:textInput/>
          </w:ffData>
        </w:fldChar>
      </w:r>
      <w:r w:rsidR="001010A7" w:rsidRPr="001010A7">
        <w:rPr>
          <w:u w:val="single"/>
        </w:rPr>
        <w:instrText xml:space="preserve"> FORMTEXT </w:instrText>
      </w:r>
      <w:r w:rsidR="001010A7" w:rsidRPr="001010A7">
        <w:rPr>
          <w:u w:val="single"/>
        </w:rPr>
      </w:r>
      <w:r w:rsidR="001010A7" w:rsidRPr="001010A7">
        <w:rPr>
          <w:u w:val="single"/>
        </w:rPr>
        <w:fldChar w:fldCharType="separate"/>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fldChar w:fldCharType="end"/>
      </w:r>
      <w:r w:rsidRPr="007606D5">
        <w:rPr>
          <w:lang w:eastAsia="en-US"/>
        </w:rPr>
        <w:t>, za poslovodečega oziroma za zastopanje nasproti naročniku.</w:t>
      </w:r>
    </w:p>
    <w:p w14:paraId="175879C0" w14:textId="77777777" w:rsidR="008905B2" w:rsidRPr="007606D5" w:rsidRDefault="008905B2" w:rsidP="00535CB5">
      <w:pPr>
        <w:widowControl w:val="0"/>
        <w:adjustRightInd w:val="0"/>
        <w:textAlignment w:val="baseline"/>
        <w:rPr>
          <w:b/>
          <w:bCs/>
          <w:lang w:eastAsia="en-US"/>
        </w:rPr>
      </w:pPr>
    </w:p>
    <w:p w14:paraId="38437CC3" w14:textId="77777777" w:rsidR="008905B2" w:rsidRPr="007606D5" w:rsidRDefault="008905B2" w:rsidP="00535CB5">
      <w:pPr>
        <w:widowControl w:val="0"/>
        <w:adjustRightInd w:val="0"/>
        <w:textAlignment w:val="baseline"/>
        <w:rPr>
          <w:u w:val="single"/>
          <w:lang w:eastAsia="en-US"/>
        </w:rPr>
      </w:pPr>
      <w:r w:rsidRPr="007606D5">
        <w:rPr>
          <w:u w:val="single"/>
          <w:lang w:eastAsia="en-US"/>
        </w:rPr>
        <w:t>Skupno ponudbo sestavljajo in solidarno odgovarjajo:</w:t>
      </w:r>
    </w:p>
    <w:p w14:paraId="10161FA8" w14:textId="77777777" w:rsidR="008905B2" w:rsidRPr="007606D5" w:rsidRDefault="008905B2" w:rsidP="00535CB5">
      <w:pPr>
        <w:widowControl w:val="0"/>
        <w:adjustRightInd w:val="0"/>
        <w:textAlignment w:val="baseline"/>
        <w:rPr>
          <w:lang w:eastAsia="en-US"/>
        </w:rPr>
      </w:pPr>
    </w:p>
    <w:p w14:paraId="3BC92934" w14:textId="2C153AA6" w:rsidR="008905B2" w:rsidRPr="007606D5" w:rsidRDefault="008905B2" w:rsidP="00535CB5">
      <w:pPr>
        <w:widowControl w:val="0"/>
        <w:adjustRightInd w:val="0"/>
        <w:textAlignment w:val="baseline"/>
        <w:rPr>
          <w:lang w:eastAsia="en-US"/>
        </w:rPr>
      </w:pPr>
      <w:r w:rsidRPr="007606D5">
        <w:rPr>
          <w:lang w:eastAsia="en-US"/>
        </w:rPr>
        <w:t xml:space="preserve">Poslovodeči partner </w:t>
      </w:r>
      <w:r w:rsidR="001010A7" w:rsidRPr="001010A7">
        <w:rPr>
          <w:u w:val="single"/>
        </w:rPr>
        <w:fldChar w:fldCharType="begin">
          <w:ffData>
            <w:name w:val="Besedilo10"/>
            <w:enabled/>
            <w:calcOnExit w:val="0"/>
            <w:textInput/>
          </w:ffData>
        </w:fldChar>
      </w:r>
      <w:r w:rsidR="001010A7" w:rsidRPr="001010A7">
        <w:rPr>
          <w:u w:val="single"/>
        </w:rPr>
        <w:instrText xml:space="preserve"> FORMTEXT </w:instrText>
      </w:r>
      <w:r w:rsidR="001010A7" w:rsidRPr="001010A7">
        <w:rPr>
          <w:u w:val="single"/>
        </w:rPr>
      </w:r>
      <w:r w:rsidR="001010A7" w:rsidRPr="001010A7">
        <w:rPr>
          <w:u w:val="single"/>
        </w:rPr>
        <w:fldChar w:fldCharType="separate"/>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fldChar w:fldCharType="end"/>
      </w:r>
      <w:r w:rsidRPr="007606D5">
        <w:rPr>
          <w:lang w:eastAsia="en-US"/>
        </w:rPr>
        <w:t xml:space="preserve"> </w:t>
      </w:r>
      <w:r w:rsidRPr="007606D5">
        <w:rPr>
          <w:i/>
          <w:lang w:eastAsia="en-US"/>
        </w:rPr>
        <w:t>(firma ponudnika)</w:t>
      </w:r>
      <w:r w:rsidRPr="007606D5">
        <w:rPr>
          <w:lang w:eastAsia="en-US"/>
        </w:rPr>
        <w:t xml:space="preserve"> in ostali ponudniki:</w:t>
      </w:r>
    </w:p>
    <w:p w14:paraId="2F3E7A12" w14:textId="77777777" w:rsidR="008905B2" w:rsidRPr="007606D5" w:rsidRDefault="008905B2" w:rsidP="00535CB5">
      <w:pPr>
        <w:widowControl w:val="0"/>
        <w:adjustRightInd w:val="0"/>
        <w:textAlignment w:val="baseline"/>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354"/>
        <w:gridCol w:w="3363"/>
      </w:tblGrid>
      <w:tr w:rsidR="008905B2" w:rsidRPr="007606D5" w14:paraId="12925206" w14:textId="77777777" w:rsidTr="008905B2">
        <w:tc>
          <w:tcPr>
            <w:tcW w:w="630" w:type="dxa"/>
            <w:shd w:val="clear" w:color="auto" w:fill="auto"/>
          </w:tcPr>
          <w:p w14:paraId="0ADDD7A3" w14:textId="77777777" w:rsidR="008905B2" w:rsidRPr="007606D5" w:rsidRDefault="008905B2" w:rsidP="00535CB5">
            <w:pPr>
              <w:widowControl w:val="0"/>
              <w:adjustRightInd w:val="0"/>
              <w:textAlignment w:val="baseline"/>
              <w:rPr>
                <w:lang w:eastAsia="en-US"/>
              </w:rPr>
            </w:pPr>
          </w:p>
          <w:p w14:paraId="7BA64C8C" w14:textId="77777777" w:rsidR="008905B2" w:rsidRPr="007606D5" w:rsidRDefault="008905B2" w:rsidP="00535CB5">
            <w:pPr>
              <w:widowControl w:val="0"/>
              <w:adjustRightInd w:val="0"/>
              <w:textAlignment w:val="baseline"/>
              <w:rPr>
                <w:lang w:eastAsia="en-US"/>
              </w:rPr>
            </w:pPr>
            <w:r w:rsidRPr="007606D5">
              <w:rPr>
                <w:lang w:eastAsia="en-US"/>
              </w:rPr>
              <w:t>Št.</w:t>
            </w:r>
          </w:p>
        </w:tc>
        <w:tc>
          <w:tcPr>
            <w:tcW w:w="5432" w:type="dxa"/>
            <w:shd w:val="clear" w:color="auto" w:fill="auto"/>
          </w:tcPr>
          <w:p w14:paraId="35D389E0" w14:textId="77777777" w:rsidR="008905B2" w:rsidRPr="007606D5" w:rsidRDefault="008905B2" w:rsidP="00535CB5">
            <w:pPr>
              <w:widowControl w:val="0"/>
              <w:adjustRightInd w:val="0"/>
              <w:textAlignment w:val="baseline"/>
              <w:rPr>
                <w:lang w:eastAsia="en-US"/>
              </w:rPr>
            </w:pPr>
          </w:p>
          <w:p w14:paraId="0F5D2953" w14:textId="77777777" w:rsidR="008905B2" w:rsidRPr="007606D5" w:rsidRDefault="008905B2" w:rsidP="00535CB5">
            <w:pPr>
              <w:widowControl w:val="0"/>
              <w:adjustRightInd w:val="0"/>
              <w:textAlignment w:val="baseline"/>
              <w:rPr>
                <w:lang w:eastAsia="en-US"/>
              </w:rPr>
            </w:pPr>
            <w:r w:rsidRPr="007606D5">
              <w:rPr>
                <w:lang w:eastAsia="en-US"/>
              </w:rPr>
              <w:t>Firma ponudnika</w:t>
            </w:r>
          </w:p>
        </w:tc>
        <w:tc>
          <w:tcPr>
            <w:tcW w:w="3402" w:type="dxa"/>
            <w:shd w:val="clear" w:color="auto" w:fill="auto"/>
          </w:tcPr>
          <w:p w14:paraId="04070B8E" w14:textId="77777777" w:rsidR="008905B2" w:rsidRPr="007606D5" w:rsidRDefault="008905B2" w:rsidP="00535CB5">
            <w:pPr>
              <w:widowControl w:val="0"/>
              <w:adjustRightInd w:val="0"/>
              <w:textAlignment w:val="baseline"/>
              <w:rPr>
                <w:lang w:eastAsia="en-US"/>
              </w:rPr>
            </w:pPr>
          </w:p>
          <w:p w14:paraId="1D52F51E" w14:textId="77777777" w:rsidR="008905B2" w:rsidRPr="007606D5" w:rsidRDefault="008905B2" w:rsidP="00535CB5">
            <w:pPr>
              <w:widowControl w:val="0"/>
              <w:adjustRightInd w:val="0"/>
              <w:textAlignment w:val="baseline"/>
              <w:rPr>
                <w:lang w:eastAsia="en-US"/>
              </w:rPr>
            </w:pPr>
            <w:r w:rsidRPr="007606D5">
              <w:rPr>
                <w:lang w:eastAsia="en-US"/>
              </w:rPr>
              <w:t>Ime, priimek zakonitega zastopnika, podpis, žig</w:t>
            </w:r>
          </w:p>
        </w:tc>
      </w:tr>
      <w:tr w:rsidR="008905B2" w:rsidRPr="007606D5" w14:paraId="1ADF0BCC" w14:textId="77777777" w:rsidTr="001010A7">
        <w:tc>
          <w:tcPr>
            <w:tcW w:w="630" w:type="dxa"/>
            <w:shd w:val="clear" w:color="auto" w:fill="auto"/>
            <w:vAlign w:val="center"/>
          </w:tcPr>
          <w:p w14:paraId="6F1C2C7B" w14:textId="77777777" w:rsidR="001010A7" w:rsidRDefault="001010A7" w:rsidP="001010A7">
            <w:pPr>
              <w:widowControl w:val="0"/>
              <w:adjustRightInd w:val="0"/>
              <w:jc w:val="center"/>
              <w:textAlignment w:val="baseline"/>
              <w:rPr>
                <w:lang w:eastAsia="en-US"/>
              </w:rPr>
            </w:pPr>
          </w:p>
          <w:p w14:paraId="2BB9A3C7" w14:textId="77777777" w:rsidR="008905B2" w:rsidRDefault="008905B2" w:rsidP="001010A7">
            <w:pPr>
              <w:widowControl w:val="0"/>
              <w:adjustRightInd w:val="0"/>
              <w:jc w:val="center"/>
              <w:textAlignment w:val="baseline"/>
              <w:rPr>
                <w:lang w:eastAsia="en-US"/>
              </w:rPr>
            </w:pPr>
            <w:r w:rsidRPr="007606D5">
              <w:rPr>
                <w:lang w:eastAsia="en-US"/>
              </w:rPr>
              <w:t>1.</w:t>
            </w:r>
          </w:p>
          <w:p w14:paraId="08375F69" w14:textId="05370B50" w:rsidR="001010A7" w:rsidRPr="007606D5" w:rsidRDefault="001010A7" w:rsidP="001010A7">
            <w:pPr>
              <w:widowControl w:val="0"/>
              <w:adjustRightInd w:val="0"/>
              <w:jc w:val="center"/>
              <w:textAlignment w:val="baseline"/>
              <w:rPr>
                <w:lang w:eastAsia="en-US"/>
              </w:rPr>
            </w:pPr>
          </w:p>
        </w:tc>
        <w:tc>
          <w:tcPr>
            <w:tcW w:w="5432" w:type="dxa"/>
            <w:shd w:val="clear" w:color="auto" w:fill="auto"/>
            <w:vAlign w:val="center"/>
          </w:tcPr>
          <w:p w14:paraId="4F53F5FE" w14:textId="4577B42B" w:rsidR="008905B2" w:rsidRPr="001010A7" w:rsidRDefault="001010A7" w:rsidP="001010A7">
            <w:pPr>
              <w:widowControl w:val="0"/>
              <w:adjustRightInd w:val="0"/>
              <w:jc w:val="left"/>
              <w:textAlignment w:val="baseline"/>
              <w:rPr>
                <w:u w:val="single"/>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402" w:type="dxa"/>
            <w:shd w:val="clear" w:color="auto" w:fill="auto"/>
            <w:vAlign w:val="center"/>
          </w:tcPr>
          <w:p w14:paraId="6310E99D" w14:textId="281BDF70" w:rsidR="008905B2" w:rsidRPr="007606D5" w:rsidRDefault="001010A7" w:rsidP="001010A7">
            <w:pPr>
              <w:widowControl w:val="0"/>
              <w:adjustRightInd w:val="0"/>
              <w:jc w:val="left"/>
              <w:textAlignment w:val="baseline"/>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8905B2" w:rsidRPr="007606D5" w14:paraId="092DA711" w14:textId="77777777" w:rsidTr="001010A7">
        <w:tc>
          <w:tcPr>
            <w:tcW w:w="630" w:type="dxa"/>
            <w:shd w:val="clear" w:color="auto" w:fill="auto"/>
            <w:vAlign w:val="center"/>
          </w:tcPr>
          <w:p w14:paraId="794F88D6" w14:textId="77777777" w:rsidR="001010A7" w:rsidRDefault="001010A7" w:rsidP="001010A7">
            <w:pPr>
              <w:widowControl w:val="0"/>
              <w:adjustRightInd w:val="0"/>
              <w:jc w:val="center"/>
              <w:textAlignment w:val="baseline"/>
              <w:rPr>
                <w:lang w:eastAsia="en-US"/>
              </w:rPr>
            </w:pPr>
          </w:p>
          <w:p w14:paraId="51B0C309" w14:textId="77777777" w:rsidR="008905B2" w:rsidRDefault="008905B2" w:rsidP="001010A7">
            <w:pPr>
              <w:widowControl w:val="0"/>
              <w:adjustRightInd w:val="0"/>
              <w:jc w:val="center"/>
              <w:textAlignment w:val="baseline"/>
              <w:rPr>
                <w:lang w:eastAsia="en-US"/>
              </w:rPr>
            </w:pPr>
            <w:r w:rsidRPr="007606D5">
              <w:rPr>
                <w:lang w:eastAsia="en-US"/>
              </w:rPr>
              <w:t>2.</w:t>
            </w:r>
          </w:p>
          <w:p w14:paraId="754C18FE" w14:textId="219AFB8B" w:rsidR="001010A7" w:rsidRPr="007606D5" w:rsidRDefault="001010A7" w:rsidP="001010A7">
            <w:pPr>
              <w:widowControl w:val="0"/>
              <w:adjustRightInd w:val="0"/>
              <w:jc w:val="center"/>
              <w:textAlignment w:val="baseline"/>
              <w:rPr>
                <w:lang w:eastAsia="en-US"/>
              </w:rPr>
            </w:pPr>
          </w:p>
        </w:tc>
        <w:tc>
          <w:tcPr>
            <w:tcW w:w="5432" w:type="dxa"/>
            <w:shd w:val="clear" w:color="auto" w:fill="auto"/>
            <w:vAlign w:val="center"/>
          </w:tcPr>
          <w:p w14:paraId="0367B0BA" w14:textId="1C47A280" w:rsidR="008905B2" w:rsidRPr="007606D5" w:rsidRDefault="001010A7" w:rsidP="001010A7">
            <w:pPr>
              <w:widowControl w:val="0"/>
              <w:adjustRightInd w:val="0"/>
              <w:jc w:val="left"/>
              <w:textAlignment w:val="baseline"/>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402" w:type="dxa"/>
            <w:shd w:val="clear" w:color="auto" w:fill="auto"/>
            <w:vAlign w:val="center"/>
          </w:tcPr>
          <w:p w14:paraId="3BF38B24" w14:textId="5057A5D4" w:rsidR="008905B2" w:rsidRPr="007606D5" w:rsidRDefault="001010A7" w:rsidP="001010A7">
            <w:pPr>
              <w:widowControl w:val="0"/>
              <w:adjustRightInd w:val="0"/>
              <w:jc w:val="left"/>
              <w:textAlignment w:val="baseline"/>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8905B2" w:rsidRPr="007606D5" w14:paraId="06F79517" w14:textId="77777777" w:rsidTr="001010A7">
        <w:tc>
          <w:tcPr>
            <w:tcW w:w="630" w:type="dxa"/>
            <w:shd w:val="clear" w:color="auto" w:fill="auto"/>
            <w:vAlign w:val="center"/>
          </w:tcPr>
          <w:p w14:paraId="176947D6" w14:textId="77777777" w:rsidR="001010A7" w:rsidRDefault="001010A7" w:rsidP="001010A7">
            <w:pPr>
              <w:widowControl w:val="0"/>
              <w:adjustRightInd w:val="0"/>
              <w:jc w:val="center"/>
              <w:textAlignment w:val="baseline"/>
              <w:rPr>
                <w:lang w:eastAsia="en-US"/>
              </w:rPr>
            </w:pPr>
          </w:p>
          <w:p w14:paraId="36ACE35B" w14:textId="77777777" w:rsidR="008905B2" w:rsidRDefault="008905B2" w:rsidP="001010A7">
            <w:pPr>
              <w:widowControl w:val="0"/>
              <w:adjustRightInd w:val="0"/>
              <w:jc w:val="center"/>
              <w:textAlignment w:val="baseline"/>
              <w:rPr>
                <w:lang w:eastAsia="en-US"/>
              </w:rPr>
            </w:pPr>
            <w:r w:rsidRPr="007606D5">
              <w:rPr>
                <w:lang w:eastAsia="en-US"/>
              </w:rPr>
              <w:t>3.</w:t>
            </w:r>
          </w:p>
          <w:p w14:paraId="5F36FB58" w14:textId="3CF5A44D" w:rsidR="001010A7" w:rsidRPr="007606D5" w:rsidRDefault="001010A7" w:rsidP="001010A7">
            <w:pPr>
              <w:widowControl w:val="0"/>
              <w:adjustRightInd w:val="0"/>
              <w:jc w:val="center"/>
              <w:textAlignment w:val="baseline"/>
              <w:rPr>
                <w:lang w:eastAsia="en-US"/>
              </w:rPr>
            </w:pPr>
          </w:p>
        </w:tc>
        <w:tc>
          <w:tcPr>
            <w:tcW w:w="5432" w:type="dxa"/>
            <w:shd w:val="clear" w:color="auto" w:fill="auto"/>
            <w:vAlign w:val="center"/>
          </w:tcPr>
          <w:p w14:paraId="5B555102" w14:textId="0331C9EB" w:rsidR="008905B2" w:rsidRPr="007606D5" w:rsidRDefault="001010A7" w:rsidP="001010A7">
            <w:pPr>
              <w:widowControl w:val="0"/>
              <w:adjustRightInd w:val="0"/>
              <w:jc w:val="left"/>
              <w:textAlignment w:val="baseline"/>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402" w:type="dxa"/>
            <w:shd w:val="clear" w:color="auto" w:fill="auto"/>
            <w:vAlign w:val="center"/>
          </w:tcPr>
          <w:p w14:paraId="7311A519" w14:textId="4D819433" w:rsidR="008905B2" w:rsidRPr="007606D5" w:rsidRDefault="001010A7" w:rsidP="001010A7">
            <w:pPr>
              <w:widowControl w:val="0"/>
              <w:adjustRightInd w:val="0"/>
              <w:jc w:val="left"/>
              <w:textAlignment w:val="baseline"/>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631F4123" w14:textId="77777777" w:rsidR="008905B2" w:rsidRPr="007606D5" w:rsidRDefault="008905B2" w:rsidP="00535CB5">
      <w:pPr>
        <w:widowControl w:val="0"/>
        <w:adjustRightInd w:val="0"/>
        <w:textAlignment w:val="baseline"/>
        <w:rPr>
          <w:lang w:eastAsia="en-US"/>
        </w:rPr>
      </w:pPr>
    </w:p>
    <w:p w14:paraId="4112B4E1" w14:textId="77777777" w:rsidR="008905B2" w:rsidRPr="007606D5" w:rsidRDefault="008905B2" w:rsidP="00535CB5">
      <w:pPr>
        <w:rPr>
          <w:rFonts w:eastAsia="Calibri"/>
          <w:szCs w:val="22"/>
          <w:lang w:eastAsia="en-US"/>
        </w:rPr>
      </w:pPr>
      <w:r w:rsidRPr="007606D5">
        <w:rPr>
          <w:rFonts w:eastAsia="Calibri"/>
          <w:szCs w:val="22"/>
          <w:lang w:eastAsia="en-US"/>
        </w:rPr>
        <w:t xml:space="preserve">Ponudniki za vsakega od skupnih ponudnikov izpolnijo obrazec </w:t>
      </w:r>
      <w:r w:rsidRPr="007606D5">
        <w:rPr>
          <w:rFonts w:eastAsia="Calibri"/>
          <w:i/>
          <w:szCs w:val="22"/>
          <w:lang w:eastAsia="en-US"/>
        </w:rPr>
        <w:t>"Podatki o ponudniku, partnerju v skupni ponudbi"</w:t>
      </w:r>
      <w:r w:rsidRPr="007606D5">
        <w:rPr>
          <w:rFonts w:eastAsia="Calibri"/>
          <w:szCs w:val="22"/>
          <w:lang w:eastAsia="en-US"/>
        </w:rPr>
        <w:t>. Predmetni obrazec ponudniki kopirajo in izpolnijo v celoti, tolikokrat, kolikor je skupnih ponudnikov.</w:t>
      </w:r>
    </w:p>
    <w:p w14:paraId="05B1FB6D" w14:textId="77777777" w:rsidR="008905B2" w:rsidRPr="007606D5" w:rsidRDefault="008905B2" w:rsidP="00535CB5">
      <w:pPr>
        <w:rPr>
          <w:rFonts w:eastAsia="Calibri"/>
          <w:szCs w:val="22"/>
          <w:lang w:eastAsia="en-US"/>
        </w:rPr>
      </w:pPr>
    </w:p>
    <w:p w14:paraId="1807365A" w14:textId="77777777" w:rsidR="008905B2" w:rsidRPr="007606D5" w:rsidRDefault="008905B2" w:rsidP="00535CB5">
      <w:pPr>
        <w:keepNext/>
        <w:widowControl w:val="0"/>
        <w:adjustRightInd w:val="0"/>
        <w:textAlignment w:val="baseline"/>
        <w:rPr>
          <w:iCs/>
          <w:lang w:eastAsia="en-US"/>
        </w:rPr>
      </w:pPr>
      <w:r w:rsidRPr="007606D5">
        <w:rPr>
          <w:lang w:eastAsia="en-US"/>
        </w:rPr>
        <w:t>Naročnik naj do izdaje odločitve o oddaji naročila vse dokumente naslavlja na (označite z X)</w:t>
      </w:r>
      <w:r w:rsidRPr="007606D5">
        <w:rPr>
          <w:iCs/>
          <w:lang w:eastAsia="en-US"/>
        </w:rPr>
        <w:t>:</w:t>
      </w:r>
    </w:p>
    <w:p w14:paraId="67BCE58C" w14:textId="77777777" w:rsidR="008905B2" w:rsidRPr="007606D5" w:rsidRDefault="008905B2" w:rsidP="00535CB5">
      <w:pPr>
        <w:keepNext/>
        <w:widowControl w:val="0"/>
        <w:adjustRightInd w:val="0"/>
        <w:textAlignment w:val="baseline"/>
        <w:rPr>
          <w:iCs/>
          <w:lang w:eastAsia="en-US"/>
        </w:rPr>
      </w:pPr>
    </w:p>
    <w:p w14:paraId="54BF174E" w14:textId="77777777" w:rsidR="008905B2" w:rsidRPr="007606D5" w:rsidRDefault="008905B2" w:rsidP="00535CB5">
      <w:pPr>
        <w:keepNext/>
        <w:widowControl w:val="0"/>
        <w:adjustRightInd w:val="0"/>
        <w:textAlignment w:val="baseline"/>
        <w:rPr>
          <w:lang w:eastAsia="en-US"/>
        </w:rPr>
      </w:pPr>
      <w:r w:rsidRPr="007606D5">
        <w:rPr>
          <w:lang w:eastAsia="en-US"/>
        </w:rPr>
        <w:t>□ na enega ponudnika iz skupne ponudbe, in sicer:</w:t>
      </w:r>
    </w:p>
    <w:p w14:paraId="41EDF74F" w14:textId="77777777" w:rsidR="008905B2" w:rsidRPr="007606D5" w:rsidRDefault="008905B2" w:rsidP="00535CB5">
      <w:pPr>
        <w:keepNext/>
        <w:widowControl w:val="0"/>
        <w:adjustRightInd w:val="0"/>
        <w:textAlignment w:val="baseline"/>
        <w:rPr>
          <w:lang w:eastAsia="en-US"/>
        </w:rPr>
      </w:pPr>
    </w:p>
    <w:p w14:paraId="613561B9" w14:textId="49FF5164" w:rsidR="008905B2" w:rsidRPr="007606D5" w:rsidRDefault="001010A7" w:rsidP="00535CB5">
      <w:pPr>
        <w:keepNext/>
        <w:widowControl w:val="0"/>
        <w:adjustRightInd w:val="0"/>
        <w:textAlignment w:val="baseline"/>
        <w:rPr>
          <w:i/>
          <w:lang w:eastAsia="en-US"/>
        </w:rPr>
      </w:pPr>
      <w:r w:rsidRPr="001010A7">
        <w:rPr>
          <w:i/>
          <w:iCs/>
          <w:u w:val="single"/>
        </w:rPr>
        <w:fldChar w:fldCharType="begin">
          <w:ffData>
            <w:name w:val="Besedilo10"/>
            <w:enabled/>
            <w:calcOnExit w:val="0"/>
            <w:textInput/>
          </w:ffData>
        </w:fldChar>
      </w:r>
      <w:r w:rsidRPr="001010A7">
        <w:rPr>
          <w:i/>
          <w:iCs/>
          <w:u w:val="single"/>
        </w:rPr>
        <w:instrText xml:space="preserve"> FORMTEXT </w:instrText>
      </w:r>
      <w:r w:rsidRPr="001010A7">
        <w:rPr>
          <w:i/>
          <w:iCs/>
          <w:u w:val="single"/>
        </w:rPr>
      </w:r>
      <w:r w:rsidRPr="001010A7">
        <w:rPr>
          <w:i/>
          <w:iCs/>
          <w:u w:val="single"/>
        </w:rPr>
        <w:fldChar w:fldCharType="separate"/>
      </w:r>
      <w:r w:rsidRPr="001010A7">
        <w:rPr>
          <w:i/>
          <w:iCs/>
          <w:u w:val="single"/>
        </w:rPr>
        <w:t> </w:t>
      </w:r>
      <w:r w:rsidRPr="001010A7">
        <w:rPr>
          <w:i/>
          <w:iCs/>
          <w:u w:val="single"/>
        </w:rPr>
        <w:t> </w:t>
      </w:r>
      <w:r w:rsidRPr="001010A7">
        <w:rPr>
          <w:i/>
          <w:iCs/>
          <w:u w:val="single"/>
        </w:rPr>
        <w:t> </w:t>
      </w:r>
      <w:r w:rsidRPr="001010A7">
        <w:rPr>
          <w:i/>
          <w:iCs/>
          <w:u w:val="single"/>
        </w:rPr>
        <w:t> </w:t>
      </w:r>
      <w:r w:rsidRPr="001010A7">
        <w:rPr>
          <w:i/>
          <w:iCs/>
          <w:u w:val="single"/>
        </w:rPr>
        <w:t> </w:t>
      </w:r>
      <w:r w:rsidRPr="001010A7">
        <w:rPr>
          <w:i/>
          <w:iCs/>
          <w:u w:val="single"/>
        </w:rPr>
        <w:fldChar w:fldCharType="end"/>
      </w:r>
      <w:r w:rsidR="008905B2" w:rsidRPr="007606D5">
        <w:rPr>
          <w:i/>
          <w:lang w:eastAsia="en-US"/>
        </w:rPr>
        <w:t>/navesti firmo ponudnika/,</w:t>
      </w:r>
    </w:p>
    <w:p w14:paraId="57F2CFBF" w14:textId="77777777" w:rsidR="008905B2" w:rsidRPr="007606D5" w:rsidRDefault="008905B2" w:rsidP="00535CB5">
      <w:pPr>
        <w:keepNext/>
        <w:widowControl w:val="0"/>
        <w:adjustRightInd w:val="0"/>
        <w:textAlignment w:val="baseline"/>
        <w:rPr>
          <w:i/>
          <w:lang w:eastAsia="en-US"/>
        </w:rPr>
      </w:pPr>
    </w:p>
    <w:p w14:paraId="1918AE8D" w14:textId="2B65AFE8" w:rsidR="008905B2" w:rsidRPr="007606D5" w:rsidRDefault="008905B2" w:rsidP="00535CB5">
      <w:pPr>
        <w:keepNext/>
        <w:widowControl w:val="0"/>
        <w:adjustRightInd w:val="0"/>
        <w:textAlignment w:val="baseline"/>
        <w:rPr>
          <w:lang w:eastAsia="en-US"/>
        </w:rPr>
      </w:pPr>
      <w:r w:rsidRPr="007606D5">
        <w:rPr>
          <w:lang w:eastAsia="en-US"/>
        </w:rPr>
        <w:t>□ vse ponudnika iz skupne ponudbe.</w:t>
      </w:r>
    </w:p>
    <w:p w14:paraId="771A16BE" w14:textId="489A8DA4" w:rsidR="005930E2" w:rsidRPr="007606D5" w:rsidRDefault="005930E2" w:rsidP="00535CB5">
      <w:pPr>
        <w:keepNext/>
        <w:widowControl w:val="0"/>
        <w:adjustRightInd w:val="0"/>
        <w:textAlignment w:val="baseline"/>
        <w:rPr>
          <w:lang w:eastAsia="en-US"/>
        </w:rPr>
      </w:pPr>
    </w:p>
    <w:p w14:paraId="6C38ADFC" w14:textId="77777777" w:rsidR="005930E2" w:rsidRPr="007606D5" w:rsidRDefault="005930E2" w:rsidP="00535CB5">
      <w:pPr>
        <w:keepNext/>
        <w:widowControl w:val="0"/>
        <w:adjustRightInd w:val="0"/>
        <w:textAlignment w:val="baseline"/>
        <w:rPr>
          <w:lang w:eastAsia="en-US"/>
        </w:rPr>
      </w:pPr>
    </w:p>
    <w:p w14:paraId="62ED1ABB" w14:textId="77777777" w:rsidR="008905B2" w:rsidRPr="007606D5" w:rsidRDefault="008905B2" w:rsidP="00535CB5">
      <w:pPr>
        <w:widowControl w:val="0"/>
        <w:adjustRightInd w:val="0"/>
        <w:textAlignment w:val="baseline"/>
        <w:rPr>
          <w:lang w:eastAsia="en-US"/>
        </w:rPr>
      </w:pPr>
    </w:p>
    <w:tbl>
      <w:tblPr>
        <w:tblW w:w="0" w:type="auto"/>
        <w:tblLayout w:type="fixed"/>
        <w:tblLook w:val="0000" w:firstRow="0" w:lastRow="0" w:firstColumn="0" w:lastColumn="0" w:noHBand="0" w:noVBand="0"/>
      </w:tblPr>
      <w:tblGrid>
        <w:gridCol w:w="4361"/>
        <w:gridCol w:w="4361"/>
      </w:tblGrid>
      <w:tr w:rsidR="005930E2" w:rsidRPr="007606D5" w14:paraId="0CF8BE9D" w14:textId="77777777" w:rsidTr="001010A7">
        <w:trPr>
          <w:cantSplit/>
        </w:trPr>
        <w:tc>
          <w:tcPr>
            <w:tcW w:w="4361" w:type="dxa"/>
          </w:tcPr>
          <w:p w14:paraId="701B9CF0" w14:textId="77777777" w:rsidR="005930E2" w:rsidRPr="007606D5" w:rsidRDefault="005930E2" w:rsidP="0031742E">
            <w:pPr>
              <w:rPr>
                <w:highlight w:val="yellow"/>
                <w:lang w:eastAsia="en-US"/>
              </w:rPr>
            </w:pPr>
          </w:p>
        </w:tc>
        <w:tc>
          <w:tcPr>
            <w:tcW w:w="4361" w:type="dxa"/>
          </w:tcPr>
          <w:p w14:paraId="6E60A722" w14:textId="12184B52" w:rsidR="005930E2" w:rsidRPr="007606D5" w:rsidRDefault="005930E2" w:rsidP="001010A7">
            <w:pPr>
              <w:jc w:val="center"/>
              <w:rPr>
                <w:lang w:eastAsia="en-US"/>
              </w:rPr>
            </w:pPr>
            <w:r w:rsidRPr="007606D5">
              <w:rPr>
                <w:lang w:eastAsia="en-US"/>
              </w:rPr>
              <w:t>Podpis zastopnika/pooblaščene osebe ponudnika</w:t>
            </w:r>
            <w:r w:rsidR="00E24123">
              <w:rPr>
                <w:lang w:eastAsia="en-US"/>
              </w:rPr>
              <w:t xml:space="preserve"> in žig</w:t>
            </w:r>
            <w:r w:rsidRPr="007606D5">
              <w:rPr>
                <w:lang w:eastAsia="en-US"/>
              </w:rPr>
              <w:t>:</w:t>
            </w:r>
          </w:p>
        </w:tc>
      </w:tr>
      <w:tr w:rsidR="005930E2" w:rsidRPr="007606D5" w14:paraId="640FBEE1" w14:textId="77777777" w:rsidTr="001010A7">
        <w:trPr>
          <w:cantSplit/>
        </w:trPr>
        <w:tc>
          <w:tcPr>
            <w:tcW w:w="4361" w:type="dxa"/>
          </w:tcPr>
          <w:p w14:paraId="3DB538DE" w14:textId="77777777" w:rsidR="005930E2" w:rsidRPr="007606D5" w:rsidRDefault="005930E2" w:rsidP="0031742E">
            <w:pPr>
              <w:rPr>
                <w:highlight w:val="yellow"/>
                <w:lang w:eastAsia="en-US"/>
              </w:rPr>
            </w:pPr>
          </w:p>
          <w:p w14:paraId="6C538073" w14:textId="77777777" w:rsidR="005930E2" w:rsidRPr="007606D5" w:rsidRDefault="005930E2" w:rsidP="0031742E">
            <w:pPr>
              <w:rPr>
                <w:highlight w:val="yellow"/>
                <w:lang w:eastAsia="en-US"/>
              </w:rPr>
            </w:pPr>
          </w:p>
        </w:tc>
        <w:tc>
          <w:tcPr>
            <w:tcW w:w="4361" w:type="dxa"/>
            <w:tcBorders>
              <w:bottom w:val="single" w:sz="4" w:space="0" w:color="auto"/>
            </w:tcBorders>
          </w:tcPr>
          <w:p w14:paraId="7E8D7478" w14:textId="77777777" w:rsidR="005930E2" w:rsidRDefault="005930E2" w:rsidP="0031742E">
            <w:pPr>
              <w:rPr>
                <w:lang w:eastAsia="en-US"/>
              </w:rPr>
            </w:pPr>
          </w:p>
          <w:p w14:paraId="24AEE18E" w14:textId="13BA1CCD" w:rsidR="001010A7" w:rsidRPr="007606D5" w:rsidRDefault="001010A7" w:rsidP="001010A7">
            <w:pPr>
              <w:jc w:val="center"/>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4D9F418D" w14:textId="77777777" w:rsidR="008905B2" w:rsidRPr="007606D5" w:rsidRDefault="008905B2" w:rsidP="00535CB5">
      <w:pPr>
        <w:widowControl w:val="0"/>
        <w:adjustRightInd w:val="0"/>
        <w:textAlignment w:val="baseline"/>
        <w:rPr>
          <w:lang w:eastAsia="en-US"/>
        </w:rPr>
      </w:pPr>
    </w:p>
    <w:p w14:paraId="71A29224" w14:textId="77777777" w:rsidR="008905B2" w:rsidRPr="007606D5" w:rsidRDefault="008905B2" w:rsidP="00535CB5">
      <w:pPr>
        <w:widowControl w:val="0"/>
        <w:adjustRightInd w:val="0"/>
        <w:textAlignment w:val="baseline"/>
        <w:rPr>
          <w:lang w:eastAsia="en-US"/>
        </w:rPr>
      </w:pPr>
    </w:p>
    <w:p w14:paraId="04CD59B4" w14:textId="77777777" w:rsidR="008905B2" w:rsidRPr="007606D5" w:rsidRDefault="008905B2" w:rsidP="00535CB5">
      <w:pPr>
        <w:widowControl w:val="0"/>
        <w:adjustRightInd w:val="0"/>
        <w:textAlignment w:val="baseline"/>
        <w:rPr>
          <w:lang w:eastAsia="en-US"/>
        </w:rPr>
      </w:pPr>
    </w:p>
    <w:p w14:paraId="54F71426" w14:textId="77777777" w:rsidR="008905B2" w:rsidRPr="007606D5" w:rsidRDefault="008905B2" w:rsidP="00535CB5">
      <w:pPr>
        <w:widowControl w:val="0"/>
        <w:adjustRightInd w:val="0"/>
        <w:textAlignment w:val="baseline"/>
        <w:rPr>
          <w:lang w:eastAsia="en-US"/>
        </w:rPr>
      </w:pPr>
    </w:p>
    <w:p w14:paraId="3DE4D780" w14:textId="77777777" w:rsidR="001B0028" w:rsidRPr="007606D5" w:rsidRDefault="001B0028" w:rsidP="00535CB5">
      <w:pPr>
        <w:widowControl w:val="0"/>
        <w:adjustRightInd w:val="0"/>
        <w:textAlignment w:val="baseline"/>
        <w:rPr>
          <w:lang w:eastAsia="en-US"/>
        </w:rPr>
      </w:pPr>
    </w:p>
    <w:p w14:paraId="5993BC9D" w14:textId="0DB2E46F" w:rsidR="0043231E" w:rsidRPr="007606D5" w:rsidRDefault="0043231E" w:rsidP="00E53903">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lang w:eastAsia="en-US"/>
        </w:rPr>
      </w:pPr>
      <w:bookmarkStart w:id="216" w:name="_Toc496188868"/>
      <w:r w:rsidRPr="002C39F1">
        <w:rPr>
          <w:b/>
          <w:bCs/>
          <w:sz w:val="24"/>
          <w:szCs w:val="24"/>
          <w:lang w:eastAsia="en-US"/>
        </w:rPr>
        <w:lastRenderedPageBreak/>
        <w:t>POTRDILO O REFERENČNEM DELU PONUDNIKA</w:t>
      </w:r>
      <w:r w:rsidRPr="002C39F1">
        <w:rPr>
          <w:b/>
          <w:bCs/>
          <w:iCs/>
          <w:sz w:val="24"/>
          <w:szCs w:val="24"/>
        </w:rPr>
        <w:t xml:space="preserve"> </w:t>
      </w:r>
      <w:r w:rsidRPr="007606D5">
        <w:rPr>
          <w:b/>
          <w:bCs/>
          <w:iCs/>
          <w:sz w:val="24"/>
          <w:szCs w:val="24"/>
        </w:rPr>
        <w:t xml:space="preserve">- </w:t>
      </w:r>
      <w:r w:rsidRPr="002C39F1">
        <w:rPr>
          <w:b/>
          <w:bCs/>
          <w:iCs/>
          <w:sz w:val="24"/>
          <w:szCs w:val="24"/>
        </w:rPr>
        <w:t xml:space="preserve">OBRAZEC ŠT. </w:t>
      </w:r>
      <w:bookmarkEnd w:id="216"/>
      <w:r w:rsidR="00AD1D73">
        <w:rPr>
          <w:b/>
          <w:bCs/>
          <w:iCs/>
          <w:sz w:val="24"/>
          <w:szCs w:val="24"/>
        </w:rPr>
        <w:t>10</w:t>
      </w:r>
    </w:p>
    <w:p w14:paraId="13B7A7DB" w14:textId="77777777" w:rsidR="0043231E" w:rsidRPr="007606D5" w:rsidRDefault="0043231E" w:rsidP="00535CB5">
      <w:pPr>
        <w:rPr>
          <w:rFonts w:eastAsia="Calibri"/>
          <w:szCs w:val="22"/>
          <w:lang w:eastAsia="en-US"/>
        </w:rPr>
      </w:pPr>
    </w:p>
    <w:p w14:paraId="07AF47B7" w14:textId="77777777" w:rsidR="0043231E" w:rsidRPr="007606D5" w:rsidRDefault="0043231E" w:rsidP="00535CB5">
      <w:pPr>
        <w:rPr>
          <w:rFonts w:eastAsia="Calibri"/>
          <w:szCs w:val="22"/>
          <w:lang w:eastAsia="en-US"/>
        </w:rPr>
      </w:pPr>
    </w:p>
    <w:p w14:paraId="6A5EF212" w14:textId="77777777" w:rsidR="0043231E" w:rsidRPr="007606D5" w:rsidRDefault="0043231E" w:rsidP="00535CB5">
      <w:pPr>
        <w:rPr>
          <w:rFonts w:eastAsia="Calibri"/>
          <w:szCs w:val="22"/>
          <w:lang w:eastAsia="en-US"/>
        </w:rPr>
      </w:pPr>
      <w:r w:rsidRPr="007606D5">
        <w:rPr>
          <w:rFonts w:eastAsia="Calibri"/>
          <w:szCs w:val="22"/>
          <w:lang w:eastAsia="en-US"/>
        </w:rPr>
        <w:t>Naziv referenčnega naročnika (potrjevalca reference):</w:t>
      </w:r>
    </w:p>
    <w:p w14:paraId="57799E64" w14:textId="77777777" w:rsidR="0043231E" w:rsidRPr="007606D5" w:rsidRDefault="0043231E" w:rsidP="00535CB5">
      <w:pPr>
        <w:rPr>
          <w:rFonts w:eastAsia="Calibri"/>
          <w:szCs w:val="22"/>
          <w:lang w:eastAsia="en-US"/>
        </w:rPr>
      </w:pPr>
    </w:p>
    <w:p w14:paraId="6FBE33D9" w14:textId="77777777" w:rsidR="0043231E" w:rsidRPr="007606D5" w:rsidRDefault="0043231E" w:rsidP="00535CB5">
      <w:r w:rsidRPr="007606D5">
        <w:t>..............................................................................................................................................................</w:t>
      </w:r>
    </w:p>
    <w:p w14:paraId="6ED7FDA5" w14:textId="77777777" w:rsidR="0043231E" w:rsidRPr="007606D5" w:rsidRDefault="0043231E" w:rsidP="00535CB5">
      <w:pPr>
        <w:rPr>
          <w:rFonts w:eastAsia="Calibri"/>
          <w:szCs w:val="22"/>
          <w:lang w:eastAsia="en-US"/>
        </w:rPr>
      </w:pPr>
    </w:p>
    <w:p w14:paraId="6F2A9FD8" w14:textId="77777777" w:rsidR="0043231E" w:rsidRPr="007606D5" w:rsidRDefault="0043231E" w:rsidP="00535CB5">
      <w:pPr>
        <w:rPr>
          <w:rFonts w:eastAsia="Calibri"/>
          <w:szCs w:val="22"/>
          <w:lang w:eastAsia="en-US"/>
        </w:rPr>
      </w:pPr>
      <w:r w:rsidRPr="007606D5">
        <w:rPr>
          <w:rFonts w:eastAsia="Calibri"/>
          <w:szCs w:val="22"/>
          <w:lang w:eastAsia="en-US"/>
        </w:rPr>
        <w:t>Naslov referenčnega naročnika:</w:t>
      </w:r>
    </w:p>
    <w:p w14:paraId="514319E1" w14:textId="77777777" w:rsidR="0043231E" w:rsidRPr="007606D5" w:rsidRDefault="0043231E" w:rsidP="00535CB5"/>
    <w:p w14:paraId="1644A2AF" w14:textId="77777777" w:rsidR="0043231E" w:rsidRPr="007606D5" w:rsidRDefault="0043231E" w:rsidP="00535CB5">
      <w:r w:rsidRPr="007606D5">
        <w:t>..............................................................................................................................................................</w:t>
      </w:r>
    </w:p>
    <w:p w14:paraId="6221D429" w14:textId="77777777" w:rsidR="0043231E" w:rsidRPr="007606D5" w:rsidRDefault="0043231E" w:rsidP="00535CB5">
      <w:pPr>
        <w:rPr>
          <w:rFonts w:eastAsia="Calibri"/>
          <w:szCs w:val="22"/>
          <w:lang w:eastAsia="en-US"/>
        </w:rPr>
      </w:pPr>
    </w:p>
    <w:p w14:paraId="46D518C3" w14:textId="77777777" w:rsidR="0043231E" w:rsidRPr="007606D5" w:rsidRDefault="0043231E" w:rsidP="00535CB5">
      <w:pPr>
        <w:rPr>
          <w:rFonts w:eastAsia="Calibri"/>
          <w:szCs w:val="22"/>
          <w:lang w:eastAsia="en-US"/>
        </w:rPr>
      </w:pPr>
      <w:r w:rsidRPr="007606D5">
        <w:rPr>
          <w:rFonts w:eastAsia="Calibri"/>
          <w:szCs w:val="22"/>
          <w:lang w:eastAsia="en-US"/>
        </w:rPr>
        <w:t xml:space="preserve">Pod kazensko in materialno odgovornostjo izjavljamo, da je </w:t>
      </w:r>
      <w:r w:rsidRPr="007606D5">
        <w:t>...................................................................</w:t>
      </w:r>
    </w:p>
    <w:p w14:paraId="7823D1F2" w14:textId="77777777" w:rsidR="0043231E" w:rsidRPr="007606D5" w:rsidRDefault="0043231E" w:rsidP="00535CB5">
      <w:pPr>
        <w:rPr>
          <w:rFonts w:eastAsia="Calibri"/>
          <w:i/>
          <w:sz w:val="16"/>
          <w:szCs w:val="16"/>
          <w:lang w:eastAsia="en-US"/>
        </w:rPr>
      </w:pPr>
      <w:r w:rsidRPr="007606D5">
        <w:rPr>
          <w:rFonts w:eastAsia="Calibri"/>
          <w:i/>
          <w:sz w:val="16"/>
          <w:szCs w:val="16"/>
          <w:lang w:eastAsia="en-US"/>
        </w:rPr>
        <w:t>/navesti ponudnika/</w:t>
      </w:r>
    </w:p>
    <w:p w14:paraId="113A1A57" w14:textId="77777777" w:rsidR="0043231E" w:rsidRPr="007606D5" w:rsidRDefault="0043231E" w:rsidP="00535CB5">
      <w:pPr>
        <w:rPr>
          <w:rFonts w:eastAsia="Calibri"/>
          <w:szCs w:val="22"/>
          <w:lang w:eastAsia="en-US"/>
        </w:rPr>
      </w:pPr>
      <w:r w:rsidRPr="007606D5">
        <w:rPr>
          <w:rFonts w:eastAsia="Calibri"/>
          <w:szCs w:val="22"/>
          <w:lang w:eastAsia="en-US"/>
        </w:rPr>
        <w:t xml:space="preserve">na podlagi pogodbe </w:t>
      </w:r>
      <w:r w:rsidRPr="007606D5">
        <w:t>...................................</w:t>
      </w:r>
      <w:r w:rsidRPr="007606D5">
        <w:rPr>
          <w:rFonts w:eastAsia="Calibri"/>
          <w:szCs w:val="22"/>
          <w:lang w:eastAsia="en-US"/>
        </w:rPr>
        <w:t xml:space="preserve"> </w:t>
      </w:r>
      <w:r w:rsidRPr="007606D5">
        <w:rPr>
          <w:rFonts w:eastAsia="Calibri"/>
          <w:i/>
          <w:lang w:eastAsia="en-US"/>
        </w:rPr>
        <w:t>/</w:t>
      </w:r>
      <w:r w:rsidRPr="007606D5">
        <w:rPr>
          <w:rFonts w:eastAsia="Calibri"/>
          <w:i/>
          <w:sz w:val="16"/>
          <w:szCs w:val="16"/>
          <w:lang w:eastAsia="en-US"/>
        </w:rPr>
        <w:t>št. pogodbe/naročilnice</w:t>
      </w:r>
      <w:r w:rsidRPr="007606D5">
        <w:rPr>
          <w:rFonts w:eastAsia="Calibri"/>
          <w:i/>
          <w:lang w:eastAsia="en-US"/>
        </w:rPr>
        <w:t xml:space="preserve">/ </w:t>
      </w:r>
      <w:r w:rsidRPr="007606D5">
        <w:rPr>
          <w:rFonts w:eastAsia="Calibri"/>
          <w:szCs w:val="22"/>
          <w:lang w:eastAsia="en-US"/>
        </w:rPr>
        <w:t xml:space="preserve">z dne </w:t>
      </w:r>
      <w:r w:rsidRPr="007606D5">
        <w:t>......................</w:t>
      </w:r>
      <w:r w:rsidRPr="007606D5">
        <w:rPr>
          <w:rFonts w:eastAsia="Calibri"/>
          <w:szCs w:val="22"/>
          <w:lang w:eastAsia="en-US"/>
        </w:rPr>
        <w:t>,</w:t>
      </w:r>
    </w:p>
    <w:p w14:paraId="7D1144F5" w14:textId="77777777" w:rsidR="0043231E" w:rsidRPr="007606D5" w:rsidRDefault="0043231E" w:rsidP="00535CB5">
      <w:pPr>
        <w:rPr>
          <w:rFonts w:eastAsia="Calibri"/>
          <w:szCs w:val="22"/>
          <w:lang w:eastAsia="en-US"/>
        </w:rPr>
      </w:pPr>
    </w:p>
    <w:p w14:paraId="1A8F648A" w14:textId="77777777" w:rsidR="0043231E" w:rsidRPr="007606D5" w:rsidRDefault="0043231E" w:rsidP="00535CB5">
      <w:pPr>
        <w:rPr>
          <w:rFonts w:eastAsia="Calibri"/>
          <w:szCs w:val="22"/>
          <w:lang w:eastAsia="en-US"/>
        </w:rPr>
      </w:pPr>
      <w:r w:rsidRPr="007606D5">
        <w:rPr>
          <w:rFonts w:eastAsia="Calibri"/>
          <w:szCs w:val="22"/>
          <w:lang w:eastAsia="en-US"/>
        </w:rPr>
        <w:t xml:space="preserve">sklenjene z nami kot naročnikom, v času od </w:t>
      </w:r>
      <w:r w:rsidRPr="007606D5">
        <w:t>....................</w:t>
      </w:r>
      <w:r w:rsidRPr="007606D5">
        <w:rPr>
          <w:rFonts w:eastAsia="Calibri"/>
          <w:szCs w:val="22"/>
          <w:lang w:eastAsia="en-US"/>
        </w:rPr>
        <w:t xml:space="preserve"> do </w:t>
      </w:r>
      <w:r w:rsidRPr="007606D5">
        <w:t xml:space="preserve">.................... </w:t>
      </w:r>
      <w:r w:rsidRPr="007606D5">
        <w:rPr>
          <w:rFonts w:eastAsia="Calibri"/>
          <w:szCs w:val="22"/>
          <w:lang w:eastAsia="en-US"/>
        </w:rPr>
        <w:t xml:space="preserve">oziroma dne </w:t>
      </w:r>
      <w:r w:rsidRPr="007606D5">
        <w:t>.......................</w:t>
      </w:r>
      <w:r w:rsidRPr="007606D5">
        <w:rPr>
          <w:rFonts w:eastAsia="Calibri"/>
          <w:szCs w:val="22"/>
          <w:lang w:eastAsia="en-US"/>
        </w:rPr>
        <w:t>,</w:t>
      </w:r>
    </w:p>
    <w:p w14:paraId="0A10CD97" w14:textId="77777777" w:rsidR="0043231E" w:rsidRPr="007606D5" w:rsidRDefault="0043231E" w:rsidP="00535CB5">
      <w:pPr>
        <w:rPr>
          <w:rFonts w:eastAsia="Calibri"/>
          <w:szCs w:val="22"/>
          <w:lang w:eastAsia="en-US"/>
        </w:rPr>
      </w:pPr>
    </w:p>
    <w:p w14:paraId="41ABC9F6" w14:textId="7CAB2748" w:rsidR="0043231E" w:rsidRPr="007606D5" w:rsidRDefault="0043231E" w:rsidP="00535CB5">
      <w:pPr>
        <w:rPr>
          <w:rFonts w:eastAsia="Calibri"/>
          <w:szCs w:val="22"/>
          <w:lang w:eastAsia="en-US"/>
        </w:rPr>
      </w:pPr>
      <w:r w:rsidRPr="007606D5">
        <w:rPr>
          <w:rFonts w:eastAsia="Calibri"/>
          <w:szCs w:val="22"/>
          <w:lang w:eastAsia="en-US"/>
        </w:rPr>
        <w:t>uspešno izvedel (kar pomeni količinsko in kakovostno v skla</w:t>
      </w:r>
      <w:r w:rsidR="004529A8" w:rsidRPr="007606D5">
        <w:rPr>
          <w:rFonts w:eastAsia="Calibri"/>
          <w:szCs w:val="22"/>
          <w:lang w:eastAsia="en-US"/>
        </w:rPr>
        <w:t>du z naročilom) dobavo in montažo</w:t>
      </w:r>
    </w:p>
    <w:p w14:paraId="4D0EE925" w14:textId="77777777" w:rsidR="00BA488A" w:rsidRPr="007606D5" w:rsidRDefault="00BA488A" w:rsidP="00535CB5">
      <w:pPr>
        <w:rPr>
          <w:rFonts w:eastAsia="Calibri"/>
          <w:szCs w:val="22"/>
          <w:lang w:eastAsia="en-US"/>
        </w:rPr>
      </w:pPr>
    </w:p>
    <w:p w14:paraId="766FAD5E" w14:textId="77777777" w:rsidR="0043231E" w:rsidRPr="007606D5" w:rsidRDefault="0043231E" w:rsidP="00535CB5">
      <w:pPr>
        <w:rPr>
          <w:rFonts w:eastAsia="Calibri"/>
          <w:szCs w:val="22"/>
          <w:lang w:eastAsia="en-US"/>
        </w:rPr>
      </w:pPr>
      <w:r w:rsidRPr="007606D5">
        <w:rPr>
          <w:rFonts w:eastAsia="Calibri"/>
          <w:szCs w:val="22"/>
          <w:lang w:eastAsia="en-US"/>
        </w:rPr>
        <w:t>...................................................................................................................................................................</w:t>
      </w:r>
    </w:p>
    <w:p w14:paraId="355AE889" w14:textId="77777777" w:rsidR="0043231E" w:rsidRPr="007606D5" w:rsidRDefault="0043231E" w:rsidP="00535CB5">
      <w:pPr>
        <w:rPr>
          <w:rFonts w:eastAsia="Calibri"/>
          <w:szCs w:val="22"/>
          <w:lang w:eastAsia="en-US"/>
        </w:rPr>
      </w:pPr>
    </w:p>
    <w:p w14:paraId="7B978D22" w14:textId="77777777" w:rsidR="0043231E" w:rsidRPr="007606D5" w:rsidRDefault="0043231E" w:rsidP="00535CB5">
      <w:pPr>
        <w:rPr>
          <w:rFonts w:eastAsia="Calibri"/>
          <w:szCs w:val="22"/>
          <w:lang w:eastAsia="en-US"/>
        </w:rPr>
      </w:pPr>
      <w:r w:rsidRPr="007606D5">
        <w:rPr>
          <w:rFonts w:eastAsia="Calibri"/>
          <w:szCs w:val="22"/>
          <w:lang w:eastAsia="en-US"/>
        </w:rPr>
        <w:t>..............................................................................................</w:t>
      </w:r>
    </w:p>
    <w:p w14:paraId="000E487E" w14:textId="7864D558" w:rsidR="0043231E" w:rsidRPr="007606D5" w:rsidRDefault="0043231E" w:rsidP="00535CB5">
      <w:pPr>
        <w:rPr>
          <w:rFonts w:eastAsia="Calibri"/>
          <w:i/>
          <w:sz w:val="16"/>
          <w:szCs w:val="16"/>
          <w:lang w:eastAsia="en-US"/>
        </w:rPr>
      </w:pPr>
      <w:r w:rsidRPr="007606D5">
        <w:rPr>
          <w:rFonts w:eastAsia="Calibri"/>
          <w:i/>
          <w:sz w:val="16"/>
          <w:szCs w:val="16"/>
          <w:lang w:eastAsia="en-US"/>
        </w:rPr>
        <w:t>/navede se oprema, ki se navaja kot referenca/</w:t>
      </w:r>
    </w:p>
    <w:p w14:paraId="3EFFB60E" w14:textId="77777777" w:rsidR="0043231E" w:rsidRPr="007606D5" w:rsidRDefault="0043231E" w:rsidP="00535CB5">
      <w:pPr>
        <w:rPr>
          <w:rFonts w:eastAsia="Calibri"/>
          <w:szCs w:val="22"/>
          <w:lang w:eastAsia="en-US"/>
        </w:rPr>
      </w:pPr>
    </w:p>
    <w:p w14:paraId="72F81E56" w14:textId="77777777" w:rsidR="0043231E" w:rsidRPr="007606D5" w:rsidRDefault="0043231E" w:rsidP="00535CB5">
      <w:pPr>
        <w:rPr>
          <w:rFonts w:eastAsia="Calibri"/>
          <w:szCs w:val="22"/>
          <w:lang w:eastAsia="en-US"/>
        </w:rPr>
      </w:pPr>
      <w:r w:rsidRPr="007606D5">
        <w:rPr>
          <w:rFonts w:eastAsia="Calibri"/>
          <w:szCs w:val="22"/>
          <w:lang w:eastAsia="en-US"/>
        </w:rPr>
        <w:t xml:space="preserve">Predmetno izjavo je mogoče preveriti pri </w:t>
      </w:r>
      <w:r w:rsidRPr="007606D5">
        <w:t xml:space="preserve">................................... </w:t>
      </w:r>
      <w:r w:rsidRPr="007606D5">
        <w:rPr>
          <w:rFonts w:eastAsia="Calibri"/>
          <w:i/>
          <w:lang w:eastAsia="en-US"/>
        </w:rPr>
        <w:t>/</w:t>
      </w:r>
      <w:r w:rsidRPr="007606D5">
        <w:rPr>
          <w:rFonts w:eastAsia="Calibri"/>
          <w:i/>
          <w:sz w:val="16"/>
          <w:szCs w:val="16"/>
          <w:lang w:eastAsia="en-US"/>
        </w:rPr>
        <w:t>ime in priimek</w:t>
      </w:r>
      <w:r w:rsidRPr="007606D5">
        <w:rPr>
          <w:rFonts w:eastAsia="Calibri"/>
          <w:i/>
          <w:lang w:eastAsia="en-US"/>
        </w:rPr>
        <w:t>/</w:t>
      </w:r>
      <w:r w:rsidRPr="007606D5">
        <w:rPr>
          <w:rFonts w:eastAsia="Calibri"/>
          <w:szCs w:val="22"/>
          <w:lang w:eastAsia="en-US"/>
        </w:rPr>
        <w:t>, na telefonski številki</w:t>
      </w:r>
    </w:p>
    <w:p w14:paraId="33B0BC42" w14:textId="77777777" w:rsidR="0043231E" w:rsidRPr="007606D5" w:rsidRDefault="0043231E" w:rsidP="00535CB5">
      <w:pPr>
        <w:rPr>
          <w:rFonts w:eastAsia="Calibri"/>
          <w:szCs w:val="22"/>
          <w:lang w:eastAsia="en-US"/>
        </w:rPr>
      </w:pPr>
    </w:p>
    <w:p w14:paraId="1E3302ED" w14:textId="77777777" w:rsidR="0043231E" w:rsidRPr="007606D5" w:rsidRDefault="0043231E" w:rsidP="00535CB5">
      <w:pPr>
        <w:rPr>
          <w:rFonts w:eastAsia="Calibri"/>
          <w:szCs w:val="22"/>
          <w:lang w:eastAsia="en-US"/>
        </w:rPr>
      </w:pPr>
      <w:r w:rsidRPr="007606D5">
        <w:t>...................................</w:t>
      </w:r>
      <w:r w:rsidRPr="007606D5">
        <w:rPr>
          <w:rFonts w:eastAsia="Calibri"/>
          <w:szCs w:val="22"/>
          <w:lang w:eastAsia="en-US"/>
        </w:rPr>
        <w:t xml:space="preserve"> in/ali elektronskem naslovu </w:t>
      </w:r>
      <w:r w:rsidRPr="007606D5">
        <w:t>...................................</w:t>
      </w:r>
      <w:r w:rsidRPr="007606D5">
        <w:rPr>
          <w:rFonts w:eastAsia="Calibri"/>
          <w:szCs w:val="22"/>
          <w:lang w:eastAsia="en-US"/>
        </w:rPr>
        <w:t>.</w:t>
      </w:r>
    </w:p>
    <w:p w14:paraId="2603F47F" w14:textId="77777777" w:rsidR="0043231E" w:rsidRPr="007606D5" w:rsidRDefault="0043231E" w:rsidP="00535CB5">
      <w:pPr>
        <w:rPr>
          <w:rFonts w:eastAsia="Calibri"/>
          <w:szCs w:val="22"/>
          <w:lang w:eastAsia="en-US"/>
        </w:rPr>
      </w:pPr>
    </w:p>
    <w:p w14:paraId="00C78109" w14:textId="77777777" w:rsidR="0043231E" w:rsidRPr="007606D5" w:rsidRDefault="0043231E" w:rsidP="00535CB5">
      <w:pPr>
        <w:rPr>
          <w:lang w:eastAsia="en-US"/>
        </w:rPr>
      </w:pPr>
    </w:p>
    <w:tbl>
      <w:tblPr>
        <w:tblW w:w="0" w:type="auto"/>
        <w:tblLayout w:type="fixed"/>
        <w:tblLook w:val="0000" w:firstRow="0" w:lastRow="0" w:firstColumn="0" w:lastColumn="0" w:noHBand="0" w:noVBand="0"/>
      </w:tblPr>
      <w:tblGrid>
        <w:gridCol w:w="4361"/>
        <w:gridCol w:w="4361"/>
      </w:tblGrid>
      <w:tr w:rsidR="0043231E" w:rsidRPr="007606D5" w14:paraId="02A1E498" w14:textId="77777777" w:rsidTr="002A2B4A">
        <w:trPr>
          <w:cantSplit/>
        </w:trPr>
        <w:tc>
          <w:tcPr>
            <w:tcW w:w="4361" w:type="dxa"/>
          </w:tcPr>
          <w:p w14:paraId="00ADE208" w14:textId="77777777" w:rsidR="0043231E" w:rsidRPr="007606D5" w:rsidRDefault="0043231E" w:rsidP="00535CB5">
            <w:pPr>
              <w:rPr>
                <w:lang w:eastAsia="en-US"/>
              </w:rPr>
            </w:pPr>
            <w:r w:rsidRPr="007606D5">
              <w:rPr>
                <w:lang w:eastAsia="en-US"/>
              </w:rPr>
              <w:t>Kraj in datum:</w:t>
            </w:r>
          </w:p>
        </w:tc>
        <w:tc>
          <w:tcPr>
            <w:tcW w:w="4361" w:type="dxa"/>
          </w:tcPr>
          <w:p w14:paraId="29C50362" w14:textId="77777777" w:rsidR="0043231E" w:rsidRPr="007606D5" w:rsidRDefault="0043231E" w:rsidP="00535CB5">
            <w:pPr>
              <w:rPr>
                <w:lang w:eastAsia="en-US"/>
              </w:rPr>
            </w:pPr>
            <w:r w:rsidRPr="007606D5">
              <w:rPr>
                <w:lang w:eastAsia="en-US"/>
              </w:rPr>
              <w:t>Žig in ime, priimek ter naziv odgovorne osebe potrjevalca reference:</w:t>
            </w:r>
          </w:p>
          <w:p w14:paraId="061F879A" w14:textId="77777777" w:rsidR="0043231E" w:rsidRPr="007606D5" w:rsidRDefault="0043231E" w:rsidP="00535CB5">
            <w:pPr>
              <w:rPr>
                <w:lang w:eastAsia="en-US"/>
              </w:rPr>
            </w:pPr>
          </w:p>
        </w:tc>
      </w:tr>
      <w:tr w:rsidR="0043231E" w:rsidRPr="007606D5" w14:paraId="2E88C7E2" w14:textId="77777777" w:rsidTr="002A2B4A">
        <w:trPr>
          <w:cantSplit/>
        </w:trPr>
        <w:tc>
          <w:tcPr>
            <w:tcW w:w="4361" w:type="dxa"/>
          </w:tcPr>
          <w:p w14:paraId="17CB5B8C" w14:textId="77777777" w:rsidR="0043231E" w:rsidRPr="002C39F1" w:rsidRDefault="0043231E" w:rsidP="00535CB5">
            <w:pPr>
              <w:rPr>
                <w:lang w:eastAsia="en-US"/>
              </w:rPr>
            </w:pPr>
            <w:r w:rsidRPr="002C39F1">
              <w:rPr>
                <w:lang w:eastAsia="en-US"/>
              </w:rPr>
              <w:t>_________________________________</w:t>
            </w:r>
          </w:p>
        </w:tc>
        <w:tc>
          <w:tcPr>
            <w:tcW w:w="4361" w:type="dxa"/>
          </w:tcPr>
          <w:p w14:paraId="6F83CE28" w14:textId="77777777" w:rsidR="0043231E" w:rsidRPr="002C39F1" w:rsidRDefault="0043231E" w:rsidP="00535CB5">
            <w:pPr>
              <w:rPr>
                <w:lang w:eastAsia="en-US"/>
              </w:rPr>
            </w:pPr>
            <w:r w:rsidRPr="002C39F1">
              <w:rPr>
                <w:lang w:eastAsia="en-US"/>
              </w:rPr>
              <w:t>_________________________________</w:t>
            </w:r>
          </w:p>
        </w:tc>
      </w:tr>
      <w:tr w:rsidR="0043231E" w:rsidRPr="007606D5" w14:paraId="12078081" w14:textId="77777777" w:rsidTr="002A2B4A">
        <w:trPr>
          <w:cantSplit/>
        </w:trPr>
        <w:tc>
          <w:tcPr>
            <w:tcW w:w="4361" w:type="dxa"/>
          </w:tcPr>
          <w:p w14:paraId="5069082F" w14:textId="77777777" w:rsidR="0043231E" w:rsidRPr="002C39F1" w:rsidRDefault="0043231E" w:rsidP="00535CB5">
            <w:pPr>
              <w:rPr>
                <w:lang w:eastAsia="en-US"/>
              </w:rPr>
            </w:pPr>
          </w:p>
        </w:tc>
        <w:tc>
          <w:tcPr>
            <w:tcW w:w="4361" w:type="dxa"/>
          </w:tcPr>
          <w:p w14:paraId="686BE02B" w14:textId="77777777" w:rsidR="0043231E" w:rsidRPr="002C39F1" w:rsidRDefault="0043231E" w:rsidP="00535CB5">
            <w:pPr>
              <w:rPr>
                <w:lang w:eastAsia="en-US"/>
              </w:rPr>
            </w:pPr>
          </w:p>
          <w:p w14:paraId="0D83BD72" w14:textId="77777777" w:rsidR="0043231E" w:rsidRPr="002C39F1" w:rsidRDefault="0043231E" w:rsidP="00535CB5">
            <w:pPr>
              <w:rPr>
                <w:lang w:eastAsia="en-US"/>
              </w:rPr>
            </w:pPr>
            <w:r w:rsidRPr="002C39F1">
              <w:rPr>
                <w:lang w:eastAsia="en-US"/>
              </w:rPr>
              <w:t>_________________________________</w:t>
            </w:r>
          </w:p>
        </w:tc>
      </w:tr>
    </w:tbl>
    <w:p w14:paraId="44D99048" w14:textId="77777777" w:rsidR="0043231E" w:rsidRPr="007606D5" w:rsidRDefault="002061E2" w:rsidP="00E53903">
      <w:pPr>
        <w:jc w:val="center"/>
        <w:rPr>
          <w:i/>
          <w:iCs/>
          <w:sz w:val="16"/>
          <w:szCs w:val="16"/>
          <w:lang w:eastAsia="en-US"/>
        </w:rPr>
      </w:pPr>
      <w:r w:rsidRPr="007606D5">
        <w:rPr>
          <w:i/>
          <w:iCs/>
          <w:sz w:val="16"/>
          <w:szCs w:val="16"/>
          <w:lang w:eastAsia="en-US"/>
        </w:rPr>
        <w:t xml:space="preserve">                                                                 </w:t>
      </w:r>
      <w:r w:rsidR="0043231E" w:rsidRPr="007606D5">
        <w:rPr>
          <w:i/>
          <w:iCs/>
          <w:sz w:val="16"/>
          <w:szCs w:val="16"/>
          <w:lang w:eastAsia="en-US"/>
        </w:rPr>
        <w:t>(podpis)</w:t>
      </w:r>
    </w:p>
    <w:p w14:paraId="6980F591" w14:textId="77777777" w:rsidR="0043231E" w:rsidRPr="007606D5" w:rsidRDefault="0043231E" w:rsidP="00535CB5">
      <w:pPr>
        <w:spacing w:line="260" w:lineRule="atLeast"/>
        <w:rPr>
          <w:lang w:eastAsia="en-US"/>
        </w:rPr>
      </w:pPr>
    </w:p>
    <w:p w14:paraId="1359AC99" w14:textId="77777777" w:rsidR="0043231E" w:rsidRPr="007606D5" w:rsidRDefault="0043231E" w:rsidP="00535CB5">
      <w:pPr>
        <w:widowControl w:val="0"/>
        <w:adjustRightInd w:val="0"/>
        <w:spacing w:line="260" w:lineRule="atLeast"/>
        <w:ind w:left="1260"/>
        <w:textAlignment w:val="baseline"/>
        <w:rPr>
          <w:lang w:eastAsia="en-US"/>
        </w:rPr>
      </w:pPr>
    </w:p>
    <w:p w14:paraId="4003A618" w14:textId="77777777" w:rsidR="00AD1D73" w:rsidRDefault="00AD1D73" w:rsidP="00535CB5">
      <w:pPr>
        <w:widowControl w:val="0"/>
        <w:adjustRightInd w:val="0"/>
        <w:textAlignment w:val="baseline"/>
        <w:outlineLvl w:val="0"/>
      </w:pPr>
    </w:p>
    <w:p w14:paraId="2C6522CD" w14:textId="77777777" w:rsidR="00AD1D73" w:rsidRDefault="00AD1D73" w:rsidP="00535CB5">
      <w:pPr>
        <w:widowControl w:val="0"/>
        <w:adjustRightInd w:val="0"/>
        <w:textAlignment w:val="baseline"/>
        <w:outlineLvl w:val="0"/>
      </w:pPr>
    </w:p>
    <w:p w14:paraId="723F12CA" w14:textId="59031246" w:rsidR="006C4F49" w:rsidRPr="007606D5" w:rsidRDefault="00AD1D73" w:rsidP="00535CB5">
      <w:pPr>
        <w:widowControl w:val="0"/>
        <w:adjustRightInd w:val="0"/>
        <w:textAlignment w:val="baseline"/>
        <w:outlineLvl w:val="0"/>
      </w:pPr>
      <w:r>
        <w:t>Potrebno priložiti ponudnikom, ki oddajajo ponudbo za 2. in 4. sklop!</w:t>
      </w:r>
      <w:r w:rsidR="005641FE" w:rsidRPr="007606D5">
        <w:br w:type="page"/>
      </w:r>
      <w:bookmarkStart w:id="217" w:name="_Toc489434326"/>
      <w:bookmarkStart w:id="218" w:name="_Toc489434380"/>
      <w:bookmarkStart w:id="219" w:name="_Toc490204448"/>
    </w:p>
    <w:p w14:paraId="78C0CBD6" w14:textId="3F1E598A" w:rsidR="006C4F49" w:rsidRPr="007606D5" w:rsidRDefault="006C4F49" w:rsidP="00E5390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20" w:name="_Toc494969260"/>
      <w:r w:rsidRPr="002C39F1">
        <w:rPr>
          <w:b/>
          <w:bCs/>
          <w:iCs/>
          <w:sz w:val="24"/>
          <w:szCs w:val="24"/>
        </w:rPr>
        <w:lastRenderedPageBreak/>
        <w:t>VZOREC FINANČNEGA ZAVAROVANJA ZA DOBRO IZVEDBO POGODBENIH OBVEZNOSTI PO EPGP-758</w:t>
      </w:r>
      <w:bookmarkEnd w:id="220"/>
      <w:r w:rsidRPr="002C39F1">
        <w:rPr>
          <w:b/>
          <w:bCs/>
          <w:iCs/>
          <w:sz w:val="24"/>
          <w:szCs w:val="24"/>
        </w:rPr>
        <w:t xml:space="preserve"> </w:t>
      </w:r>
      <w:r w:rsidR="0043231E" w:rsidRPr="007606D5">
        <w:rPr>
          <w:b/>
          <w:bCs/>
          <w:iCs/>
          <w:sz w:val="24"/>
          <w:szCs w:val="24"/>
        </w:rPr>
        <w:t xml:space="preserve">– OBRAZEC ŠT. </w:t>
      </w:r>
      <w:r w:rsidR="00AD1D73">
        <w:rPr>
          <w:b/>
          <w:bCs/>
          <w:iCs/>
          <w:sz w:val="24"/>
          <w:szCs w:val="24"/>
        </w:rPr>
        <w:t>11</w:t>
      </w:r>
    </w:p>
    <w:p w14:paraId="1758C5B5" w14:textId="77777777" w:rsidR="006C4F49" w:rsidRPr="007606D5" w:rsidRDefault="006C4F49" w:rsidP="00535CB5"/>
    <w:p w14:paraId="43A5790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i/>
          <w:sz w:val="16"/>
          <w:szCs w:val="16"/>
          <w:lang w:eastAsia="en-US"/>
        </w:rPr>
        <w:t>Glava s podatki o garantu (zavarovalnici/banki) ali SWIFT ključ</w:t>
      </w:r>
    </w:p>
    <w:p w14:paraId="3E221927"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3D2BCBC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sz w:val="16"/>
          <w:szCs w:val="16"/>
          <w:lang w:eastAsia="en-US"/>
        </w:rPr>
        <w:t xml:space="preserve">Za: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upravičenca tj. naročnika javnega naročila)</w:t>
      </w:r>
    </w:p>
    <w:p w14:paraId="5436611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sz w:val="16"/>
          <w:szCs w:val="16"/>
          <w:lang w:eastAsia="en-US"/>
        </w:rPr>
        <w:t xml:space="preserve">Datum: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datum izdaje)</w:t>
      </w:r>
    </w:p>
    <w:p w14:paraId="4538C072"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D3BBB9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b/>
          <w:sz w:val="16"/>
          <w:szCs w:val="16"/>
          <w:lang w:eastAsia="en-US"/>
        </w:rPr>
        <w:t>VRSTA ZAVAROVANJA:</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(vpiše se vrsta zavarovanja: kavcijsko zavarovanje/bančna garancija)</w:t>
      </w:r>
    </w:p>
    <w:p w14:paraId="67996CF2"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3F563D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ŠTEVILKA: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številka zavarovanja)</w:t>
      </w:r>
    </w:p>
    <w:p w14:paraId="78052153"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DC59A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GARANT:</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ime in naslov zavarovalnice/banke v kraju izdaje)</w:t>
      </w:r>
    </w:p>
    <w:p w14:paraId="5B680FB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230CF27"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NAROČNIK: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(vpišeta se ime in naslov naročnika zavarovanja, tj. v postopku javnega naročanja izbranega ponudnika)</w:t>
      </w:r>
    </w:p>
    <w:p w14:paraId="6587F0EB"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B325AD6"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UPRAVIČENEC:</w:t>
      </w:r>
      <w:r w:rsidRPr="007606D5">
        <w:rPr>
          <w:sz w:val="16"/>
          <w:szCs w:val="16"/>
          <w:lang w:eastAsia="en-US"/>
        </w:rPr>
        <w:t xml:space="preserve"> Ministrstvo za zdravje, Štefanova 5, Ljubljana.</w:t>
      </w:r>
    </w:p>
    <w:p w14:paraId="45D39A0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1CA14E1"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b/>
          <w:sz w:val="16"/>
          <w:szCs w:val="16"/>
          <w:lang w:eastAsia="en-US"/>
        </w:rPr>
        <w:t xml:space="preserve">OSNOVNI POSEL: </w:t>
      </w:r>
      <w:r w:rsidRPr="007606D5">
        <w:rPr>
          <w:sz w:val="16"/>
          <w:szCs w:val="16"/>
          <w:lang w:eastAsia="en-US"/>
        </w:rPr>
        <w:t xml:space="preserve">obveznost naročnika zavarovanja iz pogodbe št.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z dne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 xml:space="preserve">(vpišeta se št. in datum pogodbe o izvedbi javnega naročila), </w:t>
      </w:r>
      <w:r w:rsidRPr="007606D5">
        <w:rPr>
          <w:sz w:val="16"/>
          <w:szCs w:val="16"/>
          <w:lang w:eastAsia="en-US"/>
        </w:rPr>
        <w:t xml:space="preserve">katere predmet je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predmet javnega naročila)</w:t>
      </w:r>
      <w:r w:rsidRPr="007606D5">
        <w:rPr>
          <w:sz w:val="16"/>
          <w:szCs w:val="16"/>
          <w:lang w:eastAsia="en-US"/>
        </w:rPr>
        <w:t>.</w:t>
      </w:r>
    </w:p>
    <w:p w14:paraId="208FD701"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937FDFB"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ZNESEK  V EUR: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najvišji znesek s številko in besedo)</w:t>
      </w:r>
    </w:p>
    <w:p w14:paraId="04175E01"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F7DFB59"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LISTINE, KI JIH JE POLEG IZJAVE TREBA PRILOŽITI ZAHTEVI ZA PLAČILO IN SE IZRECNO ZAHTEVAJO V SPODNJEM BESEDILU: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(nobena/navede se listina)</w:t>
      </w:r>
    </w:p>
    <w:p w14:paraId="6F203489"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18C563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JEZIK V ZAHTEVANIH LISTINAH:</w:t>
      </w:r>
      <w:r w:rsidRPr="007606D5">
        <w:rPr>
          <w:sz w:val="16"/>
          <w:szCs w:val="16"/>
          <w:lang w:eastAsia="en-US"/>
        </w:rPr>
        <w:t xml:space="preserve"> slovenski</w:t>
      </w:r>
    </w:p>
    <w:p w14:paraId="3FD566B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8D213F4"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OBLIKA PREDLOŽITVE:</w:t>
      </w:r>
      <w:r w:rsidRPr="007606D5">
        <w:rPr>
          <w:sz w:val="16"/>
          <w:szCs w:val="16"/>
          <w:lang w:eastAsia="en-US"/>
        </w:rPr>
        <w:t xml:space="preserve"> v papirni obliki s priporočeno pošto ali katerokoli obliko hitre pošte ali osebno ali v elektronski obliki po SWIFT sistemu na naslov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(navede se SWIFT naslova garanta)</w:t>
      </w:r>
    </w:p>
    <w:p w14:paraId="2E546E8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821FB40"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b/>
          <w:sz w:val="16"/>
          <w:szCs w:val="16"/>
          <w:lang w:eastAsia="en-US"/>
        </w:rPr>
        <w:t>KRAJ PREDLOŽITVE:</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(garant vpiše naslov podružnice, kjer se opravi predložitev papirnih listin, ali elektronski naslov za predložitev v elektronski obliki, kot na primer garantov SWIFT naslov)</w:t>
      </w:r>
    </w:p>
    <w:p w14:paraId="4AB0B2E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CBE3B7"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sz w:val="16"/>
          <w:szCs w:val="16"/>
          <w:lang w:eastAsia="en-US"/>
        </w:rPr>
        <w:t>Ne glede na naslov podružnice, ki jo je vpisal garant, se predložitev papirnih listin lahko opravi v katerikoli podružnici garanta na območju Republike Slovenije.</w:t>
      </w:r>
    </w:p>
    <w:p w14:paraId="63EBCC3A"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806CAD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DATUM VELJAVNOSTI: </w:t>
      </w:r>
      <w:r w:rsidRPr="002C39F1">
        <w:rPr>
          <w:sz w:val="16"/>
          <w:szCs w:val="16"/>
          <w:lang w:eastAsia="en-US"/>
        </w:rPr>
        <w:fldChar w:fldCharType="begin">
          <w:ffData>
            <w:name w:val="Besedilo2"/>
            <w:enabled/>
            <w:calcOnExit w:val="0"/>
            <w:textInput>
              <w:default w:val="DD. MM. LLLL"/>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DD. MM. LLLL</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datum zapadlosti zavarovanja)</w:t>
      </w:r>
    </w:p>
    <w:p w14:paraId="67A1CC3D"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5252A5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STRANKA, KI MORA PLAČATI STROŠKE:</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ime naročnika zavarovanja, tj. v postopku javnega naročanja izbranega ponudnika)</w:t>
      </w:r>
    </w:p>
    <w:p w14:paraId="3DD5E77B"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521E230A" w14:textId="77777777" w:rsidR="006C4F49" w:rsidRPr="007606D5" w:rsidRDefault="006C4F49" w:rsidP="00535CB5">
      <w:pPr>
        <w:spacing w:line="240" w:lineRule="auto"/>
        <w:rPr>
          <w:sz w:val="16"/>
          <w:szCs w:val="16"/>
          <w:lang w:eastAsia="en-US"/>
        </w:rPr>
      </w:pPr>
      <w:r w:rsidRPr="007606D5">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93309CD" w14:textId="77777777" w:rsidR="006C4F49" w:rsidRPr="007606D5" w:rsidRDefault="006C4F49" w:rsidP="00535CB5">
      <w:pPr>
        <w:spacing w:line="240" w:lineRule="auto"/>
        <w:rPr>
          <w:sz w:val="16"/>
          <w:szCs w:val="16"/>
          <w:lang w:eastAsia="en-US"/>
        </w:rPr>
      </w:pPr>
    </w:p>
    <w:p w14:paraId="660BEF23" w14:textId="77777777" w:rsidR="006C4F49" w:rsidRPr="007606D5" w:rsidRDefault="006C4F49" w:rsidP="00535CB5">
      <w:pPr>
        <w:spacing w:line="240" w:lineRule="auto"/>
        <w:rPr>
          <w:sz w:val="16"/>
          <w:szCs w:val="16"/>
          <w:lang w:eastAsia="en-US"/>
        </w:rPr>
      </w:pPr>
      <w:r w:rsidRPr="007606D5">
        <w:rPr>
          <w:sz w:val="16"/>
          <w:szCs w:val="16"/>
          <w:lang w:eastAsia="en-US"/>
        </w:rPr>
        <w:t>Katerokoli zahtevo za plačilo po tem zavarovanju moramo prejeti na datum veljavnosti zavarovanja ali pred njim v zgoraj navedenem kraju predložitve.</w:t>
      </w:r>
    </w:p>
    <w:p w14:paraId="72E2009B" w14:textId="77777777" w:rsidR="006C4F49" w:rsidRPr="007606D5" w:rsidRDefault="006C4F49" w:rsidP="00535CB5">
      <w:pPr>
        <w:spacing w:line="240" w:lineRule="auto"/>
        <w:rPr>
          <w:sz w:val="16"/>
          <w:szCs w:val="16"/>
          <w:lang w:eastAsia="en-US"/>
        </w:rPr>
      </w:pPr>
    </w:p>
    <w:p w14:paraId="633E33EA" w14:textId="77777777" w:rsidR="006C4F49" w:rsidRPr="007606D5" w:rsidRDefault="006C4F49" w:rsidP="00535CB5">
      <w:pPr>
        <w:spacing w:line="240" w:lineRule="auto"/>
        <w:rPr>
          <w:sz w:val="16"/>
          <w:szCs w:val="16"/>
          <w:lang w:eastAsia="en-US"/>
        </w:rPr>
      </w:pPr>
      <w:r w:rsidRPr="007606D5">
        <w:rPr>
          <w:sz w:val="16"/>
          <w:szCs w:val="16"/>
          <w:lang w:eastAsia="en-US"/>
        </w:rPr>
        <w:t>Morebitne spore v zvezi s tem zavarovanjem rešuje stvarno pristojno sodišče v Ljubljani po slovenskem pravu.</w:t>
      </w:r>
    </w:p>
    <w:p w14:paraId="645A90B7" w14:textId="77777777" w:rsidR="006C4F49" w:rsidRPr="007606D5" w:rsidRDefault="006C4F49" w:rsidP="00535CB5">
      <w:pPr>
        <w:spacing w:line="240" w:lineRule="auto"/>
        <w:rPr>
          <w:sz w:val="16"/>
          <w:szCs w:val="16"/>
          <w:lang w:eastAsia="en-US"/>
        </w:rPr>
      </w:pPr>
    </w:p>
    <w:p w14:paraId="016EAE3A" w14:textId="77777777" w:rsidR="006C4F49" w:rsidRPr="007606D5" w:rsidRDefault="006C4F49" w:rsidP="00535CB5">
      <w:pPr>
        <w:spacing w:line="240" w:lineRule="auto"/>
        <w:rPr>
          <w:sz w:val="16"/>
          <w:szCs w:val="16"/>
          <w:lang w:eastAsia="en-US"/>
        </w:rPr>
      </w:pPr>
      <w:r w:rsidRPr="007606D5">
        <w:rPr>
          <w:rFonts w:eastAsia="Calibri"/>
          <w:sz w:val="16"/>
          <w:szCs w:val="16"/>
          <w:lang w:eastAsia="en-US"/>
        </w:rPr>
        <w:t>Za to zavarovanje veljajo Enotna pravila za garancije na poziv (EPGP) revizija iz leta 2010, izdana pri MTZ pod št. 758.</w:t>
      </w:r>
    </w:p>
    <w:p w14:paraId="0E1E9036" w14:textId="77777777" w:rsidR="006C4F49" w:rsidRPr="007606D5" w:rsidRDefault="006C4F49" w:rsidP="00535CB5">
      <w:pPr>
        <w:spacing w:line="240" w:lineRule="auto"/>
        <w:rPr>
          <w:sz w:val="16"/>
          <w:szCs w:val="16"/>
          <w:lang w:eastAsia="en-US"/>
        </w:rPr>
      </w:pPr>
    </w:p>
    <w:p w14:paraId="458F1061" w14:textId="77777777" w:rsidR="006C4F49" w:rsidRPr="007606D5" w:rsidRDefault="006C4F49" w:rsidP="00535CB5">
      <w:pPr>
        <w:spacing w:line="240" w:lineRule="auto"/>
        <w:rPr>
          <w:sz w:val="16"/>
          <w:szCs w:val="16"/>
          <w:lang w:eastAsia="en-US"/>
        </w:rPr>
      </w:pPr>
    </w:p>
    <w:p w14:paraId="1C743763" w14:textId="05A677B5" w:rsidR="006C4F49" w:rsidRPr="007606D5" w:rsidRDefault="006C4F49" w:rsidP="00535CB5">
      <w:pPr>
        <w:spacing w:line="240" w:lineRule="auto"/>
        <w:rPr>
          <w:sz w:val="16"/>
          <w:szCs w:val="16"/>
          <w:lang w:eastAsia="en-US"/>
        </w:rPr>
      </w:pPr>
      <w:r w:rsidRPr="007606D5">
        <w:rPr>
          <w:sz w:val="16"/>
          <w:szCs w:val="16"/>
          <w:lang w:eastAsia="en-US"/>
        </w:rPr>
        <w:t>garant</w:t>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t xml:space="preserve">          (žig in podpis)</w:t>
      </w:r>
    </w:p>
    <w:p w14:paraId="317DA08A" w14:textId="77777777" w:rsidR="006C4F49" w:rsidRPr="002C39F1" w:rsidRDefault="006C4F49" w:rsidP="00535CB5">
      <w:pPr>
        <w:keepLines/>
        <w:widowControl w:val="0"/>
        <w:tabs>
          <w:tab w:val="left" w:pos="2155"/>
        </w:tabs>
        <w:adjustRightInd w:val="0"/>
        <w:spacing w:line="260" w:lineRule="atLeast"/>
        <w:textAlignment w:val="baseline"/>
        <w:rPr>
          <w:kern w:val="16"/>
          <w:u w:val="single"/>
        </w:rPr>
      </w:pPr>
    </w:p>
    <w:p w14:paraId="3B84A43A" w14:textId="5AD58C27" w:rsidR="006C4F49" w:rsidRPr="002C39F1" w:rsidRDefault="006C4F49" w:rsidP="00535CB5">
      <w:pPr>
        <w:keepLines/>
        <w:widowControl w:val="0"/>
        <w:tabs>
          <w:tab w:val="left" w:pos="2155"/>
        </w:tabs>
        <w:adjustRightInd w:val="0"/>
        <w:spacing w:line="260" w:lineRule="atLeast"/>
        <w:textAlignment w:val="baseline"/>
        <w:rPr>
          <w:kern w:val="16"/>
          <w:u w:val="single"/>
        </w:rPr>
      </w:pPr>
      <w:r w:rsidRPr="002C39F1">
        <w:rPr>
          <w:kern w:val="16"/>
          <w:u w:val="single"/>
        </w:rPr>
        <w:t xml:space="preserve">Opomba: ponudnik vzorec </w:t>
      </w:r>
      <w:r w:rsidR="001502AC" w:rsidRPr="002C39F1">
        <w:rPr>
          <w:kern w:val="16"/>
          <w:u w:val="single"/>
        </w:rPr>
        <w:t>podpiše</w:t>
      </w:r>
      <w:r w:rsidRPr="002C39F1">
        <w:rPr>
          <w:kern w:val="16"/>
          <w:u w:val="single"/>
        </w:rPr>
        <w:t xml:space="preserve"> in predloži v ponudbi.</w:t>
      </w:r>
    </w:p>
    <w:p w14:paraId="6A9D1398" w14:textId="77777777" w:rsidR="006C4F49" w:rsidRPr="007606D5" w:rsidRDefault="006C4F49" w:rsidP="00535CB5">
      <w:pPr>
        <w:widowControl w:val="0"/>
        <w:adjustRightInd w:val="0"/>
        <w:textAlignment w:val="baseline"/>
      </w:pPr>
    </w:p>
    <w:p w14:paraId="270595D9" w14:textId="77777777" w:rsidR="006C4F49" w:rsidRPr="007606D5" w:rsidRDefault="006C4F49" w:rsidP="00535CB5">
      <w:pPr>
        <w:widowControl w:val="0"/>
        <w:adjustRightInd w:val="0"/>
        <w:textAlignment w:val="baseline"/>
      </w:pPr>
    </w:p>
    <w:p w14:paraId="1C526154" w14:textId="77777777" w:rsidR="006C4F49" w:rsidRPr="007606D5" w:rsidRDefault="006C4F49" w:rsidP="00535CB5">
      <w:pPr>
        <w:widowControl w:val="0"/>
        <w:adjustRightInd w:val="0"/>
        <w:textAlignment w:val="baseline"/>
      </w:pPr>
    </w:p>
    <w:p w14:paraId="1F6C8F89" w14:textId="77777777" w:rsidR="006C4F49" w:rsidRPr="007606D5" w:rsidRDefault="006C4F49" w:rsidP="00535CB5">
      <w:pPr>
        <w:widowControl w:val="0"/>
        <w:adjustRightInd w:val="0"/>
        <w:textAlignment w:val="baseline"/>
      </w:pPr>
    </w:p>
    <w:bookmarkEnd w:id="217"/>
    <w:bookmarkEnd w:id="218"/>
    <w:bookmarkEnd w:id="219"/>
    <w:p w14:paraId="37D0116D" w14:textId="0CE3D0A9" w:rsidR="00BA488A" w:rsidRPr="007606D5" w:rsidRDefault="00BA488A"/>
    <w:tbl>
      <w:tblPr>
        <w:tblStyle w:val="Tabelamrea"/>
        <w:tblW w:w="0" w:type="auto"/>
        <w:tblLook w:val="04A0" w:firstRow="1" w:lastRow="0" w:firstColumn="1" w:lastColumn="0" w:noHBand="0" w:noVBand="1"/>
      </w:tblPr>
      <w:tblGrid>
        <w:gridCol w:w="9344"/>
      </w:tblGrid>
      <w:tr w:rsidR="00D66540" w:rsidRPr="007606D5" w14:paraId="2425417D" w14:textId="77777777" w:rsidTr="00BA488A">
        <w:tc>
          <w:tcPr>
            <w:tcW w:w="9344" w:type="dxa"/>
          </w:tcPr>
          <w:p w14:paraId="149E9E22" w14:textId="4B583A85" w:rsidR="00D66540" w:rsidRPr="007606D5" w:rsidRDefault="00D66540" w:rsidP="00E53903">
            <w:pPr>
              <w:widowControl w:val="0"/>
              <w:adjustRightInd w:val="0"/>
              <w:jc w:val="center"/>
              <w:textAlignment w:val="baseline"/>
              <w:outlineLvl w:val="0"/>
              <w:rPr>
                <w:b/>
                <w:bCs/>
                <w:sz w:val="24"/>
                <w:szCs w:val="24"/>
              </w:rPr>
            </w:pPr>
            <w:r w:rsidRPr="007606D5">
              <w:rPr>
                <w:b/>
                <w:sz w:val="24"/>
                <w:szCs w:val="24"/>
              </w:rPr>
              <w:lastRenderedPageBreak/>
              <w:t xml:space="preserve">VZOREC FINANČNEGA ZAVAROVANJA ZA ODPRAVO NAPAK V GARANCIJSKEM ROKU </w:t>
            </w:r>
            <w:r w:rsidRPr="007606D5">
              <w:rPr>
                <w:b/>
                <w:bCs/>
                <w:sz w:val="24"/>
                <w:szCs w:val="24"/>
              </w:rPr>
              <w:t>PO EPGP-758 – OBRAZEC ŠT. 1</w:t>
            </w:r>
            <w:r w:rsidR="00AD1D73">
              <w:rPr>
                <w:b/>
                <w:bCs/>
                <w:sz w:val="24"/>
                <w:szCs w:val="24"/>
              </w:rPr>
              <w:t>2</w:t>
            </w:r>
          </w:p>
        </w:tc>
      </w:tr>
    </w:tbl>
    <w:p w14:paraId="444E28A9" w14:textId="77777777" w:rsidR="00D66540" w:rsidRPr="007606D5" w:rsidRDefault="00D66540" w:rsidP="00535CB5">
      <w:pPr>
        <w:widowControl w:val="0"/>
        <w:adjustRightInd w:val="0"/>
        <w:textAlignment w:val="baseline"/>
        <w:rPr>
          <w:b/>
        </w:rPr>
      </w:pPr>
    </w:p>
    <w:p w14:paraId="057AA37B"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4CDE4F1E"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i/>
          <w:sz w:val="16"/>
          <w:szCs w:val="16"/>
          <w:lang w:eastAsia="en-US"/>
        </w:rPr>
        <w:t>Glava s podatki o garantu (zavarovalnici/banki) ali SWIFT ključ</w:t>
      </w:r>
    </w:p>
    <w:p w14:paraId="078E1CE6" w14:textId="77777777" w:rsidR="00D66540" w:rsidRPr="007606D5" w:rsidRDefault="00D66540" w:rsidP="00535CB5">
      <w:pPr>
        <w:keepNext/>
        <w:spacing w:line="240" w:lineRule="auto"/>
        <w:rPr>
          <w:sz w:val="16"/>
          <w:szCs w:val="16"/>
          <w:lang w:eastAsia="en-US"/>
        </w:rPr>
      </w:pPr>
    </w:p>
    <w:p w14:paraId="71F765B7" w14:textId="77777777" w:rsidR="00D66540" w:rsidRPr="007606D5" w:rsidRDefault="00D66540" w:rsidP="00535CB5">
      <w:pPr>
        <w:keepNext/>
        <w:spacing w:line="240" w:lineRule="auto"/>
        <w:rPr>
          <w:sz w:val="16"/>
          <w:szCs w:val="16"/>
          <w:lang w:eastAsia="en-US"/>
        </w:rPr>
      </w:pPr>
      <w:r w:rsidRPr="007606D5">
        <w:rPr>
          <w:sz w:val="16"/>
          <w:szCs w:val="16"/>
          <w:lang w:eastAsia="en-US"/>
        </w:rPr>
        <w:t xml:space="preserve">Za: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(vpiše se upravičenca tj. naročnika javnega naročila)</w:t>
      </w:r>
    </w:p>
    <w:p w14:paraId="3B06063B" w14:textId="77777777" w:rsidR="00D66540" w:rsidRPr="007606D5" w:rsidRDefault="00D66540" w:rsidP="00535CB5">
      <w:pPr>
        <w:keepNext/>
        <w:spacing w:line="240" w:lineRule="auto"/>
        <w:rPr>
          <w:i/>
          <w:sz w:val="16"/>
          <w:szCs w:val="16"/>
          <w:lang w:eastAsia="en-US"/>
        </w:rPr>
      </w:pPr>
      <w:r w:rsidRPr="007606D5">
        <w:rPr>
          <w:sz w:val="16"/>
          <w:szCs w:val="16"/>
          <w:lang w:eastAsia="en-US"/>
        </w:rPr>
        <w:t xml:space="preserve">Datum: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datum izdaje)</w:t>
      </w:r>
    </w:p>
    <w:p w14:paraId="7129DCDF" w14:textId="77777777" w:rsidR="00D66540" w:rsidRPr="007606D5" w:rsidRDefault="00D66540" w:rsidP="00535CB5">
      <w:pPr>
        <w:keepNext/>
        <w:spacing w:line="240" w:lineRule="auto"/>
        <w:rPr>
          <w:sz w:val="16"/>
          <w:szCs w:val="16"/>
          <w:lang w:eastAsia="en-US"/>
        </w:rPr>
      </w:pPr>
    </w:p>
    <w:p w14:paraId="6E0B563D" w14:textId="77777777" w:rsidR="00D66540" w:rsidRPr="007606D5" w:rsidRDefault="00D66540" w:rsidP="00535CB5">
      <w:pPr>
        <w:keepNext/>
        <w:spacing w:line="240" w:lineRule="auto"/>
        <w:rPr>
          <w:i/>
          <w:sz w:val="16"/>
          <w:szCs w:val="16"/>
          <w:lang w:eastAsia="en-US"/>
        </w:rPr>
      </w:pPr>
      <w:r w:rsidRPr="007606D5">
        <w:rPr>
          <w:b/>
          <w:sz w:val="16"/>
          <w:szCs w:val="16"/>
          <w:lang w:eastAsia="en-US"/>
        </w:rPr>
        <w:t>VRSTA:</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vpiše se vrsta zavarovanja: kavcijsko zavarovanje/bančna garancija)</w:t>
      </w:r>
    </w:p>
    <w:p w14:paraId="43F84C7C" w14:textId="77777777" w:rsidR="00D66540" w:rsidRPr="007606D5" w:rsidRDefault="00D66540" w:rsidP="00535CB5">
      <w:pPr>
        <w:keepNext/>
        <w:spacing w:line="240" w:lineRule="auto"/>
        <w:rPr>
          <w:sz w:val="16"/>
          <w:szCs w:val="16"/>
          <w:lang w:eastAsia="en-US"/>
        </w:rPr>
      </w:pPr>
    </w:p>
    <w:p w14:paraId="279B014C" w14:textId="77777777" w:rsidR="00D66540" w:rsidRPr="007606D5" w:rsidRDefault="00D66540" w:rsidP="00535CB5">
      <w:pPr>
        <w:keepNext/>
        <w:spacing w:line="240" w:lineRule="auto"/>
        <w:rPr>
          <w:sz w:val="16"/>
          <w:szCs w:val="16"/>
          <w:lang w:eastAsia="en-US"/>
        </w:rPr>
      </w:pPr>
      <w:r w:rsidRPr="007606D5">
        <w:rPr>
          <w:b/>
          <w:sz w:val="16"/>
          <w:szCs w:val="16"/>
          <w:lang w:eastAsia="en-US"/>
        </w:rPr>
        <w:t xml:space="preserve">ŠTEVILKA: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številka zavarovanja)</w:t>
      </w:r>
    </w:p>
    <w:p w14:paraId="008D88B2" w14:textId="77777777" w:rsidR="00D66540" w:rsidRPr="007606D5" w:rsidRDefault="00D66540" w:rsidP="00535CB5">
      <w:pPr>
        <w:keepNext/>
        <w:spacing w:line="240" w:lineRule="auto"/>
        <w:rPr>
          <w:sz w:val="16"/>
          <w:szCs w:val="16"/>
          <w:lang w:eastAsia="en-US"/>
        </w:rPr>
      </w:pPr>
    </w:p>
    <w:p w14:paraId="50C1BE19" w14:textId="77777777" w:rsidR="00D66540" w:rsidRPr="007606D5" w:rsidRDefault="00D66540" w:rsidP="00535CB5">
      <w:pPr>
        <w:keepNext/>
        <w:spacing w:line="240" w:lineRule="auto"/>
        <w:rPr>
          <w:i/>
          <w:sz w:val="16"/>
          <w:szCs w:val="16"/>
          <w:lang w:eastAsia="en-US"/>
        </w:rPr>
      </w:pPr>
      <w:r w:rsidRPr="007606D5">
        <w:rPr>
          <w:b/>
          <w:sz w:val="16"/>
          <w:szCs w:val="16"/>
          <w:lang w:eastAsia="en-US"/>
        </w:rPr>
        <w:t>GARANT:</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(vpišeta se ime in naslov zavarovalnice/banke v kraju izdaje)</w:t>
      </w:r>
    </w:p>
    <w:p w14:paraId="33A6B015" w14:textId="77777777" w:rsidR="00D66540" w:rsidRPr="007606D5" w:rsidRDefault="00D66540" w:rsidP="00535CB5">
      <w:pPr>
        <w:keepNext/>
        <w:spacing w:line="240" w:lineRule="auto"/>
        <w:rPr>
          <w:sz w:val="16"/>
          <w:szCs w:val="16"/>
          <w:lang w:eastAsia="en-US"/>
        </w:rPr>
      </w:pPr>
    </w:p>
    <w:p w14:paraId="1CBDE342" w14:textId="77777777" w:rsidR="00D66540" w:rsidRPr="007606D5" w:rsidRDefault="00D66540" w:rsidP="00535CB5">
      <w:pPr>
        <w:keepNext/>
        <w:spacing w:line="240" w:lineRule="auto"/>
        <w:rPr>
          <w:sz w:val="16"/>
          <w:szCs w:val="16"/>
          <w:lang w:eastAsia="en-US"/>
        </w:rPr>
      </w:pPr>
      <w:r w:rsidRPr="007606D5">
        <w:rPr>
          <w:b/>
          <w:sz w:val="16"/>
          <w:szCs w:val="16"/>
          <w:lang w:eastAsia="en-US"/>
        </w:rPr>
        <w:t xml:space="preserve">NAROČNIK: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ime in naslov naročnika zavarovanja, tj. v postopku javnega naročanja izbranega ponudnika)</w:t>
      </w:r>
    </w:p>
    <w:p w14:paraId="3BC41559" w14:textId="77777777" w:rsidR="00D66540" w:rsidRPr="007606D5" w:rsidRDefault="00D66540" w:rsidP="00535CB5">
      <w:pPr>
        <w:keepNext/>
        <w:spacing w:line="240" w:lineRule="auto"/>
        <w:rPr>
          <w:sz w:val="16"/>
          <w:szCs w:val="16"/>
          <w:lang w:eastAsia="en-US"/>
        </w:rPr>
      </w:pPr>
    </w:p>
    <w:p w14:paraId="6C73BDE9" w14:textId="77777777" w:rsidR="00D66540" w:rsidRPr="007606D5" w:rsidRDefault="00D66540" w:rsidP="00535CB5">
      <w:pPr>
        <w:keepNext/>
        <w:spacing w:line="240" w:lineRule="auto"/>
        <w:rPr>
          <w:sz w:val="16"/>
          <w:szCs w:val="16"/>
          <w:lang w:eastAsia="en-US"/>
        </w:rPr>
      </w:pPr>
      <w:r w:rsidRPr="007606D5">
        <w:rPr>
          <w:b/>
          <w:sz w:val="16"/>
          <w:szCs w:val="16"/>
          <w:lang w:eastAsia="en-US"/>
        </w:rPr>
        <w:t>UPRAVIČENEC:</w:t>
      </w:r>
      <w:r w:rsidRPr="007606D5">
        <w:rPr>
          <w:sz w:val="16"/>
          <w:szCs w:val="16"/>
          <w:lang w:eastAsia="en-US"/>
        </w:rPr>
        <w:t xml:space="preserve"> Ministrstvo za zdravje, Štefanova 5, Ljubljana.</w:t>
      </w:r>
    </w:p>
    <w:p w14:paraId="2F4997E5" w14:textId="77777777" w:rsidR="00D66540" w:rsidRPr="007606D5" w:rsidRDefault="00D66540" w:rsidP="00535CB5">
      <w:pPr>
        <w:keepNext/>
        <w:spacing w:line="240" w:lineRule="auto"/>
        <w:rPr>
          <w:sz w:val="16"/>
          <w:szCs w:val="16"/>
          <w:lang w:eastAsia="en-US"/>
        </w:rPr>
      </w:pPr>
    </w:p>
    <w:p w14:paraId="3554F699" w14:textId="77777777" w:rsidR="00D66540" w:rsidRPr="007606D5" w:rsidRDefault="00D66540" w:rsidP="00535CB5">
      <w:pPr>
        <w:keepNext/>
        <w:spacing w:line="240" w:lineRule="auto"/>
        <w:rPr>
          <w:i/>
          <w:sz w:val="16"/>
          <w:szCs w:val="16"/>
          <w:lang w:eastAsia="en-US"/>
        </w:rPr>
      </w:pPr>
      <w:r w:rsidRPr="007606D5">
        <w:rPr>
          <w:b/>
          <w:sz w:val="16"/>
          <w:szCs w:val="16"/>
          <w:lang w:eastAsia="en-US"/>
        </w:rPr>
        <w:t xml:space="preserve">OSNOVNI POSEL: </w:t>
      </w:r>
      <w:r w:rsidRPr="007606D5">
        <w:rPr>
          <w:sz w:val="16"/>
          <w:szCs w:val="16"/>
          <w:lang w:eastAsia="en-US"/>
        </w:rPr>
        <w:t xml:space="preserve">obveznost naročnika zavarovanja za odpravo napak v garancijskem roku, ki izhaja iz pogodbe št.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z dne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 xml:space="preserve">(vpiše se pogodbo o izvedbi javnega naročila), </w:t>
      </w:r>
      <w:r w:rsidRPr="007606D5">
        <w:rPr>
          <w:sz w:val="16"/>
          <w:szCs w:val="16"/>
          <w:lang w:eastAsia="en-US"/>
        </w:rPr>
        <w:t xml:space="preserve">katere predmet je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predmet javnega naročila).</w:t>
      </w:r>
    </w:p>
    <w:p w14:paraId="17850D39" w14:textId="77777777" w:rsidR="00D66540" w:rsidRPr="007606D5" w:rsidRDefault="00D66540" w:rsidP="00535CB5">
      <w:pPr>
        <w:keepNext/>
        <w:spacing w:line="240" w:lineRule="auto"/>
        <w:rPr>
          <w:sz w:val="16"/>
          <w:szCs w:val="16"/>
          <w:lang w:eastAsia="en-US"/>
        </w:rPr>
      </w:pPr>
    </w:p>
    <w:p w14:paraId="6658FBAD" w14:textId="77777777" w:rsidR="00D66540" w:rsidRPr="007606D5" w:rsidRDefault="00D66540" w:rsidP="00535CB5">
      <w:pPr>
        <w:keepNext/>
        <w:spacing w:line="240" w:lineRule="auto"/>
        <w:rPr>
          <w:sz w:val="16"/>
          <w:szCs w:val="16"/>
          <w:lang w:eastAsia="en-US"/>
        </w:rPr>
      </w:pPr>
      <w:r w:rsidRPr="007606D5">
        <w:rPr>
          <w:b/>
          <w:sz w:val="16"/>
          <w:szCs w:val="16"/>
          <w:lang w:eastAsia="en-US"/>
        </w:rPr>
        <w:t xml:space="preserve">ZNESEK V EUR: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najvišji znesek s številko in besedo)</w:t>
      </w:r>
    </w:p>
    <w:p w14:paraId="7EBC0FFC" w14:textId="77777777" w:rsidR="00D66540" w:rsidRPr="007606D5" w:rsidRDefault="00D66540" w:rsidP="00535CB5">
      <w:pPr>
        <w:keepNext/>
        <w:spacing w:line="240" w:lineRule="auto"/>
        <w:rPr>
          <w:sz w:val="16"/>
          <w:szCs w:val="16"/>
          <w:lang w:eastAsia="en-US"/>
        </w:rPr>
      </w:pPr>
    </w:p>
    <w:p w14:paraId="0FBE2538" w14:textId="77777777" w:rsidR="00D66540" w:rsidRPr="007606D5" w:rsidRDefault="00D66540" w:rsidP="00535CB5">
      <w:pPr>
        <w:keepNext/>
        <w:spacing w:line="240" w:lineRule="auto"/>
        <w:rPr>
          <w:sz w:val="16"/>
          <w:szCs w:val="16"/>
          <w:lang w:eastAsia="en-US"/>
        </w:rPr>
      </w:pPr>
      <w:r w:rsidRPr="007606D5">
        <w:rPr>
          <w:b/>
          <w:sz w:val="16"/>
          <w:szCs w:val="16"/>
          <w:lang w:eastAsia="en-US"/>
        </w:rPr>
        <w:t xml:space="preserve">LISTINE, KI JIH JE POLEG IZJAVE TREBA PRILOŽITI ZAHTEVI ZA PLAČILO IN SE IZRECNO ZAHTEVAJO V SPODNJEM BESEDILU: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(nobena/navede se listina)</w:t>
      </w:r>
    </w:p>
    <w:p w14:paraId="0CA693C3" w14:textId="77777777" w:rsidR="00D66540" w:rsidRPr="007606D5" w:rsidRDefault="00D66540" w:rsidP="00535CB5">
      <w:pPr>
        <w:keepNext/>
        <w:spacing w:line="240" w:lineRule="auto"/>
        <w:rPr>
          <w:sz w:val="16"/>
          <w:szCs w:val="16"/>
          <w:lang w:eastAsia="en-US"/>
        </w:rPr>
      </w:pPr>
    </w:p>
    <w:p w14:paraId="6D7F5F14" w14:textId="77777777" w:rsidR="00D66540" w:rsidRPr="007606D5" w:rsidRDefault="00D66540" w:rsidP="00535CB5">
      <w:pPr>
        <w:keepNext/>
        <w:spacing w:line="240" w:lineRule="auto"/>
        <w:rPr>
          <w:sz w:val="16"/>
          <w:szCs w:val="16"/>
          <w:lang w:eastAsia="en-US"/>
        </w:rPr>
      </w:pPr>
      <w:r w:rsidRPr="007606D5">
        <w:rPr>
          <w:b/>
          <w:sz w:val="16"/>
          <w:szCs w:val="16"/>
          <w:lang w:eastAsia="en-US"/>
        </w:rPr>
        <w:t>JEZIK V ZAHTEVANIH LISTINAH:</w:t>
      </w:r>
      <w:r w:rsidRPr="007606D5">
        <w:rPr>
          <w:sz w:val="16"/>
          <w:szCs w:val="16"/>
          <w:lang w:eastAsia="en-US"/>
        </w:rPr>
        <w:t xml:space="preserve"> slovenski</w:t>
      </w:r>
    </w:p>
    <w:p w14:paraId="4A6F67CB" w14:textId="77777777" w:rsidR="00D66540" w:rsidRPr="007606D5" w:rsidRDefault="00D66540" w:rsidP="00535CB5">
      <w:pPr>
        <w:keepNext/>
        <w:spacing w:line="240" w:lineRule="auto"/>
        <w:rPr>
          <w:sz w:val="16"/>
          <w:szCs w:val="16"/>
          <w:lang w:eastAsia="en-US"/>
        </w:rPr>
      </w:pPr>
    </w:p>
    <w:p w14:paraId="2EEDB562" w14:textId="77777777" w:rsidR="00D66540" w:rsidRPr="007606D5" w:rsidRDefault="00D66540" w:rsidP="00535CB5">
      <w:pPr>
        <w:keepNext/>
        <w:spacing w:line="240" w:lineRule="auto"/>
        <w:rPr>
          <w:sz w:val="16"/>
          <w:szCs w:val="16"/>
          <w:lang w:eastAsia="en-US"/>
        </w:rPr>
      </w:pPr>
      <w:r w:rsidRPr="007606D5">
        <w:rPr>
          <w:b/>
          <w:sz w:val="16"/>
          <w:szCs w:val="16"/>
          <w:lang w:eastAsia="en-US"/>
        </w:rPr>
        <w:t>OBLIKA PREDLOŽITVE:</w:t>
      </w:r>
      <w:r w:rsidRPr="007606D5">
        <w:rPr>
          <w:sz w:val="16"/>
          <w:szCs w:val="16"/>
          <w:lang w:eastAsia="en-US"/>
        </w:rPr>
        <w:t xml:space="preserve"> v papirni obliki s priporočeno pošto ali katerokoli obliko hitre pošte ali osebno ali v elektronski obliki po SWIFT sistemu na naslov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(navede se SWIFT naslova garanta)</w:t>
      </w:r>
    </w:p>
    <w:p w14:paraId="705433E2" w14:textId="77777777" w:rsidR="00D66540" w:rsidRPr="007606D5" w:rsidRDefault="00D66540" w:rsidP="00535CB5">
      <w:pPr>
        <w:keepNext/>
        <w:spacing w:line="240" w:lineRule="auto"/>
        <w:rPr>
          <w:sz w:val="16"/>
          <w:szCs w:val="16"/>
          <w:lang w:eastAsia="en-US"/>
        </w:rPr>
      </w:pPr>
    </w:p>
    <w:p w14:paraId="695769A6"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b/>
          <w:sz w:val="16"/>
          <w:szCs w:val="16"/>
          <w:lang w:eastAsia="en-US"/>
        </w:rPr>
        <w:t>KRAJ PREDLOŽITVE:</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(garant vpiše naslov podružnice, kjer se opravi predložitev papirnih listin, ali elektronski naslov za predložitev v elektronski obliki, kot na primer garantov SWIFT naslov)</w:t>
      </w:r>
    </w:p>
    <w:p w14:paraId="597CEB95"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8668AA6"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sz w:val="16"/>
          <w:szCs w:val="16"/>
          <w:lang w:eastAsia="en-US"/>
        </w:rPr>
        <w:t>Ne glede na naslov podružnice, ki jo je vpisal garant, se predložitev papirnih listin lahko opravi v katerikoli podružnici garanta na območju Republike Slovenije.</w:t>
      </w:r>
    </w:p>
    <w:p w14:paraId="00E1BBC7" w14:textId="77777777" w:rsidR="00D66540" w:rsidRPr="007606D5" w:rsidRDefault="00D66540" w:rsidP="00535CB5">
      <w:pPr>
        <w:keepNext/>
        <w:spacing w:line="240" w:lineRule="auto"/>
        <w:rPr>
          <w:sz w:val="16"/>
          <w:szCs w:val="16"/>
          <w:lang w:eastAsia="en-US"/>
        </w:rPr>
      </w:pPr>
    </w:p>
    <w:p w14:paraId="6EED80FB" w14:textId="77777777" w:rsidR="00D66540" w:rsidRPr="007606D5" w:rsidRDefault="00D66540" w:rsidP="00535CB5">
      <w:pPr>
        <w:keepNext/>
        <w:spacing w:line="240" w:lineRule="auto"/>
        <w:rPr>
          <w:sz w:val="16"/>
          <w:szCs w:val="16"/>
          <w:lang w:eastAsia="en-US"/>
        </w:rPr>
      </w:pPr>
      <w:r w:rsidRPr="007606D5">
        <w:rPr>
          <w:b/>
          <w:sz w:val="16"/>
          <w:szCs w:val="16"/>
          <w:lang w:eastAsia="en-US"/>
        </w:rPr>
        <w:t xml:space="preserve">DATUM VELJAVNOSTI: </w:t>
      </w:r>
      <w:r w:rsidRPr="002C39F1">
        <w:rPr>
          <w:sz w:val="16"/>
          <w:szCs w:val="16"/>
          <w:lang w:eastAsia="en-US"/>
        </w:rPr>
        <w:fldChar w:fldCharType="begin">
          <w:ffData>
            <w:name w:val="Besedilo2"/>
            <w:enabled/>
            <w:calcOnExit w:val="0"/>
            <w:textInput>
              <w:default w:val="DD. MM. LLLL"/>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DD. MM. LLLL</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datum zapadlosti zavarovanja)</w:t>
      </w:r>
    </w:p>
    <w:p w14:paraId="287A0629" w14:textId="77777777" w:rsidR="00D66540" w:rsidRPr="007606D5" w:rsidRDefault="00D66540" w:rsidP="00535CB5">
      <w:pPr>
        <w:keepNext/>
        <w:spacing w:line="240" w:lineRule="auto"/>
        <w:rPr>
          <w:sz w:val="16"/>
          <w:szCs w:val="16"/>
          <w:lang w:eastAsia="en-US"/>
        </w:rPr>
      </w:pPr>
    </w:p>
    <w:p w14:paraId="6C4B2457" w14:textId="77777777" w:rsidR="00D66540" w:rsidRPr="007606D5" w:rsidRDefault="00D66540" w:rsidP="00535CB5">
      <w:pPr>
        <w:keepNext/>
        <w:spacing w:line="240" w:lineRule="auto"/>
        <w:rPr>
          <w:sz w:val="16"/>
          <w:szCs w:val="16"/>
          <w:lang w:eastAsia="en-US"/>
        </w:rPr>
      </w:pPr>
      <w:r w:rsidRPr="007606D5">
        <w:rPr>
          <w:b/>
          <w:sz w:val="16"/>
          <w:szCs w:val="16"/>
          <w:lang w:eastAsia="en-US"/>
        </w:rPr>
        <w:t>STRANKA, KI JE DOLŽNA PLAČATI STROŠKE:</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ime naročnika zavarovanja, tj. v postopku javnega naročanja izbranega ponudnika)</w:t>
      </w:r>
    </w:p>
    <w:p w14:paraId="19BE0875" w14:textId="77777777" w:rsidR="00D66540" w:rsidRPr="007606D5" w:rsidRDefault="00D66540" w:rsidP="00535CB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A5724E1" w14:textId="77777777" w:rsidR="00D66540" w:rsidRPr="007606D5" w:rsidRDefault="00D66540" w:rsidP="00535CB5">
      <w:pPr>
        <w:spacing w:line="240" w:lineRule="auto"/>
        <w:rPr>
          <w:sz w:val="16"/>
          <w:szCs w:val="16"/>
          <w:lang w:eastAsia="en-US"/>
        </w:rPr>
      </w:pPr>
      <w:r w:rsidRPr="007606D5">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6C2EA44D" w14:textId="77777777" w:rsidR="00D66540" w:rsidRPr="007606D5" w:rsidRDefault="00D66540" w:rsidP="00535CB5">
      <w:pPr>
        <w:spacing w:line="240" w:lineRule="auto"/>
        <w:rPr>
          <w:sz w:val="16"/>
          <w:szCs w:val="16"/>
          <w:lang w:eastAsia="en-US"/>
        </w:rPr>
      </w:pPr>
    </w:p>
    <w:p w14:paraId="546212A3" w14:textId="77777777" w:rsidR="00D66540" w:rsidRPr="007606D5" w:rsidRDefault="00D66540" w:rsidP="00535CB5">
      <w:pPr>
        <w:spacing w:line="240" w:lineRule="auto"/>
        <w:rPr>
          <w:sz w:val="16"/>
          <w:szCs w:val="16"/>
          <w:lang w:eastAsia="en-US"/>
        </w:rPr>
      </w:pPr>
      <w:r w:rsidRPr="007606D5">
        <w:rPr>
          <w:sz w:val="16"/>
          <w:szCs w:val="16"/>
          <w:lang w:eastAsia="en-US"/>
        </w:rPr>
        <w:t>Katerokoli zahtevo za plačilo po tem zavarovanju moramo prejeti na datum veljavnosti zavarovanja ali pred njim v zgoraj navedenem kraju predložitve.</w:t>
      </w:r>
    </w:p>
    <w:p w14:paraId="5171CA03" w14:textId="77777777" w:rsidR="00D66540" w:rsidRPr="007606D5" w:rsidRDefault="00D66540" w:rsidP="00535CB5">
      <w:pPr>
        <w:spacing w:line="240" w:lineRule="auto"/>
        <w:rPr>
          <w:sz w:val="16"/>
          <w:szCs w:val="16"/>
          <w:lang w:eastAsia="en-US"/>
        </w:rPr>
      </w:pPr>
    </w:p>
    <w:p w14:paraId="155FA3EB" w14:textId="77777777" w:rsidR="00D66540" w:rsidRPr="007606D5" w:rsidRDefault="00D66540" w:rsidP="00535CB5">
      <w:pPr>
        <w:spacing w:line="240" w:lineRule="auto"/>
        <w:rPr>
          <w:sz w:val="16"/>
          <w:szCs w:val="16"/>
          <w:lang w:eastAsia="en-US"/>
        </w:rPr>
      </w:pPr>
      <w:r w:rsidRPr="007606D5">
        <w:rPr>
          <w:sz w:val="16"/>
          <w:szCs w:val="16"/>
          <w:lang w:eastAsia="en-US"/>
        </w:rPr>
        <w:t>Morebitne spore v zvezi s tem zavarovanjem rešuje stvarno pristojno sodišče v Ljubljani po slovenskem pravu.</w:t>
      </w:r>
    </w:p>
    <w:p w14:paraId="11202526" w14:textId="77777777" w:rsidR="00D66540" w:rsidRPr="007606D5" w:rsidRDefault="00D66540" w:rsidP="00535CB5">
      <w:pPr>
        <w:spacing w:line="240" w:lineRule="auto"/>
        <w:rPr>
          <w:sz w:val="16"/>
          <w:szCs w:val="16"/>
          <w:lang w:eastAsia="en-US"/>
        </w:rPr>
      </w:pPr>
    </w:p>
    <w:p w14:paraId="193DCDD1" w14:textId="77777777" w:rsidR="00D66540" w:rsidRPr="007606D5" w:rsidRDefault="00D66540" w:rsidP="00535CB5">
      <w:pPr>
        <w:spacing w:line="240" w:lineRule="auto"/>
        <w:rPr>
          <w:sz w:val="16"/>
          <w:szCs w:val="16"/>
          <w:lang w:eastAsia="en-US"/>
        </w:rPr>
      </w:pPr>
      <w:r w:rsidRPr="007606D5">
        <w:rPr>
          <w:rFonts w:eastAsia="Calibri"/>
          <w:sz w:val="16"/>
          <w:szCs w:val="16"/>
          <w:lang w:eastAsia="en-US"/>
        </w:rPr>
        <w:t>Za to zavarovanje veljajo Enotna pravila za garancije na poziv (EPGP) revizija iz leta 2010, izdana pri MTZ pod št. 758.</w:t>
      </w:r>
    </w:p>
    <w:p w14:paraId="730D8870" w14:textId="77777777" w:rsidR="00D66540" w:rsidRPr="007606D5" w:rsidRDefault="00D66540" w:rsidP="00535CB5">
      <w:pPr>
        <w:spacing w:line="240" w:lineRule="auto"/>
        <w:rPr>
          <w:sz w:val="16"/>
          <w:szCs w:val="16"/>
          <w:lang w:eastAsia="en-US"/>
        </w:rPr>
      </w:pPr>
    </w:p>
    <w:p w14:paraId="693835C2" w14:textId="77777777" w:rsidR="00D66540" w:rsidRPr="007606D5" w:rsidRDefault="00D66540" w:rsidP="00535CB5">
      <w:pPr>
        <w:spacing w:line="240" w:lineRule="auto"/>
        <w:rPr>
          <w:sz w:val="16"/>
          <w:szCs w:val="16"/>
          <w:lang w:eastAsia="en-US"/>
        </w:rPr>
      </w:pPr>
    </w:p>
    <w:p w14:paraId="2C734418"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D0826C8"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sz w:val="16"/>
          <w:szCs w:val="16"/>
          <w:lang w:eastAsia="en-US"/>
        </w:rPr>
        <w:t>garant</w:t>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t xml:space="preserve"> (žig in podpis)</w:t>
      </w:r>
    </w:p>
    <w:p w14:paraId="1CC4AD3C" w14:textId="77777777" w:rsidR="00D66540" w:rsidRPr="007606D5" w:rsidRDefault="00D66540" w:rsidP="00535CB5">
      <w:pPr>
        <w:spacing w:line="240" w:lineRule="auto"/>
        <w:rPr>
          <w:sz w:val="16"/>
          <w:szCs w:val="16"/>
          <w:lang w:eastAsia="en-US"/>
        </w:rPr>
      </w:pPr>
    </w:p>
    <w:p w14:paraId="4036A3D3" w14:textId="77777777" w:rsidR="00D66540" w:rsidRPr="002C39F1" w:rsidRDefault="00D66540" w:rsidP="00535CB5">
      <w:pPr>
        <w:keepLines/>
        <w:widowControl w:val="0"/>
        <w:tabs>
          <w:tab w:val="left" w:pos="2155"/>
        </w:tabs>
        <w:adjustRightInd w:val="0"/>
        <w:spacing w:line="260" w:lineRule="atLeast"/>
        <w:textAlignment w:val="baseline"/>
        <w:rPr>
          <w:kern w:val="16"/>
          <w:u w:val="single"/>
        </w:rPr>
      </w:pPr>
    </w:p>
    <w:p w14:paraId="0B37A501" w14:textId="205DF1F8" w:rsidR="00D66540" w:rsidRPr="002C39F1" w:rsidRDefault="00D66540" w:rsidP="00535CB5">
      <w:pPr>
        <w:keepLines/>
        <w:widowControl w:val="0"/>
        <w:tabs>
          <w:tab w:val="left" w:pos="2155"/>
        </w:tabs>
        <w:adjustRightInd w:val="0"/>
        <w:spacing w:line="260" w:lineRule="atLeast"/>
        <w:textAlignment w:val="baseline"/>
        <w:rPr>
          <w:kern w:val="16"/>
          <w:u w:val="single"/>
        </w:rPr>
      </w:pPr>
      <w:r w:rsidRPr="002C39F1">
        <w:rPr>
          <w:kern w:val="16"/>
          <w:u w:val="single"/>
        </w:rPr>
        <w:t xml:space="preserve">Opomba: ponudnik vzorec </w:t>
      </w:r>
      <w:r w:rsidR="001502AC" w:rsidRPr="002C39F1">
        <w:rPr>
          <w:kern w:val="16"/>
          <w:u w:val="single"/>
        </w:rPr>
        <w:t>podpiše</w:t>
      </w:r>
      <w:r w:rsidRPr="002C39F1">
        <w:rPr>
          <w:kern w:val="16"/>
          <w:u w:val="single"/>
        </w:rPr>
        <w:t xml:space="preserve"> in predloži v ponudbi.</w:t>
      </w:r>
    </w:p>
    <w:p w14:paraId="4F187B5A" w14:textId="794117BD"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69394D27" w14:textId="6386D06D" w:rsidR="00794E87" w:rsidRPr="002C39F1" w:rsidRDefault="00794E87" w:rsidP="00794E87">
      <w:pPr>
        <w:keepNext/>
        <w:pBdr>
          <w:top w:val="single" w:sz="4" w:space="1" w:color="auto"/>
          <w:left w:val="single" w:sz="4" w:space="4" w:color="auto"/>
          <w:bottom w:val="single" w:sz="4" w:space="1" w:color="auto"/>
          <w:right w:val="single" w:sz="4" w:space="4" w:color="auto"/>
        </w:pBdr>
        <w:jc w:val="center"/>
        <w:outlineLvl w:val="0"/>
        <w:rPr>
          <w:b/>
          <w:bCs/>
          <w:iCs/>
          <w:sz w:val="24"/>
          <w:szCs w:val="24"/>
        </w:rPr>
      </w:pPr>
      <w:bookmarkStart w:id="221" w:name="_Hlk46138197"/>
      <w:bookmarkStart w:id="222" w:name="_Toc169643"/>
      <w:bookmarkStart w:id="223" w:name="_Toc29548823"/>
      <w:r w:rsidRPr="002C39F1">
        <w:rPr>
          <w:b/>
          <w:bCs/>
          <w:iCs/>
          <w:sz w:val="24"/>
          <w:szCs w:val="24"/>
        </w:rPr>
        <w:lastRenderedPageBreak/>
        <w:t>IZJAVA PONUDNIKA O SPOŠTOVANJU ZAHTEV UREDBE O ZELENEM JAVNEM NAROČANJU</w:t>
      </w:r>
      <w:bookmarkEnd w:id="221"/>
      <w:r w:rsidRPr="002C39F1">
        <w:rPr>
          <w:b/>
          <w:bCs/>
          <w:iCs/>
          <w:sz w:val="24"/>
          <w:szCs w:val="24"/>
        </w:rPr>
        <w:t xml:space="preserve"> - OBRAZEC ŠT. 1</w:t>
      </w:r>
      <w:bookmarkEnd w:id="222"/>
      <w:bookmarkEnd w:id="223"/>
      <w:r w:rsidR="00AD1D73">
        <w:rPr>
          <w:b/>
          <w:bCs/>
          <w:iCs/>
          <w:sz w:val="24"/>
          <w:szCs w:val="24"/>
        </w:rPr>
        <w:t>3</w:t>
      </w:r>
    </w:p>
    <w:p w14:paraId="5651C262" w14:textId="77777777" w:rsidR="00794E87" w:rsidRPr="007606D5" w:rsidRDefault="00794E87" w:rsidP="00794E87">
      <w:pPr>
        <w:rPr>
          <w:color w:val="0000CC"/>
          <w:sz w:val="18"/>
          <w:szCs w:val="18"/>
        </w:rPr>
      </w:pPr>
    </w:p>
    <w:p w14:paraId="199B150D" w14:textId="77777777" w:rsidR="00794E87" w:rsidRPr="007606D5" w:rsidRDefault="00794E87" w:rsidP="00794E87">
      <w:pPr>
        <w:rPr>
          <w:color w:val="0000CC"/>
          <w:sz w:val="18"/>
          <w:szCs w:val="18"/>
        </w:rPr>
      </w:pPr>
    </w:p>
    <w:p w14:paraId="6D835954" w14:textId="77777777" w:rsidR="00794E87" w:rsidRPr="007606D5" w:rsidRDefault="00794E87" w:rsidP="00794E87">
      <w:pPr>
        <w:rPr>
          <w:color w:val="0000CC"/>
          <w:sz w:val="18"/>
          <w:szCs w:val="18"/>
        </w:rPr>
      </w:pPr>
    </w:p>
    <w:p w14:paraId="6306E1E7" w14:textId="77777777" w:rsidR="00794E87" w:rsidRPr="007606D5" w:rsidRDefault="00794E87" w:rsidP="00794E87">
      <w:pPr>
        <w:rPr>
          <w:color w:val="0000CC"/>
          <w:sz w:val="18"/>
          <w:szCs w:val="18"/>
        </w:rPr>
      </w:pPr>
    </w:p>
    <w:p w14:paraId="1A153476" w14:textId="77777777" w:rsidR="00794E87" w:rsidRPr="007606D5" w:rsidRDefault="00794E87" w:rsidP="00794E87">
      <w:pPr>
        <w:rPr>
          <w:color w:val="0000CC"/>
          <w:sz w:val="18"/>
          <w:szCs w:val="18"/>
        </w:rPr>
      </w:pPr>
    </w:p>
    <w:p w14:paraId="3A8A48AB" w14:textId="71C44B4E" w:rsidR="00794E87" w:rsidRPr="007606D5" w:rsidRDefault="00794E87" w:rsidP="00794E87">
      <w:pPr>
        <w:suppressAutoHyphens/>
        <w:autoSpaceDN w:val="0"/>
        <w:ind w:right="6"/>
        <w:textAlignment w:val="baseline"/>
      </w:pPr>
      <w:r w:rsidRPr="007606D5">
        <w:rPr>
          <w:kern w:val="3"/>
          <w:lang w:eastAsia="zh-CN"/>
        </w:rPr>
        <w:t xml:space="preserve">V zvezi z javnim naročilom </w:t>
      </w:r>
      <w:r w:rsidRPr="007606D5">
        <w:rPr>
          <w:b/>
        </w:rPr>
        <w:t>»</w:t>
      </w:r>
      <w:r w:rsidRPr="007606D5">
        <w:rPr>
          <w:b/>
          <w:bCs/>
        </w:rPr>
        <w:t xml:space="preserve">Dobava in montaža opreme za lekarno v </w:t>
      </w:r>
      <w:r w:rsidR="000A1139" w:rsidRPr="007606D5">
        <w:rPr>
          <w:b/>
          <w:bCs/>
        </w:rPr>
        <w:t xml:space="preserve">SB </w:t>
      </w:r>
      <w:r w:rsidR="00AD1D73">
        <w:rPr>
          <w:b/>
          <w:bCs/>
        </w:rPr>
        <w:t>Jesenice</w:t>
      </w:r>
      <w:r w:rsidRPr="007606D5">
        <w:rPr>
          <w:b/>
        </w:rPr>
        <w:t xml:space="preserve">« </w:t>
      </w:r>
      <w:r w:rsidRPr="007606D5">
        <w:rPr>
          <w:kern w:val="3"/>
          <w:u w:val="single"/>
          <w:lang w:eastAsia="zh-CN"/>
        </w:rPr>
        <w:t>izjavljamo, da bomo pri</w:t>
      </w:r>
      <w:r w:rsidRPr="007606D5">
        <w:rPr>
          <w:bCs/>
          <w:kern w:val="3"/>
          <w:u w:val="single"/>
          <w:lang w:eastAsia="zh-CN"/>
        </w:rPr>
        <w:t xml:space="preserve"> oddaji ponudbe in izvedbi javnega naročila zagotovili</w:t>
      </w:r>
      <w:r w:rsidRPr="007606D5">
        <w:rPr>
          <w:kern w:val="3"/>
          <w:u w:val="single"/>
          <w:lang w:eastAsia="zh-CN"/>
        </w:rPr>
        <w:t xml:space="preserve">, da  </w:t>
      </w:r>
      <w:r w:rsidRPr="007606D5">
        <w:t>bo vsa ponujena in vgrajena oprema v skladu z Uredbo o zelenem javnem naročanju.</w:t>
      </w:r>
    </w:p>
    <w:p w14:paraId="66128BA1" w14:textId="77777777" w:rsidR="00794E87" w:rsidRPr="007606D5" w:rsidRDefault="00794E87" w:rsidP="00794E87">
      <w:pPr>
        <w:rPr>
          <w:color w:val="0000CC"/>
          <w:sz w:val="18"/>
          <w:szCs w:val="18"/>
        </w:rPr>
      </w:pPr>
    </w:p>
    <w:p w14:paraId="70839293" w14:textId="77777777" w:rsidR="00794E87" w:rsidRPr="007606D5" w:rsidRDefault="00794E87" w:rsidP="00794E87">
      <w:pPr>
        <w:rPr>
          <w:color w:val="0000CC"/>
          <w:sz w:val="18"/>
          <w:szCs w:val="18"/>
        </w:rPr>
      </w:pPr>
    </w:p>
    <w:p w14:paraId="029B119C" w14:textId="77777777" w:rsidR="00794E87" w:rsidRPr="007606D5" w:rsidRDefault="00794E87" w:rsidP="00794E87">
      <w:pPr>
        <w:rPr>
          <w:color w:val="0000CC"/>
          <w:sz w:val="18"/>
          <w:szCs w:val="18"/>
        </w:rPr>
      </w:pPr>
    </w:p>
    <w:p w14:paraId="11FF390F" w14:textId="77777777" w:rsidR="00794E87" w:rsidRPr="007606D5" w:rsidRDefault="00794E87" w:rsidP="00794E87">
      <w:pPr>
        <w:rPr>
          <w:color w:val="0000CC"/>
          <w:sz w:val="18"/>
          <w:szCs w:val="18"/>
        </w:rPr>
      </w:pPr>
    </w:p>
    <w:p w14:paraId="073CAE73" w14:textId="77777777" w:rsidR="00794E87" w:rsidRPr="007606D5" w:rsidRDefault="00794E87" w:rsidP="00794E87">
      <w:pPr>
        <w:rPr>
          <w:color w:val="0000CC"/>
          <w:sz w:val="18"/>
          <w:szCs w:val="18"/>
        </w:rPr>
      </w:pPr>
    </w:p>
    <w:p w14:paraId="3DFD2C86" w14:textId="77777777" w:rsidR="00794E87" w:rsidRPr="007606D5" w:rsidRDefault="00794E87" w:rsidP="00794E87">
      <w:pPr>
        <w:rPr>
          <w:color w:val="0000CC"/>
          <w:sz w:val="18"/>
          <w:szCs w:val="18"/>
        </w:rPr>
      </w:pPr>
    </w:p>
    <w:p w14:paraId="34A1D3BE" w14:textId="77777777" w:rsidR="00794E87" w:rsidRPr="007606D5" w:rsidRDefault="00794E87" w:rsidP="00794E87">
      <w:pPr>
        <w:rPr>
          <w:color w:val="0000CC"/>
          <w:sz w:val="18"/>
          <w:szCs w:val="18"/>
        </w:rPr>
      </w:pPr>
    </w:p>
    <w:tbl>
      <w:tblPr>
        <w:tblW w:w="0" w:type="auto"/>
        <w:tblLayout w:type="fixed"/>
        <w:tblLook w:val="0000" w:firstRow="0" w:lastRow="0" w:firstColumn="0" w:lastColumn="0" w:noHBand="0" w:noVBand="0"/>
      </w:tblPr>
      <w:tblGrid>
        <w:gridCol w:w="4361"/>
        <w:gridCol w:w="4361"/>
      </w:tblGrid>
      <w:tr w:rsidR="00794E87" w:rsidRPr="007606D5" w14:paraId="798E7A8E" w14:textId="77777777" w:rsidTr="001010A7">
        <w:trPr>
          <w:cantSplit/>
        </w:trPr>
        <w:tc>
          <w:tcPr>
            <w:tcW w:w="4361" w:type="dxa"/>
          </w:tcPr>
          <w:p w14:paraId="3F44E94E" w14:textId="77777777" w:rsidR="00794E87" w:rsidRPr="007606D5" w:rsidRDefault="00794E87" w:rsidP="0031742E"/>
        </w:tc>
        <w:tc>
          <w:tcPr>
            <w:tcW w:w="4361" w:type="dxa"/>
          </w:tcPr>
          <w:p w14:paraId="51B7218A" w14:textId="3C87F0DD" w:rsidR="00794E87" w:rsidRPr="007606D5" w:rsidRDefault="00794E87" w:rsidP="001010A7">
            <w:pPr>
              <w:jc w:val="center"/>
            </w:pPr>
            <w:r w:rsidRPr="007606D5">
              <w:t>Podpis zastopnika/pooblaščene osebe ponudnika</w:t>
            </w:r>
            <w:r w:rsidR="00E24123">
              <w:t xml:space="preserve"> in žig</w:t>
            </w:r>
            <w:r w:rsidRPr="007606D5">
              <w:t>:</w:t>
            </w:r>
          </w:p>
        </w:tc>
      </w:tr>
      <w:tr w:rsidR="00794E87" w:rsidRPr="007606D5" w14:paraId="7DC08694" w14:textId="77777777" w:rsidTr="001010A7">
        <w:trPr>
          <w:cantSplit/>
        </w:trPr>
        <w:tc>
          <w:tcPr>
            <w:tcW w:w="4361" w:type="dxa"/>
          </w:tcPr>
          <w:p w14:paraId="6A00881A" w14:textId="77777777" w:rsidR="00794E87" w:rsidRPr="007606D5" w:rsidRDefault="00794E87" w:rsidP="0031742E"/>
        </w:tc>
        <w:tc>
          <w:tcPr>
            <w:tcW w:w="4361" w:type="dxa"/>
            <w:tcBorders>
              <w:bottom w:val="single" w:sz="4" w:space="0" w:color="auto"/>
            </w:tcBorders>
          </w:tcPr>
          <w:p w14:paraId="51251C5D" w14:textId="77777777" w:rsidR="00794E87" w:rsidRDefault="00794E87" w:rsidP="0031742E"/>
          <w:p w14:paraId="08A6B027" w14:textId="17BE01B1" w:rsidR="001010A7" w:rsidRPr="007606D5" w:rsidRDefault="001010A7" w:rsidP="001010A7">
            <w:pPr>
              <w:jc w:val="cente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5DF7E7BB" w14:textId="77777777" w:rsidR="00794E87" w:rsidRPr="007606D5" w:rsidRDefault="00794E87" w:rsidP="00794E87"/>
    <w:p w14:paraId="0A81D677" w14:textId="77777777" w:rsidR="00794E87" w:rsidRPr="007606D5" w:rsidRDefault="00794E87" w:rsidP="00794E87">
      <w:pPr>
        <w:rPr>
          <w:color w:val="0000CC"/>
          <w:sz w:val="18"/>
          <w:szCs w:val="18"/>
        </w:rPr>
      </w:pPr>
    </w:p>
    <w:p w14:paraId="5138AB04" w14:textId="5CD3C119"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42A3C1E9" w14:textId="1F52DBB7"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48C3CDAD" w14:textId="1AB649A8"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5E346368" w14:textId="1AD68186"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3233A502" w14:textId="024E0177"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059AED81" w14:textId="239614FB"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4FAFA49C" w14:textId="204AD18C"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7155B3FC" w14:textId="7FE6B95D"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51621780" w14:textId="3B2C66F0"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3175CC12" w14:textId="6EB0FF32" w:rsidR="00794E87" w:rsidRPr="002C39F1" w:rsidRDefault="00AD1D73" w:rsidP="00535CB5">
      <w:pPr>
        <w:keepLines/>
        <w:widowControl w:val="0"/>
        <w:tabs>
          <w:tab w:val="left" w:pos="2155"/>
        </w:tabs>
        <w:adjustRightInd w:val="0"/>
        <w:spacing w:line="260" w:lineRule="atLeast"/>
        <w:textAlignment w:val="baseline"/>
        <w:rPr>
          <w:kern w:val="16"/>
          <w:u w:val="single"/>
        </w:rPr>
      </w:pPr>
      <w:r>
        <w:rPr>
          <w:kern w:val="16"/>
          <w:u w:val="single"/>
        </w:rPr>
        <w:t>Ta obrazec podpišejo in ožigosajo ponudniki, ki oddajajo ponudbo za 4. sklop.</w:t>
      </w:r>
    </w:p>
    <w:p w14:paraId="3EAB2E08" w14:textId="4811CB70"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6DB65C0E" w14:textId="07F67329"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14AC98EE" w14:textId="3C739C4E"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3A403EDE" w14:textId="4DB89F04"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3EB94A86" w14:textId="656CC9FF"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198E3B3E" w14:textId="008379D1"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4EE4F48E" w14:textId="5B278C0F" w:rsidR="00794E87" w:rsidRDefault="00794E87" w:rsidP="00535CB5">
      <w:pPr>
        <w:keepLines/>
        <w:widowControl w:val="0"/>
        <w:tabs>
          <w:tab w:val="left" w:pos="2155"/>
        </w:tabs>
        <w:adjustRightInd w:val="0"/>
        <w:spacing w:line="260" w:lineRule="atLeast"/>
        <w:textAlignment w:val="baseline"/>
        <w:rPr>
          <w:kern w:val="16"/>
          <w:u w:val="single"/>
        </w:rPr>
      </w:pPr>
    </w:p>
    <w:p w14:paraId="1734F0A5" w14:textId="1295C8DB" w:rsidR="00AD1D73" w:rsidRDefault="00AD1D73" w:rsidP="00535CB5">
      <w:pPr>
        <w:keepLines/>
        <w:widowControl w:val="0"/>
        <w:tabs>
          <w:tab w:val="left" w:pos="2155"/>
        </w:tabs>
        <w:adjustRightInd w:val="0"/>
        <w:spacing w:line="260" w:lineRule="atLeast"/>
        <w:textAlignment w:val="baseline"/>
        <w:rPr>
          <w:kern w:val="16"/>
          <w:u w:val="single"/>
        </w:rPr>
      </w:pPr>
    </w:p>
    <w:p w14:paraId="17472A0A" w14:textId="2024891E" w:rsidR="006C16C8" w:rsidRDefault="006C16C8" w:rsidP="00535CB5">
      <w:pPr>
        <w:keepLines/>
        <w:widowControl w:val="0"/>
        <w:tabs>
          <w:tab w:val="left" w:pos="2155"/>
        </w:tabs>
        <w:adjustRightInd w:val="0"/>
        <w:spacing w:line="260" w:lineRule="atLeast"/>
        <w:textAlignment w:val="baseline"/>
        <w:rPr>
          <w:kern w:val="16"/>
          <w:u w:val="single"/>
        </w:rPr>
      </w:pPr>
    </w:p>
    <w:p w14:paraId="34AD0251" w14:textId="6C3E9CAA" w:rsidR="006C16C8" w:rsidRDefault="006C16C8" w:rsidP="00535CB5">
      <w:pPr>
        <w:keepLines/>
        <w:widowControl w:val="0"/>
        <w:tabs>
          <w:tab w:val="left" w:pos="2155"/>
        </w:tabs>
        <w:adjustRightInd w:val="0"/>
        <w:spacing w:line="260" w:lineRule="atLeast"/>
        <w:textAlignment w:val="baseline"/>
        <w:rPr>
          <w:kern w:val="16"/>
          <w:u w:val="single"/>
        </w:rPr>
      </w:pPr>
    </w:p>
    <w:p w14:paraId="390D0B49" w14:textId="4476CE27" w:rsidR="006C16C8" w:rsidRDefault="006C16C8" w:rsidP="00535CB5">
      <w:pPr>
        <w:keepLines/>
        <w:widowControl w:val="0"/>
        <w:tabs>
          <w:tab w:val="left" w:pos="2155"/>
        </w:tabs>
        <w:adjustRightInd w:val="0"/>
        <w:spacing w:line="260" w:lineRule="atLeast"/>
        <w:textAlignment w:val="baseline"/>
        <w:rPr>
          <w:kern w:val="16"/>
          <w:u w:val="single"/>
        </w:rPr>
      </w:pPr>
    </w:p>
    <w:p w14:paraId="1CCF97D2" w14:textId="63000B1C" w:rsidR="006C16C8" w:rsidRDefault="006C16C8" w:rsidP="00535CB5">
      <w:pPr>
        <w:keepLines/>
        <w:widowControl w:val="0"/>
        <w:tabs>
          <w:tab w:val="left" w:pos="2155"/>
        </w:tabs>
        <w:adjustRightInd w:val="0"/>
        <w:spacing w:line="260" w:lineRule="atLeast"/>
        <w:textAlignment w:val="baseline"/>
        <w:rPr>
          <w:kern w:val="16"/>
          <w:u w:val="single"/>
        </w:rPr>
      </w:pPr>
    </w:p>
    <w:p w14:paraId="13B71761" w14:textId="72088E6C" w:rsidR="006C16C8" w:rsidRDefault="006C16C8" w:rsidP="00535CB5">
      <w:pPr>
        <w:keepLines/>
        <w:widowControl w:val="0"/>
        <w:tabs>
          <w:tab w:val="left" w:pos="2155"/>
        </w:tabs>
        <w:adjustRightInd w:val="0"/>
        <w:spacing w:line="260" w:lineRule="atLeast"/>
        <w:textAlignment w:val="baseline"/>
        <w:rPr>
          <w:kern w:val="16"/>
          <w:u w:val="single"/>
        </w:rPr>
      </w:pPr>
    </w:p>
    <w:p w14:paraId="4D4CA930" w14:textId="11037C45" w:rsidR="006C16C8" w:rsidRDefault="006C16C8" w:rsidP="00535CB5">
      <w:pPr>
        <w:keepLines/>
        <w:widowControl w:val="0"/>
        <w:tabs>
          <w:tab w:val="left" w:pos="2155"/>
        </w:tabs>
        <w:adjustRightInd w:val="0"/>
        <w:spacing w:line="260" w:lineRule="atLeast"/>
        <w:textAlignment w:val="baseline"/>
        <w:rPr>
          <w:kern w:val="16"/>
          <w:u w:val="single"/>
        </w:rPr>
      </w:pPr>
    </w:p>
    <w:p w14:paraId="4DC310C6" w14:textId="4F674E20" w:rsidR="006C16C8" w:rsidRDefault="006C16C8" w:rsidP="00535CB5">
      <w:pPr>
        <w:keepLines/>
        <w:widowControl w:val="0"/>
        <w:tabs>
          <w:tab w:val="left" w:pos="2155"/>
        </w:tabs>
        <w:adjustRightInd w:val="0"/>
        <w:spacing w:line="260" w:lineRule="atLeast"/>
        <w:textAlignment w:val="baseline"/>
        <w:rPr>
          <w:kern w:val="16"/>
          <w:u w:val="single"/>
        </w:rPr>
      </w:pPr>
    </w:p>
    <w:p w14:paraId="492D056E" w14:textId="2978F31D" w:rsidR="006C16C8" w:rsidRDefault="006C16C8" w:rsidP="00535CB5">
      <w:pPr>
        <w:keepLines/>
        <w:widowControl w:val="0"/>
        <w:tabs>
          <w:tab w:val="left" w:pos="2155"/>
        </w:tabs>
        <w:adjustRightInd w:val="0"/>
        <w:spacing w:line="260" w:lineRule="atLeast"/>
        <w:textAlignment w:val="baseline"/>
        <w:rPr>
          <w:kern w:val="16"/>
          <w:u w:val="single"/>
        </w:rPr>
      </w:pPr>
      <w:r>
        <w:rPr>
          <w:kern w:val="16"/>
          <w:u w:val="single"/>
        </w:rPr>
        <w:lastRenderedPageBreak/>
        <w:t>Besedilo pogodbe se bo prilagodilo izbranemu sklopu, za sklopa 2 in 4 ostanejo v veljavi vsa določila osnutka pogodbe, za sklope 1,3 in 5 se členi prilagodijo</w:t>
      </w:r>
      <w:r w:rsidR="00082130">
        <w:rPr>
          <w:kern w:val="16"/>
          <w:u w:val="single"/>
        </w:rPr>
        <w:t xml:space="preserve"> kot npr. 3. odstavek 4. člena, kjer vse alineje ne veljajo za sklope št. 1, 3 in 5</w:t>
      </w:r>
      <w:r w:rsidR="00012C0F">
        <w:rPr>
          <w:kern w:val="16"/>
          <w:u w:val="single"/>
        </w:rPr>
        <w:t>, v 16. členu se določi ali je finančno zavarovanje bančna garancija, ali menica ali kavcijsko zavarovanje v skladu z navodili podanimi v razpisni dokumentaciji  v točki 11.</w:t>
      </w:r>
    </w:p>
    <w:p w14:paraId="0600E959" w14:textId="6C04C0A3" w:rsidR="006C16C8" w:rsidRDefault="006C16C8" w:rsidP="00535CB5">
      <w:pPr>
        <w:keepLines/>
        <w:widowControl w:val="0"/>
        <w:tabs>
          <w:tab w:val="left" w:pos="2155"/>
        </w:tabs>
        <w:adjustRightInd w:val="0"/>
        <w:spacing w:line="260" w:lineRule="atLeast"/>
        <w:textAlignment w:val="baseline"/>
        <w:rPr>
          <w:kern w:val="16"/>
          <w:u w:val="single"/>
        </w:rPr>
      </w:pPr>
    </w:p>
    <w:p w14:paraId="0D5F2E18" w14:textId="6F547459" w:rsidR="006C16C8" w:rsidRDefault="006C16C8" w:rsidP="00535CB5">
      <w:pPr>
        <w:keepLines/>
        <w:widowControl w:val="0"/>
        <w:tabs>
          <w:tab w:val="left" w:pos="2155"/>
        </w:tabs>
        <w:adjustRightInd w:val="0"/>
        <w:spacing w:line="260" w:lineRule="atLeast"/>
        <w:textAlignment w:val="baseline"/>
        <w:rPr>
          <w:kern w:val="16"/>
          <w:u w:val="single"/>
        </w:rPr>
      </w:pPr>
      <w:r>
        <w:rPr>
          <w:kern w:val="16"/>
          <w:u w:val="single"/>
        </w:rPr>
        <w:t xml:space="preserve">Za vso ponujeno opremo </w:t>
      </w:r>
      <w:r w:rsidR="00D1703D">
        <w:rPr>
          <w:kern w:val="16"/>
          <w:u w:val="single"/>
        </w:rPr>
        <w:t xml:space="preserve">in pohištvo </w:t>
      </w:r>
      <w:r>
        <w:rPr>
          <w:kern w:val="16"/>
          <w:u w:val="single"/>
        </w:rPr>
        <w:t>v  sklopih</w:t>
      </w:r>
      <w:r w:rsidR="00C677DC">
        <w:rPr>
          <w:kern w:val="16"/>
          <w:u w:val="single"/>
        </w:rPr>
        <w:t xml:space="preserve"> </w:t>
      </w:r>
      <w:r>
        <w:rPr>
          <w:kern w:val="16"/>
          <w:u w:val="single"/>
        </w:rPr>
        <w:t>mora ponudnik zagotavljati 24 mesečno garancijo</w:t>
      </w:r>
      <w:r w:rsidR="00C677DC">
        <w:rPr>
          <w:kern w:val="16"/>
          <w:u w:val="single"/>
        </w:rPr>
        <w:t xml:space="preserve">, </w:t>
      </w:r>
    </w:p>
    <w:p w14:paraId="16005ED0" w14:textId="27421B5E" w:rsidR="00DD6789" w:rsidRDefault="00DD6789" w:rsidP="00535CB5">
      <w:pPr>
        <w:keepLines/>
        <w:widowControl w:val="0"/>
        <w:tabs>
          <w:tab w:val="left" w:pos="2155"/>
        </w:tabs>
        <w:adjustRightInd w:val="0"/>
        <w:spacing w:line="260" w:lineRule="atLeast"/>
        <w:textAlignment w:val="baseline"/>
        <w:rPr>
          <w:kern w:val="16"/>
          <w:u w:val="single"/>
        </w:rPr>
      </w:pPr>
    </w:p>
    <w:p w14:paraId="2E20BBC4" w14:textId="37B208A4" w:rsidR="00DD6789" w:rsidRPr="002C39F1" w:rsidRDefault="00DD6789" w:rsidP="00535CB5">
      <w:pPr>
        <w:keepLines/>
        <w:widowControl w:val="0"/>
        <w:tabs>
          <w:tab w:val="left" w:pos="2155"/>
        </w:tabs>
        <w:adjustRightInd w:val="0"/>
        <w:spacing w:line="260" w:lineRule="atLeast"/>
        <w:textAlignment w:val="baseline"/>
        <w:rPr>
          <w:kern w:val="16"/>
          <w:u w:val="single"/>
        </w:rPr>
      </w:pPr>
      <w:r>
        <w:rPr>
          <w:kern w:val="16"/>
          <w:u w:val="single"/>
        </w:rPr>
        <w:t>Ponudnik mora izpolniti prazne vrstice osnutka pogodbe,</w:t>
      </w:r>
      <w:r w:rsidR="00AB34E6">
        <w:rPr>
          <w:kern w:val="16"/>
          <w:u w:val="single"/>
        </w:rPr>
        <w:t xml:space="preserve"> označeno s sivo barvo.</w:t>
      </w:r>
    </w:p>
    <w:p w14:paraId="413213C1" w14:textId="392CA34A"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70C1D88C" w14:textId="77777777" w:rsidR="007E38A0" w:rsidRPr="007606D5" w:rsidRDefault="007E38A0" w:rsidP="00535CB5">
      <w:pPr>
        <w:rPr>
          <w:color w:val="0000CC"/>
          <w:sz w:val="18"/>
          <w:szCs w:val="18"/>
        </w:rPr>
      </w:pPr>
    </w:p>
    <w:p w14:paraId="0F335EC8" w14:textId="576A552A" w:rsidR="000B00C7" w:rsidRPr="002C39F1" w:rsidRDefault="00813A13" w:rsidP="00E53903">
      <w:pPr>
        <w:keepNext/>
        <w:pBdr>
          <w:top w:val="single" w:sz="4" w:space="1" w:color="auto"/>
          <w:left w:val="single" w:sz="4" w:space="4" w:color="auto"/>
          <w:bottom w:val="single" w:sz="4" w:space="1" w:color="auto"/>
          <w:right w:val="single" w:sz="4" w:space="4" w:color="auto"/>
        </w:pBdr>
        <w:jc w:val="center"/>
        <w:outlineLvl w:val="0"/>
        <w:rPr>
          <w:b/>
          <w:bCs/>
          <w:iCs/>
          <w:sz w:val="24"/>
          <w:szCs w:val="24"/>
        </w:rPr>
      </w:pPr>
      <w:bookmarkStart w:id="224" w:name="_Toc392226349"/>
      <w:bookmarkStart w:id="225" w:name="_Toc406052561"/>
      <w:bookmarkStart w:id="226" w:name="_Toc422906034"/>
      <w:bookmarkStart w:id="227" w:name="_Toc442170038"/>
      <w:bookmarkStart w:id="228" w:name="_Toc474238298"/>
      <w:bookmarkStart w:id="229" w:name="_Toc489434327"/>
      <w:bookmarkStart w:id="230" w:name="_Toc489434381"/>
      <w:bookmarkStart w:id="231" w:name="_Toc490204449"/>
      <w:r w:rsidRPr="002C39F1">
        <w:rPr>
          <w:b/>
          <w:bCs/>
          <w:iCs/>
          <w:sz w:val="24"/>
          <w:szCs w:val="24"/>
        </w:rPr>
        <w:t>OSNUTEK</w:t>
      </w:r>
      <w:r w:rsidR="000B00C7" w:rsidRPr="002C39F1">
        <w:rPr>
          <w:b/>
          <w:bCs/>
          <w:iCs/>
          <w:sz w:val="24"/>
          <w:szCs w:val="24"/>
        </w:rPr>
        <w:t xml:space="preserve"> POGODBE</w:t>
      </w:r>
      <w:bookmarkEnd w:id="224"/>
      <w:bookmarkEnd w:id="225"/>
      <w:bookmarkEnd w:id="226"/>
      <w:bookmarkEnd w:id="227"/>
      <w:bookmarkEnd w:id="228"/>
      <w:bookmarkEnd w:id="229"/>
      <w:bookmarkEnd w:id="230"/>
      <w:bookmarkEnd w:id="231"/>
    </w:p>
    <w:p w14:paraId="6A739204" w14:textId="77777777" w:rsidR="001502AC" w:rsidRPr="007606D5" w:rsidRDefault="001502AC" w:rsidP="001502AC">
      <w:r w:rsidRPr="007606D5">
        <w:t>(Ponudnik mora izpolniti sivo označena polja in podpisati pogodbo, s čimer potrjuje, da se strinja z vsebino osnutka pogodbe.)</w:t>
      </w:r>
    </w:p>
    <w:p w14:paraId="4B42C621" w14:textId="77777777" w:rsidR="000B00C7" w:rsidRPr="007606D5" w:rsidRDefault="000B00C7" w:rsidP="00535CB5"/>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FA629C" w:rsidRPr="007606D5" w14:paraId="5D7EB33C" w14:textId="77777777" w:rsidTr="007549DA">
        <w:trPr>
          <w:gridAfter w:val="1"/>
          <w:wAfter w:w="7" w:type="dxa"/>
        </w:trPr>
        <w:tc>
          <w:tcPr>
            <w:tcW w:w="2687" w:type="dxa"/>
          </w:tcPr>
          <w:p w14:paraId="5BB7BAE0" w14:textId="77777777" w:rsidR="00FA629C" w:rsidRPr="007606D5" w:rsidRDefault="00FA629C" w:rsidP="00535CB5">
            <w:pPr>
              <w:rPr>
                <w:b/>
              </w:rPr>
            </w:pPr>
            <w:r w:rsidRPr="007606D5">
              <w:rPr>
                <w:b/>
              </w:rPr>
              <w:t>NAROČNIK:</w:t>
            </w:r>
          </w:p>
          <w:p w14:paraId="328909E1" w14:textId="77777777" w:rsidR="00FA629C" w:rsidRPr="007606D5" w:rsidRDefault="00FA629C" w:rsidP="00535CB5">
            <w:pPr>
              <w:rPr>
                <w:b/>
              </w:rPr>
            </w:pPr>
          </w:p>
          <w:p w14:paraId="4E4CC2CC" w14:textId="77777777" w:rsidR="00FA629C" w:rsidRPr="007606D5" w:rsidRDefault="00FA629C" w:rsidP="00535CB5">
            <w:pPr>
              <w:rPr>
                <w:b/>
              </w:rPr>
            </w:pPr>
          </w:p>
          <w:p w14:paraId="71D9DF94" w14:textId="77777777" w:rsidR="00FA629C" w:rsidRPr="007606D5" w:rsidRDefault="00FA629C" w:rsidP="00535CB5">
            <w:pPr>
              <w:rPr>
                <w:b/>
              </w:rPr>
            </w:pPr>
          </w:p>
          <w:p w14:paraId="4E6317F1" w14:textId="77777777" w:rsidR="00FA629C" w:rsidRPr="007606D5" w:rsidRDefault="00FA629C" w:rsidP="00535CB5">
            <w:pPr>
              <w:rPr>
                <w:b/>
              </w:rPr>
            </w:pPr>
          </w:p>
          <w:p w14:paraId="4A9A5709" w14:textId="77777777" w:rsidR="00FA629C" w:rsidRPr="007606D5" w:rsidRDefault="00FA629C" w:rsidP="00535CB5">
            <w:pPr>
              <w:rPr>
                <w:b/>
              </w:rPr>
            </w:pPr>
          </w:p>
          <w:p w14:paraId="1E09CFFC" w14:textId="77777777" w:rsidR="009121A6" w:rsidRPr="007606D5" w:rsidRDefault="009121A6" w:rsidP="00535CB5">
            <w:r w:rsidRPr="007606D5">
              <w:t>in</w:t>
            </w:r>
          </w:p>
          <w:p w14:paraId="797CB69B" w14:textId="77777777" w:rsidR="009121A6" w:rsidRPr="007606D5" w:rsidRDefault="009121A6" w:rsidP="00535CB5">
            <w:pPr>
              <w:rPr>
                <w:b/>
              </w:rPr>
            </w:pPr>
          </w:p>
          <w:p w14:paraId="40766420" w14:textId="77777777" w:rsidR="00FA629C" w:rsidRPr="007606D5" w:rsidRDefault="00FA629C" w:rsidP="00535CB5">
            <w:pPr>
              <w:rPr>
                <w:b/>
              </w:rPr>
            </w:pPr>
            <w:r w:rsidRPr="007606D5">
              <w:rPr>
                <w:b/>
              </w:rPr>
              <w:t>UPORABNIK:</w:t>
            </w:r>
          </w:p>
        </w:tc>
        <w:tc>
          <w:tcPr>
            <w:tcW w:w="6913" w:type="dxa"/>
          </w:tcPr>
          <w:p w14:paraId="18EBF75E" w14:textId="77777777" w:rsidR="00FA629C" w:rsidRPr="007606D5" w:rsidRDefault="00FA629C" w:rsidP="00535CB5">
            <w:pPr>
              <w:rPr>
                <w:b/>
              </w:rPr>
            </w:pPr>
            <w:r w:rsidRPr="007606D5">
              <w:rPr>
                <w:b/>
              </w:rPr>
              <w:t>REPUBLIKA SLOVENIJA, MINISTRSTVO ZA ZDRAVJE</w:t>
            </w:r>
          </w:p>
          <w:p w14:paraId="2F7D9F86" w14:textId="77777777" w:rsidR="00FA629C" w:rsidRPr="007606D5" w:rsidRDefault="00FA629C" w:rsidP="00535CB5">
            <w:r w:rsidRPr="007606D5">
              <w:rPr>
                <w:b/>
              </w:rPr>
              <w:t>Štefanova 5, 1000  LJUBLJANA</w:t>
            </w:r>
            <w:r w:rsidRPr="007606D5">
              <w:t>,</w:t>
            </w:r>
          </w:p>
          <w:p w14:paraId="015DB15F" w14:textId="77777777" w:rsidR="00FA629C" w:rsidRPr="007606D5" w:rsidRDefault="00FA629C" w:rsidP="00535CB5">
            <w:r w:rsidRPr="007606D5">
              <w:t>ki ga zastopa ____________________</w:t>
            </w:r>
          </w:p>
          <w:p w14:paraId="026A4D40" w14:textId="77777777" w:rsidR="00FA629C" w:rsidRPr="007606D5" w:rsidRDefault="00FA629C" w:rsidP="00535CB5">
            <w:r w:rsidRPr="007606D5">
              <w:t>Matična številka: 5030544,</w:t>
            </w:r>
          </w:p>
          <w:p w14:paraId="43224B85" w14:textId="77777777" w:rsidR="00FA629C" w:rsidRPr="007606D5" w:rsidRDefault="00FA629C" w:rsidP="00535CB5">
            <w:r w:rsidRPr="007606D5">
              <w:t>ID številka: SI96395265</w:t>
            </w:r>
          </w:p>
          <w:p w14:paraId="15B8064B" w14:textId="77777777" w:rsidR="00FA629C" w:rsidRPr="007606D5" w:rsidRDefault="00FA629C" w:rsidP="00535CB5">
            <w:r w:rsidRPr="007606D5">
              <w:t>(v nadaljnjem besedilu: naročnik)</w:t>
            </w:r>
          </w:p>
          <w:p w14:paraId="4FD635B9" w14:textId="77777777" w:rsidR="00FA629C" w:rsidRPr="007606D5" w:rsidRDefault="00FA629C" w:rsidP="00535CB5"/>
          <w:p w14:paraId="67D7E92C" w14:textId="77777777" w:rsidR="00FA629C" w:rsidRPr="007606D5" w:rsidRDefault="00FA629C" w:rsidP="00535CB5"/>
          <w:p w14:paraId="61193D8F" w14:textId="08DF9DF8" w:rsidR="00FA629C" w:rsidRPr="007606D5" w:rsidRDefault="000D7AD4" w:rsidP="00535CB5">
            <w:pPr>
              <w:numPr>
                <w:ilvl w:val="12"/>
                <w:numId w:val="0"/>
              </w:numPr>
              <w:rPr>
                <w:b/>
                <w:bCs/>
                <w:lang w:eastAsia="en-US"/>
              </w:rPr>
            </w:pPr>
            <w:r w:rsidRPr="007606D5">
              <w:rPr>
                <w:b/>
                <w:lang w:eastAsia="en-US"/>
              </w:rPr>
              <w:t xml:space="preserve">SPLOŠNA </w:t>
            </w:r>
            <w:r w:rsidR="00B33E69" w:rsidRPr="007606D5">
              <w:rPr>
                <w:b/>
                <w:lang w:eastAsia="en-US"/>
              </w:rPr>
              <w:t xml:space="preserve">BOLNIŠNICA </w:t>
            </w:r>
            <w:r w:rsidR="00AD1D73">
              <w:rPr>
                <w:b/>
                <w:lang w:eastAsia="en-US"/>
              </w:rPr>
              <w:t>JESENICE</w:t>
            </w:r>
            <w:r w:rsidR="00FA629C" w:rsidRPr="007606D5">
              <w:rPr>
                <w:b/>
                <w:bCs/>
                <w:lang w:eastAsia="en-US"/>
              </w:rPr>
              <w:t>,</w:t>
            </w:r>
          </w:p>
          <w:p w14:paraId="205B8B77" w14:textId="490FD83F" w:rsidR="00FA629C" w:rsidRPr="007606D5" w:rsidRDefault="00AD1D73" w:rsidP="00535CB5">
            <w:pPr>
              <w:numPr>
                <w:ilvl w:val="12"/>
                <w:numId w:val="0"/>
              </w:numPr>
              <w:rPr>
                <w:b/>
                <w:lang w:eastAsia="en-US"/>
              </w:rPr>
            </w:pPr>
            <w:r>
              <w:rPr>
                <w:b/>
                <w:lang w:eastAsia="en-US"/>
              </w:rPr>
              <w:t>Cesta maršala Tita 112, 4270 Jesenice</w:t>
            </w:r>
            <w:r w:rsidR="00FA629C" w:rsidRPr="007606D5">
              <w:rPr>
                <w:b/>
                <w:lang w:eastAsia="en-US"/>
              </w:rPr>
              <w:t>,</w:t>
            </w:r>
          </w:p>
          <w:p w14:paraId="73021903" w14:textId="2820DD92" w:rsidR="007E38A0" w:rsidRPr="001010A7" w:rsidRDefault="00FA629C" w:rsidP="00535CB5">
            <w:r w:rsidRPr="007606D5">
              <w:rPr>
                <w:bCs/>
                <w:lang w:eastAsia="en-US"/>
              </w:rPr>
              <w:t xml:space="preserve">ki </w:t>
            </w:r>
            <w:r w:rsidR="00AD1D73">
              <w:rPr>
                <w:bCs/>
                <w:lang w:eastAsia="en-US"/>
              </w:rPr>
              <w:t>jo</w:t>
            </w:r>
            <w:r w:rsidRPr="007606D5">
              <w:rPr>
                <w:bCs/>
                <w:lang w:eastAsia="en-US"/>
              </w:rPr>
              <w:t xml:space="preserve"> </w:t>
            </w:r>
            <w:r w:rsidRPr="001010A7">
              <w:rPr>
                <w:bCs/>
                <w:lang w:eastAsia="en-US"/>
              </w:rPr>
              <w:t xml:space="preserve">zastopa </w:t>
            </w:r>
            <w:r w:rsidR="00AD1D73">
              <w:rPr>
                <w:bCs/>
                <w:lang w:eastAsia="en-US"/>
              </w:rPr>
              <w:t>v.d. direktorja prim.mag. Miran Rems, dr.med.</w:t>
            </w:r>
            <w:r w:rsidR="001010A7" w:rsidRPr="001010A7">
              <w:t>,</w:t>
            </w:r>
          </w:p>
          <w:p w14:paraId="3E6A5DFC" w14:textId="11E45CA6" w:rsidR="001010A7" w:rsidRPr="001010A7" w:rsidRDefault="000D7AD4" w:rsidP="001010A7">
            <w:pPr>
              <w:pStyle w:val="Brezrazmikov"/>
              <w:rPr>
                <w:rFonts w:ascii="Arial" w:hAnsi="Arial" w:cs="Arial"/>
                <w:sz w:val="20"/>
              </w:rPr>
            </w:pPr>
            <w:r w:rsidRPr="001010A7">
              <w:rPr>
                <w:rFonts w:ascii="Arial" w:hAnsi="Arial" w:cs="Arial"/>
                <w:sz w:val="20"/>
              </w:rPr>
              <w:t xml:space="preserve">Matična številka: </w:t>
            </w:r>
            <w:r w:rsidR="001010A7" w:rsidRPr="001010A7">
              <w:rPr>
                <w:rFonts w:ascii="Arial" w:hAnsi="Arial" w:cs="Arial"/>
                <w:sz w:val="20"/>
              </w:rPr>
              <w:t>5</w:t>
            </w:r>
            <w:r w:rsidR="00AD1D73">
              <w:rPr>
                <w:rFonts w:ascii="Arial" w:hAnsi="Arial" w:cs="Arial"/>
                <w:sz w:val="20"/>
              </w:rPr>
              <w:t>05369000</w:t>
            </w:r>
            <w:r w:rsidR="001010A7" w:rsidRPr="001010A7">
              <w:rPr>
                <w:rFonts w:ascii="Arial" w:hAnsi="Arial" w:cs="Arial"/>
                <w:sz w:val="20"/>
              </w:rPr>
              <w:t>,</w:t>
            </w:r>
          </w:p>
          <w:p w14:paraId="6CB1C7CE" w14:textId="61EE056E" w:rsidR="000D7AD4" w:rsidRPr="001010A7" w:rsidRDefault="001010A7" w:rsidP="001010A7">
            <w:pPr>
              <w:tabs>
                <w:tab w:val="left" w:pos="708"/>
                <w:tab w:val="center" w:pos="4536"/>
                <w:tab w:val="right" w:pos="9072"/>
              </w:tabs>
            </w:pPr>
            <w:r w:rsidRPr="001010A7">
              <w:t>ID številka: SI</w:t>
            </w:r>
            <w:r w:rsidR="00AD1D73">
              <w:t>86143824</w:t>
            </w:r>
          </w:p>
          <w:p w14:paraId="7B4B08D7" w14:textId="77777777" w:rsidR="00FA629C" w:rsidRPr="007606D5" w:rsidRDefault="000D7AD4" w:rsidP="000D7AD4">
            <w:pPr>
              <w:numPr>
                <w:ilvl w:val="12"/>
                <w:numId w:val="0"/>
              </w:numPr>
              <w:rPr>
                <w:lang w:eastAsia="en-US"/>
              </w:rPr>
            </w:pPr>
            <w:r w:rsidRPr="007606D5">
              <w:t xml:space="preserve"> </w:t>
            </w:r>
            <w:r w:rsidR="00FA629C" w:rsidRPr="007606D5">
              <w:rPr>
                <w:lang w:eastAsia="en-US"/>
              </w:rPr>
              <w:t>(v nadaljnjem besedilu: uporabnik)</w:t>
            </w:r>
          </w:p>
          <w:p w14:paraId="089F2C9A" w14:textId="77777777" w:rsidR="00FA629C" w:rsidRPr="007606D5" w:rsidRDefault="00FA629C" w:rsidP="00535CB5"/>
        </w:tc>
      </w:tr>
      <w:tr w:rsidR="00FA629C" w:rsidRPr="007606D5" w14:paraId="213C962B" w14:textId="77777777" w:rsidTr="007549DA">
        <w:trPr>
          <w:gridAfter w:val="1"/>
          <w:wAfter w:w="7" w:type="dxa"/>
        </w:trPr>
        <w:tc>
          <w:tcPr>
            <w:tcW w:w="2687" w:type="dxa"/>
          </w:tcPr>
          <w:p w14:paraId="60AEF3D7" w14:textId="77777777" w:rsidR="00FA629C" w:rsidRPr="007606D5" w:rsidRDefault="009121A6" w:rsidP="00535CB5">
            <w:r w:rsidRPr="007606D5">
              <w:t>ter</w:t>
            </w:r>
          </w:p>
          <w:p w14:paraId="32CD604A" w14:textId="77777777" w:rsidR="00FA629C" w:rsidRPr="007606D5" w:rsidRDefault="00FA629C" w:rsidP="00535CB5"/>
        </w:tc>
        <w:tc>
          <w:tcPr>
            <w:tcW w:w="6913" w:type="dxa"/>
          </w:tcPr>
          <w:p w14:paraId="0BF3C0EA" w14:textId="77777777" w:rsidR="00FA629C" w:rsidRPr="007606D5" w:rsidRDefault="00FA629C" w:rsidP="00535CB5"/>
        </w:tc>
      </w:tr>
      <w:tr w:rsidR="00FA629C" w:rsidRPr="007606D5" w14:paraId="254723E4" w14:textId="77777777" w:rsidTr="007549DA">
        <w:trPr>
          <w:gridAfter w:val="1"/>
          <w:wAfter w:w="7" w:type="dxa"/>
        </w:trPr>
        <w:tc>
          <w:tcPr>
            <w:tcW w:w="2687" w:type="dxa"/>
          </w:tcPr>
          <w:p w14:paraId="2C59BC33" w14:textId="77777777" w:rsidR="00FA629C" w:rsidRPr="007606D5" w:rsidRDefault="00FA629C" w:rsidP="00535CB5">
            <w:pPr>
              <w:rPr>
                <w:b/>
              </w:rPr>
            </w:pPr>
            <w:r w:rsidRPr="007606D5">
              <w:rPr>
                <w:b/>
              </w:rPr>
              <w:t>IZVAJALEC:</w:t>
            </w:r>
          </w:p>
        </w:tc>
        <w:tc>
          <w:tcPr>
            <w:tcW w:w="6913" w:type="dxa"/>
          </w:tcPr>
          <w:p w14:paraId="0995BC6F" w14:textId="77777777" w:rsidR="00FA629C" w:rsidRPr="007606D5" w:rsidRDefault="00FA629C" w:rsidP="00535CB5">
            <w:r w:rsidRPr="007606D5">
              <w:t xml:space="preserve">firma: </w:t>
            </w:r>
            <w:r w:rsidRPr="007606D5">
              <w:rPr>
                <w:highlight w:val="lightGray"/>
              </w:rPr>
              <w:t>__________________</w:t>
            </w:r>
          </w:p>
          <w:p w14:paraId="506AA1E0" w14:textId="77777777" w:rsidR="00FA629C" w:rsidRPr="007606D5" w:rsidRDefault="00FA629C" w:rsidP="00535CB5">
            <w:r w:rsidRPr="007606D5">
              <w:t xml:space="preserve">naslov: </w:t>
            </w:r>
            <w:r w:rsidRPr="007606D5">
              <w:rPr>
                <w:highlight w:val="lightGray"/>
              </w:rPr>
              <w:t>__________________</w:t>
            </w:r>
          </w:p>
          <w:p w14:paraId="25D0E704" w14:textId="77777777" w:rsidR="00FA629C" w:rsidRPr="007606D5" w:rsidRDefault="00FA629C" w:rsidP="00535CB5">
            <w:r w:rsidRPr="007606D5">
              <w:t xml:space="preserve">pošta: </w:t>
            </w:r>
            <w:r w:rsidRPr="007606D5">
              <w:rPr>
                <w:highlight w:val="lightGray"/>
              </w:rPr>
              <w:t>___________________,</w:t>
            </w:r>
          </w:p>
          <w:p w14:paraId="5A3B59B8" w14:textId="77777777" w:rsidR="00FA629C" w:rsidRPr="007606D5" w:rsidRDefault="00FA629C" w:rsidP="00535CB5">
            <w:r w:rsidRPr="007606D5">
              <w:rPr>
                <w:bCs/>
              </w:rPr>
              <w:t>ki ga zastopa</w:t>
            </w:r>
            <w:r w:rsidRPr="007606D5">
              <w:t xml:space="preserve"> </w:t>
            </w:r>
            <w:r w:rsidRPr="007606D5">
              <w:rPr>
                <w:highlight w:val="lightGray"/>
              </w:rPr>
              <w:t>_________ _________________</w:t>
            </w:r>
          </w:p>
          <w:p w14:paraId="31EDDCCF" w14:textId="77777777" w:rsidR="00FA629C" w:rsidRPr="007606D5" w:rsidRDefault="00FA629C" w:rsidP="00535CB5">
            <w:r w:rsidRPr="007606D5">
              <w:t xml:space="preserve">Matična številka: </w:t>
            </w:r>
            <w:r w:rsidRPr="007606D5">
              <w:rPr>
                <w:highlight w:val="lightGray"/>
              </w:rPr>
              <w:t>___________</w:t>
            </w:r>
          </w:p>
          <w:p w14:paraId="0D3CB96F" w14:textId="77777777" w:rsidR="00FA629C" w:rsidRPr="007606D5" w:rsidRDefault="00FA629C" w:rsidP="00535CB5">
            <w:r w:rsidRPr="007606D5">
              <w:t>ID številka:</w:t>
            </w:r>
            <w:r w:rsidRPr="007606D5">
              <w:rPr>
                <w:highlight w:val="lightGray"/>
              </w:rPr>
              <w:t xml:space="preserve"> ____________</w:t>
            </w:r>
          </w:p>
          <w:p w14:paraId="6DA28EB2" w14:textId="77777777" w:rsidR="00FA629C" w:rsidRPr="007606D5" w:rsidRDefault="00FA629C" w:rsidP="00535CB5">
            <w:r w:rsidRPr="007606D5">
              <w:t xml:space="preserve">Transakcijski račun štev.:  </w:t>
            </w:r>
            <w:r w:rsidRPr="007606D5">
              <w:rPr>
                <w:highlight w:val="lightGray"/>
              </w:rPr>
              <w:t>_____-___________</w:t>
            </w:r>
          </w:p>
          <w:p w14:paraId="1049256C" w14:textId="77777777" w:rsidR="00FA629C" w:rsidRPr="007606D5" w:rsidRDefault="00FA629C" w:rsidP="00535CB5">
            <w:r w:rsidRPr="007606D5">
              <w:t xml:space="preserve">odprt pri </w:t>
            </w:r>
            <w:r w:rsidRPr="007606D5">
              <w:rPr>
                <w:highlight w:val="lightGray"/>
              </w:rPr>
              <w:t>_________________</w:t>
            </w:r>
          </w:p>
          <w:p w14:paraId="612D634B" w14:textId="77777777" w:rsidR="00FA629C" w:rsidRPr="007606D5" w:rsidRDefault="00FA629C" w:rsidP="00535CB5">
            <w:r w:rsidRPr="007606D5">
              <w:t>(v nadaljnjem besedilu: izvajalec)</w:t>
            </w:r>
          </w:p>
        </w:tc>
      </w:tr>
      <w:tr w:rsidR="00FA629C" w:rsidRPr="007606D5" w14:paraId="7772DD08" w14:textId="77777777" w:rsidTr="007549DA">
        <w:tblPrEx>
          <w:tblLook w:val="0000" w:firstRow="0" w:lastRow="0" w:firstColumn="0" w:lastColumn="0" w:noHBand="0" w:noVBand="0"/>
        </w:tblPrEx>
        <w:tc>
          <w:tcPr>
            <w:tcW w:w="2687" w:type="dxa"/>
          </w:tcPr>
          <w:p w14:paraId="3538AE08" w14:textId="77777777" w:rsidR="00FA629C" w:rsidRPr="007606D5" w:rsidRDefault="00FA629C" w:rsidP="00535CB5"/>
        </w:tc>
        <w:tc>
          <w:tcPr>
            <w:tcW w:w="6920" w:type="dxa"/>
            <w:gridSpan w:val="2"/>
          </w:tcPr>
          <w:p w14:paraId="5A793854" w14:textId="77777777" w:rsidR="00FA629C" w:rsidRPr="007606D5" w:rsidRDefault="00FA629C" w:rsidP="00535CB5"/>
        </w:tc>
      </w:tr>
    </w:tbl>
    <w:p w14:paraId="0C96790A" w14:textId="77777777" w:rsidR="006D1632" w:rsidRPr="007606D5" w:rsidRDefault="00FA629C" w:rsidP="00535CB5">
      <w:r w:rsidRPr="007606D5">
        <w:t>sklepajo</w:t>
      </w:r>
    </w:p>
    <w:p w14:paraId="03AE354D" w14:textId="77777777" w:rsidR="006D1632" w:rsidRPr="007606D5" w:rsidRDefault="006D1632" w:rsidP="00535CB5"/>
    <w:p w14:paraId="4D3F7515" w14:textId="77777777" w:rsidR="00DC6391" w:rsidRPr="007606D5" w:rsidRDefault="00DC6391" w:rsidP="00DC6391">
      <w:pPr>
        <w:jc w:val="center"/>
        <w:rPr>
          <w:b/>
        </w:rPr>
      </w:pPr>
      <w:bookmarkStart w:id="232" w:name="_Toc489434328"/>
      <w:bookmarkStart w:id="233" w:name="_Toc489434382"/>
      <w:bookmarkStart w:id="234" w:name="_Toc401234783"/>
      <w:r w:rsidRPr="007606D5">
        <w:rPr>
          <w:b/>
        </w:rPr>
        <w:t>POGODBO ŠT……………………….</w:t>
      </w:r>
    </w:p>
    <w:p w14:paraId="36479927" w14:textId="73CB4030" w:rsidR="00AD1D73" w:rsidRPr="00AD1D73" w:rsidRDefault="00DC6391" w:rsidP="00AD1D73">
      <w:pPr>
        <w:jc w:val="center"/>
        <w:rPr>
          <w:b/>
        </w:rPr>
      </w:pPr>
      <w:r w:rsidRPr="007606D5">
        <w:rPr>
          <w:b/>
        </w:rPr>
        <w:t xml:space="preserve">o dobavi in montaži opreme </w:t>
      </w:r>
      <w:r w:rsidR="000D7AD4" w:rsidRPr="007606D5">
        <w:rPr>
          <w:b/>
        </w:rPr>
        <w:t xml:space="preserve">za lekarno v </w:t>
      </w:r>
      <w:r w:rsidR="000A1139" w:rsidRPr="007606D5">
        <w:rPr>
          <w:b/>
        </w:rPr>
        <w:t xml:space="preserve">SB </w:t>
      </w:r>
      <w:r w:rsidR="00AD1D73">
        <w:rPr>
          <w:b/>
        </w:rPr>
        <w:t>Jesenice</w:t>
      </w:r>
    </w:p>
    <w:p w14:paraId="1B7507D6" w14:textId="77777777" w:rsidR="00DC6391" w:rsidRPr="007606D5" w:rsidRDefault="00935868" w:rsidP="00DC6391">
      <w:pPr>
        <w:jc w:val="center"/>
      </w:pPr>
      <w:r w:rsidRPr="007606D5">
        <w:t>/navesti sklop, za katerega se sklepa pogodba/</w:t>
      </w:r>
    </w:p>
    <w:p w14:paraId="73BA627F" w14:textId="77777777" w:rsidR="00935868" w:rsidRPr="007606D5" w:rsidRDefault="00935868" w:rsidP="00DC6391">
      <w:pPr>
        <w:jc w:val="center"/>
      </w:pPr>
    </w:p>
    <w:p w14:paraId="5061A676" w14:textId="77777777" w:rsidR="00DC6391" w:rsidRPr="007606D5" w:rsidRDefault="00DC6391" w:rsidP="00DC6391">
      <w:pPr>
        <w:rPr>
          <w:b/>
        </w:rPr>
      </w:pPr>
      <w:r w:rsidRPr="007606D5">
        <w:rPr>
          <w:b/>
        </w:rPr>
        <w:t>I. UVODNE DOLOČBE</w:t>
      </w:r>
    </w:p>
    <w:p w14:paraId="4D3BCE50" w14:textId="77777777" w:rsidR="00DC6391" w:rsidRPr="007606D5" w:rsidRDefault="00DC6391" w:rsidP="002C39F1">
      <w:pPr>
        <w:numPr>
          <w:ilvl w:val="0"/>
          <w:numId w:val="6"/>
        </w:numPr>
        <w:jc w:val="center"/>
      </w:pPr>
      <w:r w:rsidRPr="007606D5">
        <w:lastRenderedPageBreak/>
        <w:t>člen</w:t>
      </w:r>
    </w:p>
    <w:p w14:paraId="0A66BDEA" w14:textId="77777777" w:rsidR="00DC6391" w:rsidRPr="007606D5" w:rsidRDefault="00DC6391" w:rsidP="00DC6391"/>
    <w:p w14:paraId="22906E3C" w14:textId="77777777" w:rsidR="00DC6391" w:rsidRPr="007606D5" w:rsidRDefault="00DC6391" w:rsidP="00DC6391">
      <w:r w:rsidRPr="007606D5">
        <w:t>Pogodbene stranke uvodoma ugotovijo, da:</w:t>
      </w:r>
    </w:p>
    <w:p w14:paraId="19E1BE6E" w14:textId="711C95DD" w:rsidR="00DC6391" w:rsidRPr="007606D5" w:rsidRDefault="00DC6391" w:rsidP="002C39F1">
      <w:pPr>
        <w:numPr>
          <w:ilvl w:val="0"/>
          <w:numId w:val="1"/>
        </w:numPr>
      </w:pPr>
      <w:r w:rsidRPr="007606D5">
        <w:t>sklepajo pogodbo na podlagi oddanega javne</w:t>
      </w:r>
      <w:r w:rsidR="004529A8" w:rsidRPr="007606D5">
        <w:t>ga naročila po izvedenem</w:t>
      </w:r>
      <w:r w:rsidR="00BC0F80">
        <w:t xml:space="preserve"> odprtem</w:t>
      </w:r>
      <w:r w:rsidRPr="007606D5">
        <w:t xml:space="preserve"> postopku, z oznako </w:t>
      </w:r>
      <w:r w:rsidR="00BC0F80">
        <w:t>V6-20/B</w:t>
      </w:r>
      <w:r w:rsidRPr="007606D5">
        <w:t xml:space="preserve"> in nazivom </w:t>
      </w:r>
      <w:r w:rsidRPr="007606D5">
        <w:rPr>
          <w:b/>
        </w:rPr>
        <w:t>»</w:t>
      </w:r>
      <w:r w:rsidR="00D27E66" w:rsidRPr="007606D5">
        <w:rPr>
          <w:b/>
          <w:bCs/>
        </w:rPr>
        <w:t xml:space="preserve">Dobava in montaža opreme za lekarno v </w:t>
      </w:r>
      <w:r w:rsidR="000A1139" w:rsidRPr="007606D5">
        <w:rPr>
          <w:b/>
          <w:bCs/>
        </w:rPr>
        <w:t xml:space="preserve">SB </w:t>
      </w:r>
      <w:r w:rsidR="00BC0F80">
        <w:rPr>
          <w:b/>
          <w:bCs/>
        </w:rPr>
        <w:t>Jesenice</w:t>
      </w:r>
      <w:r w:rsidRPr="007606D5">
        <w:rPr>
          <w:b/>
        </w:rPr>
        <w:t>«,</w:t>
      </w:r>
      <w:r w:rsidRPr="007606D5">
        <w:rPr>
          <w:b/>
          <w:bCs/>
        </w:rPr>
        <w:t xml:space="preserve"> </w:t>
      </w:r>
      <w:r w:rsidRPr="007606D5">
        <w:t>objavljenem</w:t>
      </w:r>
      <w:r w:rsidR="004529A8" w:rsidRPr="007606D5">
        <w:t xml:space="preserve"> </w:t>
      </w:r>
      <w:r w:rsidRPr="007606D5">
        <w:t>in na Portalu javnih naročil RS, št. objave ______ z dne __________ (sklep o začetku postopka oddaje javnega naročila</w:t>
      </w:r>
      <w:r w:rsidR="001502AC" w:rsidRPr="007606D5">
        <w:t>,</w:t>
      </w:r>
      <w:r w:rsidRPr="007606D5">
        <w:t xml:space="preserve"> št. </w:t>
      </w:r>
      <w:r w:rsidR="004B5E5C" w:rsidRPr="007606D5">
        <w:t>4</w:t>
      </w:r>
      <w:r w:rsidR="00BC0F80">
        <w:t>110-24/2020/2</w:t>
      </w:r>
      <w:r w:rsidR="004B5E5C" w:rsidRPr="007606D5">
        <w:t xml:space="preserve"> z dne </w:t>
      </w:r>
      <w:r w:rsidR="00BC0F80">
        <w:t>15.7.2020</w:t>
      </w:r>
      <w:r w:rsidRPr="007606D5">
        <w:t>, odločitev o oddaji javnega naročila</w:t>
      </w:r>
      <w:r w:rsidR="001502AC" w:rsidRPr="007606D5">
        <w:t>,</w:t>
      </w:r>
      <w:r w:rsidRPr="007606D5">
        <w:t xml:space="preserve"> št. ___, z dne ___);</w:t>
      </w:r>
    </w:p>
    <w:p w14:paraId="04533225" w14:textId="77777777" w:rsidR="00DC6391" w:rsidRPr="007606D5" w:rsidRDefault="00DC6391" w:rsidP="002C39F1">
      <w:pPr>
        <w:numPr>
          <w:ilvl w:val="0"/>
          <w:numId w:val="1"/>
        </w:numPr>
      </w:pPr>
      <w:r w:rsidRPr="007606D5">
        <w:t xml:space="preserve">je ta pogodba sklenjena na podlagi ponudbe </w:t>
      </w:r>
      <w:r w:rsidRPr="007606D5">
        <w:rPr>
          <w:color w:val="000000"/>
        </w:rPr>
        <w:t xml:space="preserve">________ </w:t>
      </w:r>
      <w:r w:rsidRPr="007606D5">
        <w:t xml:space="preserve">z dne </w:t>
      </w:r>
      <w:r w:rsidRPr="007606D5">
        <w:rPr>
          <w:color w:val="000000"/>
        </w:rPr>
        <w:t xml:space="preserve">________ </w:t>
      </w:r>
      <w:r w:rsidRPr="007606D5">
        <w:t>in dokumentacije v zvezi z oddajo predmetnega javnega naročila (v nadaljnjem besedilu: dokumentacija) , potrjene s strani izbranega izvajalca;</w:t>
      </w:r>
    </w:p>
    <w:p w14:paraId="06B7610E" w14:textId="68AC2F38" w:rsidR="00FD6BFB" w:rsidRPr="007606D5" w:rsidRDefault="00FD6BFB" w:rsidP="002C39F1">
      <w:pPr>
        <w:numPr>
          <w:ilvl w:val="0"/>
          <w:numId w:val="1"/>
        </w:numPr>
      </w:pPr>
      <w:r w:rsidRPr="007606D5">
        <w:t xml:space="preserve">je izvajalec v roku 8 dni od prejema poziva št. </w:t>
      </w:r>
      <w:r w:rsidR="001010A7">
        <w:t>______</w:t>
      </w:r>
      <w:r w:rsidRPr="007606D5">
        <w:t xml:space="preserve"> z dne </w:t>
      </w:r>
      <w:r w:rsidR="001010A7">
        <w:t xml:space="preserve">_____ </w:t>
      </w:r>
      <w:r w:rsidRPr="007606D5">
        <w:t xml:space="preserve">naročniku posredoval podatke iz 6. odstavka 91. člena </w:t>
      </w:r>
      <w:r w:rsidRPr="007606D5">
        <w:rPr>
          <w:rFonts w:eastAsia="Arial Unicode MS"/>
        </w:rPr>
        <w:t>Zakona o javnem naročanju (Uradni list RS, št. 91/15</w:t>
      </w:r>
      <w:r w:rsidR="00485BA1" w:rsidRPr="007606D5">
        <w:rPr>
          <w:rFonts w:eastAsia="Arial Unicode MS"/>
        </w:rPr>
        <w:t xml:space="preserve"> in 14/18</w:t>
      </w:r>
      <w:r w:rsidRPr="007606D5">
        <w:rPr>
          <w:rFonts w:eastAsia="Arial Unicode MS"/>
        </w:rPr>
        <w:t>);</w:t>
      </w:r>
    </w:p>
    <w:p w14:paraId="4412FE9F" w14:textId="2A07A406" w:rsidR="00DC6391" w:rsidRPr="007606D5" w:rsidRDefault="00DC6391" w:rsidP="002C39F1">
      <w:pPr>
        <w:numPr>
          <w:ilvl w:val="0"/>
          <w:numId w:val="1"/>
        </w:numPr>
      </w:pPr>
      <w:r w:rsidRPr="007606D5">
        <w:t xml:space="preserve">so sredstva </w:t>
      </w:r>
      <w:r w:rsidR="004B5E5C" w:rsidRPr="007606D5">
        <w:t>zajeta</w:t>
      </w:r>
      <w:r w:rsidRPr="007606D5">
        <w:t xml:space="preserve"> </w:t>
      </w:r>
      <w:r w:rsidR="004B5E5C" w:rsidRPr="007606D5">
        <w:t>v Načrtu razvojnih programov na proračunski postavk</w:t>
      </w:r>
      <w:r w:rsidR="00BC0F80">
        <w:t>i</w:t>
      </w:r>
      <w:r w:rsidR="004B5E5C" w:rsidRPr="007606D5">
        <w:t xml:space="preserve"> 875 in zagotovljena </w:t>
      </w:r>
      <w:r w:rsidRPr="007606D5">
        <w:t xml:space="preserve">v okviru projekta št. </w:t>
      </w:r>
      <w:r w:rsidR="004B5E5C" w:rsidRPr="007606D5">
        <w:rPr>
          <w:rFonts w:eastAsia="Calibri"/>
        </w:rPr>
        <w:t>2711-1</w:t>
      </w:r>
      <w:r w:rsidR="001010A7">
        <w:rPr>
          <w:rFonts w:eastAsia="Calibri"/>
        </w:rPr>
        <w:t>8</w:t>
      </w:r>
      <w:r w:rsidR="004B5E5C" w:rsidRPr="007606D5">
        <w:rPr>
          <w:rFonts w:eastAsia="Calibri"/>
        </w:rPr>
        <w:t>-00</w:t>
      </w:r>
      <w:r w:rsidR="00BC0F80">
        <w:rPr>
          <w:rFonts w:eastAsia="Calibri"/>
        </w:rPr>
        <w:t>55</w:t>
      </w:r>
      <w:r w:rsidR="004B5E5C" w:rsidRPr="007606D5">
        <w:rPr>
          <w:rFonts w:eastAsia="Calibri"/>
        </w:rPr>
        <w:t xml:space="preserve"> z nazivom "</w:t>
      </w:r>
      <w:r w:rsidR="000A1139" w:rsidRPr="007606D5">
        <w:rPr>
          <w:rFonts w:eastAsia="Calibri"/>
        </w:rPr>
        <w:t xml:space="preserve">SB </w:t>
      </w:r>
      <w:r w:rsidR="00BC0F80">
        <w:rPr>
          <w:rFonts w:eastAsia="Calibri"/>
        </w:rPr>
        <w:t>Jesenice</w:t>
      </w:r>
      <w:r w:rsidR="004B5E5C" w:rsidRPr="007606D5">
        <w:rPr>
          <w:rFonts w:eastAsia="Calibri"/>
        </w:rPr>
        <w:t xml:space="preserve"> – prenova bolnišnične lekarne</w:t>
      </w:r>
      <w:r w:rsidRPr="007606D5">
        <w:t>".</w:t>
      </w:r>
    </w:p>
    <w:p w14:paraId="27BEFDDE" w14:textId="77777777" w:rsidR="00935868" w:rsidRPr="007606D5" w:rsidRDefault="00935868" w:rsidP="004B5E5C">
      <w:pPr>
        <w:autoSpaceDE w:val="0"/>
        <w:autoSpaceDN w:val="0"/>
        <w:adjustRightInd w:val="0"/>
        <w:spacing w:line="240" w:lineRule="auto"/>
        <w:jc w:val="left"/>
        <w:rPr>
          <w:rFonts w:eastAsia="Calibri"/>
        </w:rPr>
      </w:pPr>
    </w:p>
    <w:p w14:paraId="651DFAE6" w14:textId="77777777" w:rsidR="00DC6391" w:rsidRPr="007606D5" w:rsidRDefault="00DC6391" w:rsidP="00DC6391">
      <w:pPr>
        <w:rPr>
          <w:b/>
        </w:rPr>
      </w:pPr>
      <w:r w:rsidRPr="007606D5">
        <w:rPr>
          <w:b/>
        </w:rPr>
        <w:t xml:space="preserve">II. PREDMET POGODBE </w:t>
      </w:r>
    </w:p>
    <w:p w14:paraId="4A2F2DCF" w14:textId="77777777" w:rsidR="00DC6391" w:rsidRPr="007606D5" w:rsidRDefault="00DC6391" w:rsidP="002C39F1">
      <w:pPr>
        <w:numPr>
          <w:ilvl w:val="0"/>
          <w:numId w:val="6"/>
        </w:numPr>
        <w:jc w:val="center"/>
      </w:pPr>
      <w:r w:rsidRPr="007606D5">
        <w:t>člen</w:t>
      </w:r>
    </w:p>
    <w:p w14:paraId="0EFD3964" w14:textId="77777777" w:rsidR="00DC6391" w:rsidRPr="007606D5" w:rsidRDefault="00DC6391" w:rsidP="00DC6391"/>
    <w:p w14:paraId="238F66FB" w14:textId="7CAB6F8D" w:rsidR="00935868" w:rsidRPr="007606D5" w:rsidRDefault="00DC6391" w:rsidP="00935868">
      <w:r w:rsidRPr="007606D5">
        <w:rPr>
          <w:lang w:eastAsia="en-US"/>
        </w:rPr>
        <w:t xml:space="preserve">Predmet pogodbe </w:t>
      </w:r>
      <w:r w:rsidRPr="007606D5">
        <w:rPr>
          <w:rFonts w:eastAsia="Arial Unicode MS"/>
          <w:lang w:eastAsia="x-none"/>
        </w:rPr>
        <w:t>je</w:t>
      </w:r>
      <w:r w:rsidRPr="007606D5">
        <w:rPr>
          <w:lang w:eastAsia="en-US"/>
        </w:rPr>
        <w:t xml:space="preserve"> </w:t>
      </w:r>
      <w:r w:rsidR="001502AC" w:rsidRPr="007606D5">
        <w:rPr>
          <w:lang w:eastAsia="en-US"/>
        </w:rPr>
        <w:t>d</w:t>
      </w:r>
      <w:r w:rsidR="00D27E66" w:rsidRPr="007606D5">
        <w:rPr>
          <w:lang w:eastAsia="en-US"/>
        </w:rPr>
        <w:t xml:space="preserve">obava in montaža opreme za lekarno v </w:t>
      </w:r>
      <w:r w:rsidR="000A1139" w:rsidRPr="007606D5">
        <w:rPr>
          <w:lang w:eastAsia="en-US"/>
        </w:rPr>
        <w:t xml:space="preserve">SB </w:t>
      </w:r>
      <w:r w:rsidR="00BC0F80">
        <w:rPr>
          <w:lang w:eastAsia="en-US"/>
        </w:rPr>
        <w:t>Jesenice</w:t>
      </w:r>
      <w:r w:rsidR="00935868" w:rsidRPr="007606D5">
        <w:t>, ki obsega naslednj</w:t>
      </w:r>
      <w:r w:rsidR="0012777F" w:rsidRPr="007606D5">
        <w:t>i/</w:t>
      </w:r>
      <w:r w:rsidR="00BC0F80">
        <w:t>e</w:t>
      </w:r>
      <w:r w:rsidR="00935868" w:rsidRPr="007606D5">
        <w:t xml:space="preserve"> sklop</w:t>
      </w:r>
      <w:r w:rsidR="0012777F" w:rsidRPr="007606D5">
        <w:t>/</w:t>
      </w:r>
      <w:r w:rsidR="00BC0F80">
        <w:t>e</w:t>
      </w:r>
      <w:r w:rsidR="00935868" w:rsidRPr="007606D5">
        <w:t xml:space="preserve"> /zapiše se sklop, ki je predmet pogodbe/:</w:t>
      </w:r>
    </w:p>
    <w:p w14:paraId="12BD6A67" w14:textId="77777777" w:rsidR="00BC0F80" w:rsidRPr="00760BB1" w:rsidRDefault="00BC0F80" w:rsidP="00BC0F80">
      <w:pPr>
        <w:pStyle w:val="Odstavekseznama"/>
        <w:numPr>
          <w:ilvl w:val="0"/>
          <w:numId w:val="28"/>
        </w:numPr>
        <w:rPr>
          <w:lang w:val="sl-SI"/>
        </w:rPr>
      </w:pPr>
      <w:r w:rsidRPr="00760BB1">
        <w:rPr>
          <w:lang w:val="sl-SI"/>
        </w:rPr>
        <w:t>Sklop 1 – »Računalniška oprema«,</w:t>
      </w:r>
    </w:p>
    <w:p w14:paraId="07A7BED3" w14:textId="77777777" w:rsidR="00BC0F80" w:rsidRPr="00760BB1" w:rsidRDefault="00BC0F80" w:rsidP="00BC0F80">
      <w:pPr>
        <w:pStyle w:val="Odstavekseznama"/>
        <w:numPr>
          <w:ilvl w:val="0"/>
          <w:numId w:val="28"/>
        </w:numPr>
        <w:rPr>
          <w:lang w:val="sl-SI"/>
        </w:rPr>
      </w:pPr>
      <w:r w:rsidRPr="00760BB1">
        <w:rPr>
          <w:lang w:val="sl-SI"/>
        </w:rPr>
        <w:t>Sklop 2 – »Lekarniška oprema«,</w:t>
      </w:r>
    </w:p>
    <w:p w14:paraId="49504A1E" w14:textId="77777777" w:rsidR="00BC0F80" w:rsidRPr="00760BB1" w:rsidRDefault="00BC0F80" w:rsidP="00BC0F80">
      <w:pPr>
        <w:pStyle w:val="Odstavekseznama"/>
        <w:numPr>
          <w:ilvl w:val="0"/>
          <w:numId w:val="28"/>
        </w:numPr>
        <w:rPr>
          <w:lang w:val="sl-SI"/>
        </w:rPr>
      </w:pPr>
      <w:r w:rsidRPr="00760BB1">
        <w:rPr>
          <w:lang w:val="sl-SI"/>
        </w:rPr>
        <w:t>Sklop 3 – »Druga lekarniška oprema«,</w:t>
      </w:r>
    </w:p>
    <w:p w14:paraId="283833D9" w14:textId="77777777" w:rsidR="00BC0F80" w:rsidRDefault="00BC0F80" w:rsidP="00BC0F80">
      <w:pPr>
        <w:pStyle w:val="Odstavekseznama"/>
        <w:numPr>
          <w:ilvl w:val="0"/>
          <w:numId w:val="28"/>
        </w:numPr>
        <w:rPr>
          <w:lang w:val="sl-SI"/>
        </w:rPr>
      </w:pPr>
      <w:r w:rsidRPr="00760BB1">
        <w:rPr>
          <w:lang w:val="sl-SI"/>
        </w:rPr>
        <w:t>Sklop 4 – »Pohištvena oprema«</w:t>
      </w:r>
      <w:r>
        <w:rPr>
          <w:lang w:val="sl-SI"/>
        </w:rPr>
        <w:t>,</w:t>
      </w:r>
    </w:p>
    <w:p w14:paraId="0F29C23C" w14:textId="77777777" w:rsidR="00BC0F80" w:rsidRPr="00760BB1" w:rsidRDefault="00BC0F80" w:rsidP="00BC0F80">
      <w:pPr>
        <w:pStyle w:val="Odstavekseznama"/>
        <w:numPr>
          <w:ilvl w:val="0"/>
          <w:numId w:val="28"/>
        </w:numPr>
        <w:rPr>
          <w:lang w:val="sl-SI"/>
        </w:rPr>
      </w:pPr>
      <w:r>
        <w:rPr>
          <w:lang w:val="sl-SI"/>
        </w:rPr>
        <w:t>Sklop 5 – »Stoli«.</w:t>
      </w:r>
    </w:p>
    <w:p w14:paraId="4F6E60C2" w14:textId="77777777" w:rsidR="00935868" w:rsidRPr="007606D5" w:rsidRDefault="00935868" w:rsidP="00935868"/>
    <w:p w14:paraId="6AECE293" w14:textId="77777777" w:rsidR="00DC6391" w:rsidRPr="007606D5" w:rsidRDefault="00DC6391" w:rsidP="00DC6391">
      <w:pPr>
        <w:tabs>
          <w:tab w:val="left" w:pos="9356"/>
        </w:tabs>
        <w:rPr>
          <w:i/>
          <w:lang w:eastAsia="en-US"/>
        </w:rPr>
      </w:pPr>
    </w:p>
    <w:p w14:paraId="1F1B04EB" w14:textId="6BFB5927" w:rsidR="000D7AD4" w:rsidRPr="007606D5" w:rsidRDefault="000D7AD4" w:rsidP="00DC6391">
      <w:pPr>
        <w:tabs>
          <w:tab w:val="left" w:pos="9356"/>
        </w:tabs>
        <w:rPr>
          <w:lang w:eastAsia="en-US"/>
        </w:rPr>
      </w:pPr>
      <w:r w:rsidRPr="007606D5">
        <w:rPr>
          <w:lang w:eastAsia="en-US"/>
        </w:rPr>
        <w:t>Nakup opreme za uporabnika obsega dobavo in montažo opreme v skladu z zahtevami iz dokumentacije in po tej pogodbi vključuje namestitev in/ali vgradnjo oziroma montažo dobavljene opreme, izvedbo potrebnih GOI del, ki jih zahteva vgradnja in montaža nekatere opreme, zagon in preizkus delovanja, funkcionalni preizkus vse dobavljene opreme in predložitev ustreznih poročil, preverjanje doseganja zahtevanih parametrov (za opremo, kjer je to predvideno v tehničnih zahtevah), predajo vse tehnične dokumentacije za uporabo, obratovanje in vzdrževanje, šolanje uporabnikovega osebja, primopredajo vse dobavljene opreme uporabniku, odpravo napak v času 24 mesečnega garancijskega roka, ki prične teči s pisno primopredajo opreme naročniku/uporabniku po tej pogodbi, vzdrževanje opreme v vsaj 24 mesečnem garancijskem roku.</w:t>
      </w:r>
    </w:p>
    <w:p w14:paraId="6A987AF1" w14:textId="77777777" w:rsidR="000D7AD4" w:rsidRPr="007606D5" w:rsidRDefault="000D7AD4" w:rsidP="00DC6391">
      <w:pPr>
        <w:tabs>
          <w:tab w:val="left" w:pos="9356"/>
        </w:tabs>
        <w:rPr>
          <w:i/>
          <w:lang w:eastAsia="en-US"/>
        </w:rPr>
      </w:pPr>
    </w:p>
    <w:p w14:paraId="76B16C01" w14:textId="77777777" w:rsidR="00DC6391" w:rsidRPr="007606D5" w:rsidRDefault="00DC6391" w:rsidP="00DC6391">
      <w:pPr>
        <w:tabs>
          <w:tab w:val="left" w:pos="851"/>
          <w:tab w:val="left" w:pos="4820"/>
        </w:tabs>
        <w:rPr>
          <w:b/>
          <w:lang w:eastAsia="en-US"/>
        </w:rPr>
      </w:pPr>
      <w:r w:rsidRPr="007606D5">
        <w:rPr>
          <w:lang w:eastAsia="en-US"/>
        </w:rPr>
        <w:t>Vse s pogodbo prevzete obveznosti bo izvedel izvajalec v skladu z določili te pogodbe in v skladu s podrobnimi zahtevami, ki so navedene v tehničnih zahtevah dokumentacije za predmetno javno naročilo.</w:t>
      </w:r>
    </w:p>
    <w:p w14:paraId="0F895741" w14:textId="77777777" w:rsidR="00DC6391" w:rsidRPr="007606D5" w:rsidRDefault="00DC6391" w:rsidP="00DC6391">
      <w:pPr>
        <w:widowControl w:val="0"/>
        <w:tabs>
          <w:tab w:val="left" w:pos="-1440"/>
        </w:tabs>
        <w:suppressAutoHyphens/>
        <w:rPr>
          <w:rFonts w:eastAsia="Arial Unicode MS"/>
          <w:kern w:val="2"/>
          <w:lang w:eastAsia="en-US"/>
        </w:rPr>
      </w:pPr>
    </w:p>
    <w:p w14:paraId="22E519E1" w14:textId="77777777" w:rsidR="00DC6391" w:rsidRPr="007606D5" w:rsidRDefault="00DC6391" w:rsidP="00DC6391">
      <w:pPr>
        <w:widowControl w:val="0"/>
        <w:tabs>
          <w:tab w:val="left" w:pos="-1440"/>
        </w:tabs>
        <w:suppressAutoHyphens/>
        <w:rPr>
          <w:rFonts w:eastAsia="Arial Unicode MS"/>
          <w:kern w:val="2"/>
          <w:lang w:eastAsia="en-US"/>
        </w:rPr>
      </w:pPr>
      <w:r w:rsidRPr="007606D5">
        <w:rPr>
          <w:rFonts w:eastAsia="Arial Unicode MS"/>
          <w:kern w:val="2"/>
          <w:lang w:eastAsia="en-US"/>
        </w:rPr>
        <w:t>Oprema se dobavi in preizkusi na lokaciji uporabnika.</w:t>
      </w:r>
    </w:p>
    <w:p w14:paraId="4A1E883B" w14:textId="77777777" w:rsidR="00DC6391" w:rsidRPr="007606D5" w:rsidRDefault="00DC6391" w:rsidP="00DC6391"/>
    <w:p w14:paraId="105D21D1" w14:textId="77777777" w:rsidR="00DC6391" w:rsidRPr="007606D5" w:rsidRDefault="00DC6391" w:rsidP="00DC6391">
      <w:pPr>
        <w:rPr>
          <w:b/>
        </w:rPr>
      </w:pPr>
      <w:r w:rsidRPr="007606D5">
        <w:rPr>
          <w:b/>
        </w:rPr>
        <w:t>III. ROK IZVEDBE</w:t>
      </w:r>
    </w:p>
    <w:p w14:paraId="5FE7155B" w14:textId="77777777" w:rsidR="00DC6391" w:rsidRPr="007606D5" w:rsidRDefault="00DC6391" w:rsidP="002C39F1">
      <w:pPr>
        <w:numPr>
          <w:ilvl w:val="0"/>
          <w:numId w:val="6"/>
        </w:numPr>
        <w:jc w:val="center"/>
      </w:pPr>
      <w:r w:rsidRPr="007606D5">
        <w:t>člen</w:t>
      </w:r>
    </w:p>
    <w:p w14:paraId="3F2B3A5F" w14:textId="77777777" w:rsidR="00DC6391" w:rsidRPr="007606D5" w:rsidRDefault="00DC6391" w:rsidP="00DC6391"/>
    <w:p w14:paraId="7BC533BB" w14:textId="77777777" w:rsidR="004A1F9F" w:rsidRPr="004A1F9F" w:rsidRDefault="004928C3" w:rsidP="004A1F9F">
      <w:pPr>
        <w:overflowPunct w:val="0"/>
        <w:autoSpaceDE w:val="0"/>
        <w:autoSpaceDN w:val="0"/>
        <w:adjustRightInd w:val="0"/>
        <w:textAlignment w:val="baseline"/>
      </w:pPr>
      <w:r w:rsidRPr="004A1F9F">
        <w:t>Izvajalec se zaveže z deli, ki so predmet te pogodbe, pričeti takoj po podpisu pogodbe</w:t>
      </w:r>
      <w:r w:rsidR="004A1F9F" w:rsidRPr="004A1F9F">
        <w:t>.</w:t>
      </w:r>
    </w:p>
    <w:p w14:paraId="0DF52090" w14:textId="77777777" w:rsidR="004A1F9F" w:rsidRPr="004A1F9F" w:rsidRDefault="004A1F9F" w:rsidP="004A1F9F">
      <w:pPr>
        <w:overflowPunct w:val="0"/>
        <w:autoSpaceDE w:val="0"/>
        <w:autoSpaceDN w:val="0"/>
        <w:adjustRightInd w:val="0"/>
        <w:textAlignment w:val="baseline"/>
      </w:pPr>
    </w:p>
    <w:p w14:paraId="786B2114" w14:textId="30B6D96C" w:rsidR="00DC6391" w:rsidRPr="004A1F9F" w:rsidRDefault="00DC6391" w:rsidP="004A1F9F">
      <w:pPr>
        <w:overflowPunct w:val="0"/>
        <w:autoSpaceDE w:val="0"/>
        <w:autoSpaceDN w:val="0"/>
        <w:adjustRightInd w:val="0"/>
        <w:textAlignment w:val="baseline"/>
      </w:pPr>
      <w:r w:rsidRPr="004A1F9F">
        <w:t xml:space="preserve">Rok za izvedbo javnega naročila je </w:t>
      </w:r>
      <w:r w:rsidR="00761F1D">
        <w:t>10.</w:t>
      </w:r>
      <w:r w:rsidR="00BC0F80">
        <w:t>4.2021</w:t>
      </w:r>
      <w:r w:rsidRPr="004A1F9F">
        <w:t>.</w:t>
      </w:r>
    </w:p>
    <w:p w14:paraId="40E102E9" w14:textId="77777777" w:rsidR="00DC6391" w:rsidRPr="004A1F9F" w:rsidRDefault="00DC6391" w:rsidP="004A1F9F">
      <w:pPr>
        <w:widowControl w:val="0"/>
        <w:adjustRightInd w:val="0"/>
        <w:ind w:left="720"/>
        <w:textAlignment w:val="baseline"/>
        <w:rPr>
          <w:lang w:eastAsia="en-US"/>
        </w:rPr>
      </w:pPr>
    </w:p>
    <w:p w14:paraId="13398E39" w14:textId="77777777" w:rsidR="00DC6391" w:rsidRPr="004A1F9F" w:rsidRDefault="00DC6391" w:rsidP="004A1F9F">
      <w:pPr>
        <w:tabs>
          <w:tab w:val="left" w:pos="0"/>
        </w:tabs>
        <w:rPr>
          <w:lang w:eastAsia="en-US"/>
        </w:rPr>
      </w:pPr>
      <w:r w:rsidRPr="004A1F9F">
        <w:rPr>
          <w:lang w:eastAsia="en-US"/>
        </w:rPr>
        <w:t xml:space="preserve">Nespoštovanje navedenega roka se smatra za kršitev pogodbenega roka. </w:t>
      </w:r>
    </w:p>
    <w:p w14:paraId="2211D190" w14:textId="77777777" w:rsidR="00DC6391" w:rsidRPr="004A1F9F" w:rsidRDefault="00DC6391" w:rsidP="004A1F9F">
      <w:pPr>
        <w:tabs>
          <w:tab w:val="left" w:pos="0"/>
        </w:tabs>
        <w:rPr>
          <w:lang w:eastAsia="en-US"/>
        </w:rPr>
      </w:pPr>
    </w:p>
    <w:p w14:paraId="20A14546" w14:textId="77777777" w:rsidR="00DC6391" w:rsidRPr="004A1F9F" w:rsidRDefault="00DC6391" w:rsidP="004A1F9F">
      <w:pPr>
        <w:tabs>
          <w:tab w:val="left" w:pos="0"/>
        </w:tabs>
        <w:rPr>
          <w:lang w:eastAsia="en-US"/>
        </w:rPr>
      </w:pPr>
      <w:r w:rsidRPr="004A1F9F">
        <w:rPr>
          <w:lang w:eastAsia="en-US"/>
        </w:rPr>
        <w:t>Pogodbeni rok se lahko spremeni le zaradi okoliščin, nastalih po sklenitvi pogodbe, ki jih izvajalec ni mogel preprečiti, odpraviti in se jim tudi ne izogniti. V primeru podaljšanja roka mora izvajalec na lastne stroške izročiti naročniku novo ali podaljšano finančno zavarovanje za dobro izvedbo pogodbenih obveznosti.</w:t>
      </w:r>
    </w:p>
    <w:p w14:paraId="65EB5E9A" w14:textId="1B4D8844" w:rsidR="00DC6391" w:rsidRPr="004A1F9F" w:rsidRDefault="00DC6391" w:rsidP="004A1F9F"/>
    <w:p w14:paraId="17437281" w14:textId="77777777" w:rsidR="004A1F9F" w:rsidRPr="004A1F9F" w:rsidRDefault="00214D76" w:rsidP="004A1F9F">
      <w:r w:rsidRPr="004A1F9F">
        <w:t xml:space="preserve">Izvajalec je dolžan pred pričetkom pogodbenih del proučiti vso dokumentacijo in si nepremičnino ter lokacijo izvedbe del ogledati ter naročnika opozoriti na morebitne pomanjkljivosti oziroma nejasnosti ter zahtevati pisna navodila. Prav tako se je izvajalec dolžan seznaniti z vsemi navodili in ukrepi, ki veljajo pri pooblaščencu naročniku / uporabniku v času izvajanja del in izvajati dela v skladu z navodili in ukrepi. </w:t>
      </w:r>
    </w:p>
    <w:p w14:paraId="562A8CD5" w14:textId="77777777" w:rsidR="004A1F9F" w:rsidRPr="004A1F9F" w:rsidRDefault="004A1F9F" w:rsidP="004A1F9F"/>
    <w:p w14:paraId="4BFB28F1" w14:textId="2BF33DD3" w:rsidR="00214D76" w:rsidRPr="004A1F9F" w:rsidRDefault="00214D76" w:rsidP="004A1F9F">
      <w:pPr>
        <w:keepNext/>
      </w:pPr>
      <w:bookmarkStart w:id="235" w:name="_Toc474158162"/>
      <w:bookmarkStart w:id="236" w:name="_Toc474238299"/>
      <w:r w:rsidRPr="004A1F9F">
        <w:t>Izvajalec je dolžan pred pričetkom izvajanja del pregledati obstoječi objekt in izdati poročilo o ugotovljenih obstoječih poškodbah na objektu.</w:t>
      </w:r>
      <w:bookmarkEnd w:id="235"/>
      <w:bookmarkEnd w:id="236"/>
      <w:r w:rsidRPr="004A1F9F">
        <w:t xml:space="preserve"> </w:t>
      </w:r>
    </w:p>
    <w:p w14:paraId="2D978F83" w14:textId="77777777" w:rsidR="004A1F9F" w:rsidRPr="004A1F9F" w:rsidRDefault="004A1F9F" w:rsidP="004A1F9F">
      <w:pPr>
        <w:keepNext/>
      </w:pPr>
    </w:p>
    <w:p w14:paraId="2BF6C043" w14:textId="70843132" w:rsidR="00214D76" w:rsidRPr="004A1F9F" w:rsidRDefault="00214D76" w:rsidP="004A1F9F">
      <w:r w:rsidRPr="004A1F9F">
        <w:t>Za dokončanje pogodbenih del se smatra dan, ko so izpolnjeni sledeči pogoji:</w:t>
      </w:r>
    </w:p>
    <w:p w14:paraId="343A974B" w14:textId="77777777" w:rsidR="00214D76" w:rsidRPr="004A1F9F" w:rsidRDefault="00214D76" w:rsidP="004A1F9F">
      <w:pPr>
        <w:pStyle w:val="Odstavekseznama"/>
        <w:widowControl w:val="0"/>
        <w:numPr>
          <w:ilvl w:val="0"/>
          <w:numId w:val="37"/>
        </w:numPr>
        <w:spacing w:line="240" w:lineRule="auto"/>
        <w:contextualSpacing/>
        <w:rPr>
          <w:szCs w:val="20"/>
          <w:lang w:val="sl-SI"/>
        </w:rPr>
      </w:pPr>
      <w:r w:rsidRPr="004A1F9F">
        <w:rPr>
          <w:szCs w:val="20"/>
          <w:lang w:val="sl-SI"/>
        </w:rPr>
        <w:t>uspešno opravljen kakovostni in kvantitativni pregled vseh pogodbeno opredeljenih del,</w:t>
      </w:r>
    </w:p>
    <w:p w14:paraId="46CAE0A0" w14:textId="77777777" w:rsidR="00214D76" w:rsidRPr="004A1F9F" w:rsidRDefault="00214D76" w:rsidP="004A1F9F">
      <w:pPr>
        <w:pStyle w:val="Odstavekseznama"/>
        <w:widowControl w:val="0"/>
        <w:numPr>
          <w:ilvl w:val="0"/>
          <w:numId w:val="37"/>
        </w:numPr>
        <w:spacing w:line="240" w:lineRule="auto"/>
        <w:contextualSpacing/>
        <w:rPr>
          <w:szCs w:val="20"/>
          <w:lang w:val="sl-SI"/>
        </w:rPr>
      </w:pPr>
      <w:r w:rsidRPr="004A1F9F">
        <w:rPr>
          <w:szCs w:val="20"/>
          <w:lang w:val="sl-SI"/>
        </w:rPr>
        <w:t xml:space="preserve">odpravljene vse pomanjkljivosti, zapisniško ugotovljenih na podlagi kakovostnega pregleda, </w:t>
      </w:r>
    </w:p>
    <w:p w14:paraId="68C6C7C1" w14:textId="77777777" w:rsidR="00214D76" w:rsidRPr="004A1F9F" w:rsidRDefault="00214D76" w:rsidP="004A1F9F">
      <w:pPr>
        <w:pStyle w:val="Odstavekseznama"/>
        <w:numPr>
          <w:ilvl w:val="0"/>
          <w:numId w:val="37"/>
        </w:numPr>
        <w:spacing w:line="260" w:lineRule="exact"/>
        <w:contextualSpacing/>
        <w:rPr>
          <w:szCs w:val="20"/>
          <w:lang w:val="sl-SI"/>
        </w:rPr>
      </w:pPr>
      <w:r w:rsidRPr="004A1F9F">
        <w:rPr>
          <w:szCs w:val="20"/>
          <w:lang w:val="sl-SI"/>
        </w:rPr>
        <w:t>uspešno izvedena primopredaja z zapisnikom,</w:t>
      </w:r>
    </w:p>
    <w:p w14:paraId="2CEA360B" w14:textId="77777777" w:rsidR="00214D76" w:rsidRPr="004A1F9F" w:rsidRDefault="00214D76" w:rsidP="004A1F9F">
      <w:pPr>
        <w:pStyle w:val="Odstavekseznama"/>
        <w:numPr>
          <w:ilvl w:val="0"/>
          <w:numId w:val="37"/>
        </w:numPr>
        <w:spacing w:line="260" w:lineRule="exact"/>
        <w:contextualSpacing/>
        <w:rPr>
          <w:szCs w:val="20"/>
          <w:lang w:val="sl-SI"/>
        </w:rPr>
      </w:pPr>
      <w:r w:rsidRPr="004A1F9F">
        <w:rPr>
          <w:szCs w:val="20"/>
          <w:lang w:val="sl-SI"/>
        </w:rPr>
        <w:t>dostava finančnega zavarovanja za odpravo napak v garancijski dobi,</w:t>
      </w:r>
    </w:p>
    <w:p w14:paraId="3028124C" w14:textId="77777777" w:rsidR="00214D76" w:rsidRPr="004A1F9F" w:rsidRDefault="00214D76" w:rsidP="004A1F9F">
      <w:pPr>
        <w:pStyle w:val="Odstavekseznama"/>
        <w:numPr>
          <w:ilvl w:val="0"/>
          <w:numId w:val="37"/>
        </w:numPr>
        <w:spacing w:line="260" w:lineRule="exact"/>
        <w:contextualSpacing/>
        <w:rPr>
          <w:szCs w:val="20"/>
          <w:lang w:val="sl-SI"/>
        </w:rPr>
      </w:pPr>
      <w:r w:rsidRPr="004A1F9F">
        <w:rPr>
          <w:szCs w:val="20"/>
          <w:lang w:val="sl-SI"/>
        </w:rPr>
        <w:t>opravljen in potrjen dokončni obračun.</w:t>
      </w:r>
    </w:p>
    <w:p w14:paraId="0C52C055" w14:textId="77777777" w:rsidR="00214D76" w:rsidRPr="001E1E66" w:rsidRDefault="00214D76" w:rsidP="00214D76"/>
    <w:p w14:paraId="1199216D" w14:textId="77777777" w:rsidR="00DC6391" w:rsidRPr="007606D5" w:rsidRDefault="00DC6391" w:rsidP="00DC6391">
      <w:pPr>
        <w:rPr>
          <w:b/>
        </w:rPr>
      </w:pPr>
      <w:r w:rsidRPr="007606D5">
        <w:rPr>
          <w:b/>
        </w:rPr>
        <w:t>IV. POGODBENA VREDNOST</w:t>
      </w:r>
    </w:p>
    <w:p w14:paraId="3AA40028" w14:textId="77777777" w:rsidR="00DC6391" w:rsidRPr="007606D5" w:rsidRDefault="00DC6391" w:rsidP="002C39F1">
      <w:pPr>
        <w:numPr>
          <w:ilvl w:val="0"/>
          <w:numId w:val="6"/>
        </w:numPr>
        <w:jc w:val="center"/>
      </w:pPr>
      <w:r w:rsidRPr="007606D5">
        <w:t>člen</w:t>
      </w:r>
    </w:p>
    <w:p w14:paraId="40A6C2CB" w14:textId="77777777" w:rsidR="00DC6391" w:rsidRPr="007606D5" w:rsidRDefault="00DC6391" w:rsidP="00DC6391"/>
    <w:p w14:paraId="588BAB6E" w14:textId="77777777" w:rsidR="00DC6391" w:rsidRPr="007606D5" w:rsidRDefault="00DC6391" w:rsidP="00DC6391">
      <w:pPr>
        <w:rPr>
          <w:i/>
          <w:color w:val="FF0000"/>
        </w:rPr>
      </w:pPr>
      <w:r w:rsidRPr="007606D5">
        <w:t>Pogodbena vrednost za predviden obseg pogodbenih obveznosti iz 2. člena znaša</w:t>
      </w:r>
      <w:r w:rsidRPr="007606D5">
        <w:rPr>
          <w:i/>
        </w:rPr>
        <w:t xml:space="preserve">: </w:t>
      </w:r>
    </w:p>
    <w:p w14:paraId="013C71F5" w14:textId="77777777" w:rsidR="00DC6391" w:rsidRPr="007606D5" w:rsidRDefault="00DC6391" w:rsidP="00DC6391"/>
    <w:p w14:paraId="06EC7310" w14:textId="574841B4" w:rsidR="00DC6391" w:rsidRPr="007606D5" w:rsidRDefault="00DC6391" w:rsidP="002C39F1">
      <w:pPr>
        <w:numPr>
          <w:ilvl w:val="0"/>
          <w:numId w:val="14"/>
        </w:numPr>
      </w:pPr>
      <w:r w:rsidRPr="007606D5">
        <w:t xml:space="preserve">Ponudbena cena brez DDV: </w:t>
      </w:r>
      <w:r w:rsidRPr="007606D5">
        <w:tab/>
      </w:r>
      <w:r w:rsidRPr="007606D5">
        <w:tab/>
        <w:t xml:space="preserve">            </w:t>
      </w:r>
      <w:r w:rsidR="00FD69FC" w:rsidRPr="00FD69FC">
        <w:rPr>
          <w:u w:val="single"/>
        </w:rPr>
        <w:fldChar w:fldCharType="begin">
          <w:ffData>
            <w:name w:val="Besedilo10"/>
            <w:enabled/>
            <w:calcOnExit w:val="0"/>
            <w:textInput/>
          </w:ffData>
        </w:fldChar>
      </w:r>
      <w:r w:rsidR="00FD69FC" w:rsidRPr="00FD69FC">
        <w:rPr>
          <w:u w:val="single"/>
        </w:rPr>
        <w:instrText xml:space="preserve"> FORMTEXT </w:instrText>
      </w:r>
      <w:r w:rsidR="00FD69FC" w:rsidRPr="00FD69FC">
        <w:rPr>
          <w:u w:val="single"/>
        </w:rPr>
      </w:r>
      <w:r w:rsidR="00FD69FC" w:rsidRPr="00FD69FC">
        <w:rPr>
          <w:u w:val="single"/>
        </w:rPr>
        <w:fldChar w:fldCharType="separate"/>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fldChar w:fldCharType="end"/>
      </w:r>
      <w:r w:rsidRPr="007606D5">
        <w:t xml:space="preserve"> EUR</w:t>
      </w:r>
    </w:p>
    <w:p w14:paraId="3806E2FD" w14:textId="77777777" w:rsidR="00DC6391" w:rsidRPr="007606D5" w:rsidRDefault="00DC6391" w:rsidP="00DC6391"/>
    <w:p w14:paraId="7B3ECF66" w14:textId="43F2D270" w:rsidR="00DC6391" w:rsidRPr="007606D5" w:rsidRDefault="00DC6391" w:rsidP="002C39F1">
      <w:pPr>
        <w:numPr>
          <w:ilvl w:val="0"/>
          <w:numId w:val="14"/>
        </w:numPr>
      </w:pPr>
      <w:r w:rsidRPr="007606D5">
        <w:t>Znesek DDV:</w:t>
      </w:r>
      <w:r w:rsidRPr="007606D5">
        <w:tab/>
      </w:r>
      <w:r w:rsidRPr="007606D5">
        <w:tab/>
      </w:r>
      <w:r w:rsidRPr="007606D5">
        <w:tab/>
      </w:r>
      <w:r w:rsidRPr="007606D5">
        <w:tab/>
      </w:r>
      <w:r w:rsidRPr="007606D5">
        <w:tab/>
      </w:r>
      <w:r w:rsidR="00FD69FC" w:rsidRPr="00FD69FC">
        <w:rPr>
          <w:u w:val="single"/>
        </w:rPr>
        <w:fldChar w:fldCharType="begin">
          <w:ffData>
            <w:name w:val="Besedilo10"/>
            <w:enabled/>
            <w:calcOnExit w:val="0"/>
            <w:textInput/>
          </w:ffData>
        </w:fldChar>
      </w:r>
      <w:r w:rsidR="00FD69FC" w:rsidRPr="00FD69FC">
        <w:rPr>
          <w:u w:val="single"/>
        </w:rPr>
        <w:instrText xml:space="preserve"> FORMTEXT </w:instrText>
      </w:r>
      <w:r w:rsidR="00FD69FC" w:rsidRPr="00FD69FC">
        <w:rPr>
          <w:u w:val="single"/>
        </w:rPr>
      </w:r>
      <w:r w:rsidR="00FD69FC" w:rsidRPr="00FD69FC">
        <w:rPr>
          <w:u w:val="single"/>
        </w:rPr>
        <w:fldChar w:fldCharType="separate"/>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fldChar w:fldCharType="end"/>
      </w:r>
      <w:r w:rsidRPr="007606D5">
        <w:t xml:space="preserve"> EUR</w:t>
      </w:r>
    </w:p>
    <w:p w14:paraId="33A76927" w14:textId="77777777" w:rsidR="00DC6391" w:rsidRPr="007606D5" w:rsidRDefault="00DC6391" w:rsidP="00DC6391"/>
    <w:p w14:paraId="3879C2A1" w14:textId="26E13162" w:rsidR="00DC6391" w:rsidRPr="007606D5" w:rsidRDefault="00DC6391" w:rsidP="002C39F1">
      <w:pPr>
        <w:numPr>
          <w:ilvl w:val="0"/>
          <w:numId w:val="14"/>
        </w:numPr>
      </w:pPr>
      <w:r w:rsidRPr="007606D5">
        <w:t>Skupna ponudbena cena z DDV:</w:t>
      </w:r>
      <w:r w:rsidRPr="007606D5">
        <w:tab/>
        <w:t xml:space="preserve"> </w:t>
      </w:r>
      <w:r w:rsidRPr="007606D5">
        <w:tab/>
      </w:r>
      <w:r w:rsidR="00FD69FC" w:rsidRPr="00FD69FC">
        <w:rPr>
          <w:b/>
          <w:bCs/>
          <w:u w:val="single"/>
        </w:rPr>
        <w:fldChar w:fldCharType="begin">
          <w:ffData>
            <w:name w:val="Besedilo10"/>
            <w:enabled/>
            <w:calcOnExit w:val="0"/>
            <w:textInput/>
          </w:ffData>
        </w:fldChar>
      </w:r>
      <w:r w:rsidR="00FD69FC" w:rsidRPr="00FD69FC">
        <w:rPr>
          <w:b/>
          <w:bCs/>
          <w:u w:val="single"/>
        </w:rPr>
        <w:instrText xml:space="preserve"> FORMTEXT </w:instrText>
      </w:r>
      <w:r w:rsidR="00FD69FC" w:rsidRPr="00FD69FC">
        <w:rPr>
          <w:b/>
          <w:bCs/>
          <w:u w:val="single"/>
        </w:rPr>
      </w:r>
      <w:r w:rsidR="00FD69FC" w:rsidRPr="00FD69FC">
        <w:rPr>
          <w:b/>
          <w:bCs/>
          <w:u w:val="single"/>
        </w:rPr>
        <w:fldChar w:fldCharType="separate"/>
      </w:r>
      <w:r w:rsidR="00FD69FC" w:rsidRPr="00FD69FC">
        <w:rPr>
          <w:b/>
          <w:bCs/>
          <w:u w:val="single"/>
        </w:rPr>
        <w:t> </w:t>
      </w:r>
      <w:r w:rsidR="00FD69FC" w:rsidRPr="00FD69FC">
        <w:rPr>
          <w:b/>
          <w:bCs/>
          <w:u w:val="single"/>
        </w:rPr>
        <w:t> </w:t>
      </w:r>
      <w:r w:rsidR="00FD69FC" w:rsidRPr="00FD69FC">
        <w:rPr>
          <w:b/>
          <w:bCs/>
          <w:u w:val="single"/>
        </w:rPr>
        <w:t> </w:t>
      </w:r>
      <w:r w:rsidR="00FD69FC" w:rsidRPr="00FD69FC">
        <w:rPr>
          <w:b/>
          <w:bCs/>
          <w:u w:val="single"/>
        </w:rPr>
        <w:t> </w:t>
      </w:r>
      <w:r w:rsidR="00FD69FC" w:rsidRPr="00FD69FC">
        <w:rPr>
          <w:b/>
          <w:bCs/>
          <w:u w:val="single"/>
        </w:rPr>
        <w:t> </w:t>
      </w:r>
      <w:r w:rsidR="00FD69FC" w:rsidRPr="00FD69FC">
        <w:rPr>
          <w:b/>
          <w:bCs/>
          <w:u w:val="single"/>
        </w:rPr>
        <w:fldChar w:fldCharType="end"/>
      </w:r>
      <w:r w:rsidRPr="007606D5">
        <w:t xml:space="preserve"> EUR</w:t>
      </w:r>
    </w:p>
    <w:p w14:paraId="322C5C94" w14:textId="77777777" w:rsidR="00DC6391" w:rsidRPr="007606D5" w:rsidRDefault="00DC6391" w:rsidP="00DC6391"/>
    <w:p w14:paraId="6E18C77C" w14:textId="0E7B8F42" w:rsidR="00DC6391" w:rsidRPr="007606D5" w:rsidRDefault="00DC6391" w:rsidP="00DC6391">
      <w:r w:rsidRPr="007606D5">
        <w:t xml:space="preserve">(z besedo: </w:t>
      </w:r>
      <w:r w:rsidR="00FD69FC" w:rsidRPr="00FD69FC">
        <w:rPr>
          <w:u w:val="single"/>
        </w:rPr>
        <w:fldChar w:fldCharType="begin">
          <w:ffData>
            <w:name w:val="Besedilo10"/>
            <w:enabled/>
            <w:calcOnExit w:val="0"/>
            <w:textInput/>
          </w:ffData>
        </w:fldChar>
      </w:r>
      <w:r w:rsidR="00FD69FC" w:rsidRPr="00FD69FC">
        <w:rPr>
          <w:u w:val="single"/>
        </w:rPr>
        <w:instrText xml:space="preserve"> FORMTEXT </w:instrText>
      </w:r>
      <w:r w:rsidR="00FD69FC" w:rsidRPr="00FD69FC">
        <w:rPr>
          <w:u w:val="single"/>
        </w:rPr>
      </w:r>
      <w:r w:rsidR="00FD69FC" w:rsidRPr="00FD69FC">
        <w:rPr>
          <w:u w:val="single"/>
        </w:rPr>
        <w:fldChar w:fldCharType="separate"/>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fldChar w:fldCharType="end"/>
      </w:r>
      <w:r w:rsidRPr="007606D5">
        <w:t xml:space="preserve"> </w:t>
      </w:r>
      <w:r w:rsidR="00FD69FC" w:rsidRPr="00FD69FC">
        <w:rPr>
          <w:u w:val="single"/>
        </w:rPr>
        <w:fldChar w:fldCharType="begin">
          <w:ffData>
            <w:name w:val="Besedilo10"/>
            <w:enabled/>
            <w:calcOnExit w:val="0"/>
            <w:textInput/>
          </w:ffData>
        </w:fldChar>
      </w:r>
      <w:r w:rsidR="00FD69FC" w:rsidRPr="00FD69FC">
        <w:rPr>
          <w:u w:val="single"/>
        </w:rPr>
        <w:instrText xml:space="preserve"> FORMTEXT </w:instrText>
      </w:r>
      <w:r w:rsidR="00FD69FC" w:rsidRPr="00FD69FC">
        <w:rPr>
          <w:u w:val="single"/>
        </w:rPr>
      </w:r>
      <w:r w:rsidR="00FD69FC" w:rsidRPr="00FD69FC">
        <w:rPr>
          <w:u w:val="single"/>
        </w:rPr>
        <w:fldChar w:fldCharType="separate"/>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fldChar w:fldCharType="end"/>
      </w:r>
      <w:r w:rsidRPr="007606D5">
        <w:t>./100 EUR z DDV)</w:t>
      </w:r>
    </w:p>
    <w:p w14:paraId="47A9D0F7" w14:textId="77777777" w:rsidR="00DC6391" w:rsidRPr="007606D5" w:rsidRDefault="00DC6391" w:rsidP="00DC6391"/>
    <w:p w14:paraId="58C26361" w14:textId="77777777" w:rsidR="00DC6391" w:rsidRPr="007606D5" w:rsidRDefault="00DC6391" w:rsidP="00DC6391">
      <w:r w:rsidRPr="007606D5">
        <w:t>Cena na enoto mere je nespremenljiva do konca izvedbe vseh pogodbenih obveznosti in mora vključevati vse stroške povezane z realizacijo naročila.</w:t>
      </w:r>
    </w:p>
    <w:p w14:paraId="346B5D4D" w14:textId="77777777" w:rsidR="00DC6391" w:rsidRPr="007606D5" w:rsidRDefault="00DC6391" w:rsidP="00DC6391"/>
    <w:p w14:paraId="15E71D61" w14:textId="77777777" w:rsidR="00DC6391" w:rsidRPr="007606D5" w:rsidRDefault="00DC6391" w:rsidP="00FD69FC">
      <w:pPr>
        <w:rPr>
          <w:lang w:eastAsia="en-US"/>
        </w:rPr>
      </w:pPr>
      <w:r w:rsidRPr="007606D5">
        <w:rPr>
          <w:lang w:eastAsia="en-US"/>
        </w:rPr>
        <w:t>Pogodbena vrednost vsebuje vse stroške za popolno in kakovostno dokončanje prevzetih dobav ter vse ostale stroške po zahtevah pogojev dokumentacije, predvsem pa:</w:t>
      </w:r>
    </w:p>
    <w:p w14:paraId="5E5ED3E0" w14:textId="77777777" w:rsidR="00DC6391" w:rsidRPr="007606D5" w:rsidRDefault="00DC6391" w:rsidP="00FD69FC">
      <w:pPr>
        <w:numPr>
          <w:ilvl w:val="0"/>
          <w:numId w:val="35"/>
        </w:numPr>
        <w:tabs>
          <w:tab w:val="num" w:pos="900"/>
        </w:tabs>
        <w:rPr>
          <w:lang w:eastAsia="en-US"/>
        </w:rPr>
      </w:pPr>
      <w:r w:rsidRPr="007606D5">
        <w:rPr>
          <w:lang w:eastAsia="en-US"/>
        </w:rPr>
        <w:t>preveritev mer za vgrajeno opremo na licu mesta;</w:t>
      </w:r>
    </w:p>
    <w:p w14:paraId="76F316B5" w14:textId="77777777" w:rsidR="00DC6391" w:rsidRPr="007606D5" w:rsidRDefault="00DC6391" w:rsidP="00FD69FC">
      <w:pPr>
        <w:numPr>
          <w:ilvl w:val="0"/>
          <w:numId w:val="35"/>
        </w:numPr>
        <w:tabs>
          <w:tab w:val="num" w:pos="900"/>
        </w:tabs>
        <w:rPr>
          <w:lang w:eastAsia="en-US"/>
        </w:rPr>
      </w:pPr>
      <w:r w:rsidRPr="007606D5">
        <w:rPr>
          <w:lang w:eastAsia="en-US"/>
        </w:rPr>
        <w:t>izdelavo in dobavo vse opreme in ves potreben drobni instalacijski material za montažo;</w:t>
      </w:r>
    </w:p>
    <w:p w14:paraId="66BB11E4" w14:textId="77777777" w:rsidR="00DC6391" w:rsidRPr="007606D5" w:rsidRDefault="00DC6391" w:rsidP="00FD69FC">
      <w:pPr>
        <w:numPr>
          <w:ilvl w:val="0"/>
          <w:numId w:val="35"/>
        </w:numPr>
        <w:tabs>
          <w:tab w:val="num" w:pos="900"/>
        </w:tabs>
        <w:rPr>
          <w:lang w:eastAsia="en-US"/>
        </w:rPr>
      </w:pPr>
      <w:r w:rsidRPr="007606D5">
        <w:rPr>
          <w:lang w:eastAsia="en-US"/>
        </w:rPr>
        <w:t>izvedbo potrebnih GOI del, ki jih zahteva vgradnja in montaža nekatere opreme,</w:t>
      </w:r>
    </w:p>
    <w:p w14:paraId="31AA46A6" w14:textId="77777777" w:rsidR="00DC6391" w:rsidRPr="007606D5" w:rsidRDefault="00DC6391" w:rsidP="00FD69FC">
      <w:pPr>
        <w:numPr>
          <w:ilvl w:val="0"/>
          <w:numId w:val="35"/>
        </w:numPr>
        <w:tabs>
          <w:tab w:val="num" w:pos="900"/>
        </w:tabs>
        <w:rPr>
          <w:lang w:eastAsia="en-US"/>
        </w:rPr>
      </w:pPr>
      <w:r w:rsidRPr="007606D5">
        <w:rPr>
          <w:lang w:eastAsia="en-US"/>
        </w:rPr>
        <w:t>zavarovanje vse opreme pred poškodbami ali izgubo v času dobave, namestitve do prevzema;</w:t>
      </w:r>
    </w:p>
    <w:p w14:paraId="6C651A94" w14:textId="77777777" w:rsidR="00DC6391" w:rsidRPr="007606D5" w:rsidRDefault="00DC6391" w:rsidP="00FD69FC">
      <w:pPr>
        <w:numPr>
          <w:ilvl w:val="0"/>
          <w:numId w:val="35"/>
        </w:numPr>
        <w:tabs>
          <w:tab w:val="num" w:pos="900"/>
        </w:tabs>
        <w:rPr>
          <w:lang w:eastAsia="en-US"/>
        </w:rPr>
      </w:pPr>
      <w:r w:rsidRPr="007606D5">
        <w:rPr>
          <w:lang w:eastAsia="en-US"/>
        </w:rPr>
        <w:t>vgradnjo in namestitev ter prilagoditev opreme na vse vrste inštalacijskih priključkov;</w:t>
      </w:r>
    </w:p>
    <w:p w14:paraId="7DB99C85" w14:textId="138D341C" w:rsidR="00DC6391" w:rsidRDefault="00DC6391" w:rsidP="00FD69FC">
      <w:pPr>
        <w:numPr>
          <w:ilvl w:val="0"/>
          <w:numId w:val="35"/>
        </w:numPr>
        <w:tabs>
          <w:tab w:val="num" w:pos="900"/>
        </w:tabs>
        <w:rPr>
          <w:lang w:eastAsia="en-US"/>
        </w:rPr>
      </w:pPr>
      <w:r w:rsidRPr="007606D5">
        <w:rPr>
          <w:lang w:eastAsia="en-US"/>
        </w:rPr>
        <w:t>postopek primopredaje uporabniku (količinski in kakovostni prevzem);</w:t>
      </w:r>
    </w:p>
    <w:p w14:paraId="2B14D4F7" w14:textId="006263EE" w:rsidR="004928C3" w:rsidRPr="004A1F9F" w:rsidRDefault="004928C3" w:rsidP="00FD69FC">
      <w:pPr>
        <w:numPr>
          <w:ilvl w:val="0"/>
          <w:numId w:val="35"/>
        </w:numPr>
        <w:tabs>
          <w:tab w:val="num" w:pos="900"/>
        </w:tabs>
        <w:rPr>
          <w:lang w:eastAsia="en-US"/>
        </w:rPr>
      </w:pPr>
      <w:r w:rsidRPr="004A1F9F">
        <w:t>izobraževanja oz. usposabljanja delavcev uporabnika za varno in ustrezno delo z opremo;</w:t>
      </w:r>
    </w:p>
    <w:p w14:paraId="54B684CA" w14:textId="35EF3167" w:rsidR="00DC6391" w:rsidRDefault="00DC6391" w:rsidP="00FD69FC">
      <w:pPr>
        <w:numPr>
          <w:ilvl w:val="0"/>
          <w:numId w:val="35"/>
        </w:numPr>
        <w:tabs>
          <w:tab w:val="num" w:pos="900"/>
        </w:tabs>
        <w:rPr>
          <w:lang w:eastAsia="en-US"/>
        </w:rPr>
      </w:pPr>
      <w:r w:rsidRPr="007606D5">
        <w:rPr>
          <w:lang w:eastAsia="en-US"/>
        </w:rPr>
        <w:t>končno temeljito čiščenje po namestitvi in vgradnji vse opreme;</w:t>
      </w:r>
    </w:p>
    <w:p w14:paraId="3447180E" w14:textId="63E800D6" w:rsidR="008C6DBB" w:rsidRPr="007606D5" w:rsidRDefault="008C6DBB" w:rsidP="00FD69FC">
      <w:pPr>
        <w:numPr>
          <w:ilvl w:val="0"/>
          <w:numId w:val="35"/>
        </w:numPr>
        <w:tabs>
          <w:tab w:val="num" w:pos="900"/>
        </w:tabs>
        <w:rPr>
          <w:lang w:eastAsia="en-US"/>
        </w:rPr>
      </w:pPr>
      <w:r>
        <w:rPr>
          <w:lang w:eastAsia="en-US"/>
        </w:rPr>
        <w:t>odstranitev in odvoz vse transportne embalaže;</w:t>
      </w:r>
    </w:p>
    <w:p w14:paraId="79111791" w14:textId="77777777" w:rsidR="00DC6391" w:rsidRPr="007606D5" w:rsidRDefault="00DC6391" w:rsidP="00FD69FC">
      <w:pPr>
        <w:numPr>
          <w:ilvl w:val="0"/>
          <w:numId w:val="35"/>
        </w:numPr>
        <w:tabs>
          <w:tab w:val="num" w:pos="900"/>
        </w:tabs>
        <w:rPr>
          <w:lang w:eastAsia="en-US"/>
        </w:rPr>
      </w:pPr>
      <w:r w:rsidRPr="007606D5">
        <w:rPr>
          <w:lang w:eastAsia="en-US"/>
        </w:rPr>
        <w:lastRenderedPageBreak/>
        <w:t>odpravo ali poravnavo stroškov za odpravo vseh napak in poškodb na prostorih, ki bi nastale v času vnosa in namestitve opreme;</w:t>
      </w:r>
    </w:p>
    <w:p w14:paraId="1FC1FBE1" w14:textId="77777777" w:rsidR="00DC6391" w:rsidRPr="007606D5" w:rsidRDefault="00DC6391" w:rsidP="00FD69FC">
      <w:pPr>
        <w:numPr>
          <w:ilvl w:val="0"/>
          <w:numId w:val="35"/>
        </w:numPr>
        <w:tabs>
          <w:tab w:val="num" w:pos="900"/>
        </w:tabs>
        <w:rPr>
          <w:lang w:eastAsia="en-US"/>
        </w:rPr>
      </w:pPr>
      <w:r w:rsidRPr="007606D5">
        <w:rPr>
          <w:lang w:eastAsia="en-US"/>
        </w:rPr>
        <w:t>transport opreme do delovišča in prenos do mesta vgradnje;</w:t>
      </w:r>
    </w:p>
    <w:p w14:paraId="6FE8B749" w14:textId="77777777" w:rsidR="00DC6391" w:rsidRPr="007606D5" w:rsidRDefault="00DC6391" w:rsidP="00FD69FC">
      <w:pPr>
        <w:numPr>
          <w:ilvl w:val="0"/>
          <w:numId w:val="35"/>
        </w:numPr>
        <w:tabs>
          <w:tab w:val="num" w:pos="900"/>
        </w:tabs>
        <w:rPr>
          <w:lang w:eastAsia="en-US"/>
        </w:rPr>
      </w:pPr>
      <w:r w:rsidRPr="007606D5">
        <w:rPr>
          <w:lang w:eastAsia="en-US"/>
        </w:rPr>
        <w:t>popravila vseh okvar na že vgrajeni opremi ali objektu do predaje naročniku oz. uporabniku;</w:t>
      </w:r>
    </w:p>
    <w:p w14:paraId="4DCC4F79" w14:textId="77777777" w:rsidR="00DC6391" w:rsidRPr="007606D5" w:rsidRDefault="00DC6391" w:rsidP="00FD69FC">
      <w:pPr>
        <w:numPr>
          <w:ilvl w:val="0"/>
          <w:numId w:val="35"/>
        </w:numPr>
        <w:tabs>
          <w:tab w:val="num" w:pos="900"/>
        </w:tabs>
        <w:rPr>
          <w:lang w:eastAsia="en-US"/>
        </w:rPr>
      </w:pPr>
      <w:r w:rsidRPr="007606D5">
        <w:rPr>
          <w:lang w:eastAsia="en-US"/>
        </w:rPr>
        <w:t>zaščita podov, sten, stropa, že vgrajene in ostale opreme;</w:t>
      </w:r>
    </w:p>
    <w:p w14:paraId="3211BAC9" w14:textId="77777777" w:rsidR="00DC6391" w:rsidRPr="007606D5" w:rsidRDefault="00DC6391" w:rsidP="00FD69FC">
      <w:pPr>
        <w:numPr>
          <w:ilvl w:val="0"/>
          <w:numId w:val="35"/>
        </w:numPr>
        <w:tabs>
          <w:tab w:val="num" w:pos="900"/>
        </w:tabs>
        <w:rPr>
          <w:lang w:eastAsia="en-US"/>
        </w:rPr>
      </w:pPr>
      <w:r w:rsidRPr="007606D5">
        <w:rPr>
          <w:lang w:eastAsia="en-US"/>
        </w:rPr>
        <w:t>vsa pomožna sredstva (lestve, odri, naprave, pripomočki);</w:t>
      </w:r>
    </w:p>
    <w:p w14:paraId="6D378516" w14:textId="77777777" w:rsidR="00DC6391" w:rsidRPr="007606D5" w:rsidRDefault="00DC6391" w:rsidP="00FD69FC">
      <w:pPr>
        <w:numPr>
          <w:ilvl w:val="0"/>
          <w:numId w:val="35"/>
        </w:numPr>
        <w:tabs>
          <w:tab w:val="num" w:pos="900"/>
        </w:tabs>
        <w:rPr>
          <w:lang w:eastAsia="en-US"/>
        </w:rPr>
      </w:pPr>
      <w:r w:rsidRPr="007606D5">
        <w:rPr>
          <w:lang w:eastAsia="en-US"/>
        </w:rPr>
        <w:t>stroške servisnega vzdrževanja za obdobje garancije za odpravo napak v času vsaj 24 mesecev od prevzema;</w:t>
      </w:r>
    </w:p>
    <w:p w14:paraId="05F9958E" w14:textId="57AB14FB" w:rsidR="00DC6391" w:rsidRDefault="00DC6391" w:rsidP="00FD69FC">
      <w:pPr>
        <w:numPr>
          <w:ilvl w:val="0"/>
          <w:numId w:val="35"/>
        </w:numPr>
        <w:tabs>
          <w:tab w:val="num" w:pos="900"/>
        </w:tabs>
        <w:rPr>
          <w:lang w:eastAsia="en-US"/>
        </w:rPr>
      </w:pPr>
      <w:r w:rsidRPr="007606D5">
        <w:rPr>
          <w:lang w:eastAsia="en-US"/>
        </w:rPr>
        <w:t>v času garancijske dobe redno vzdrževanje opreme, osnovno servisiranje, redne, izredne in periodične preglede, vključno z vsemi stroški (stroški dela, transportov, materiala, ostalih posegov, rezervnih delov, ipd…)</w:t>
      </w:r>
      <w:r w:rsidR="008C6DBB">
        <w:rPr>
          <w:lang w:eastAsia="en-US"/>
        </w:rPr>
        <w:t>,</w:t>
      </w:r>
    </w:p>
    <w:p w14:paraId="5950C211" w14:textId="0A8F48F9" w:rsidR="008C6DBB" w:rsidRPr="007606D5" w:rsidRDefault="008C6DBB" w:rsidP="00FD69FC">
      <w:pPr>
        <w:numPr>
          <w:ilvl w:val="0"/>
          <w:numId w:val="35"/>
        </w:numPr>
        <w:tabs>
          <w:tab w:val="num" w:pos="900"/>
        </w:tabs>
        <w:rPr>
          <w:lang w:eastAsia="en-US"/>
        </w:rPr>
      </w:pPr>
      <w:r>
        <w:rPr>
          <w:lang w:eastAsia="en-US"/>
        </w:rPr>
        <w:t xml:space="preserve">udeleževanje na koordinacijskih sestankih z izvajalci GOI del po potrebi. </w:t>
      </w:r>
    </w:p>
    <w:p w14:paraId="79ED5FC7" w14:textId="22803CD9" w:rsidR="00FD69FC" w:rsidRDefault="00FD69FC" w:rsidP="00FD69FC">
      <w:pPr>
        <w:rPr>
          <w:lang w:eastAsia="en-US"/>
        </w:rPr>
      </w:pPr>
    </w:p>
    <w:p w14:paraId="22219228" w14:textId="77777777" w:rsidR="00DC6391" w:rsidRPr="007606D5" w:rsidRDefault="00DC6391" w:rsidP="00DC6391">
      <w:pPr>
        <w:rPr>
          <w:lang w:eastAsia="en-US"/>
        </w:rPr>
      </w:pPr>
      <w:r w:rsidRPr="007606D5">
        <w:rPr>
          <w:lang w:eastAsia="en-US"/>
        </w:rPr>
        <w:t>V pogodbeni vrednosti so zajeti tudi drugi stroški, ki niso posebej specificirani, so pa potrebni za funkcionalno zagotovitev delovanja predmeta pogodbe.</w:t>
      </w:r>
    </w:p>
    <w:p w14:paraId="7CF0D2C8" w14:textId="77777777" w:rsidR="00DC6391" w:rsidRPr="007606D5" w:rsidRDefault="00DC6391" w:rsidP="00DC6391"/>
    <w:p w14:paraId="3DD34315" w14:textId="77777777" w:rsidR="00DC6391" w:rsidRPr="007606D5" w:rsidRDefault="00DC6391" w:rsidP="00DC6391">
      <w:pPr>
        <w:rPr>
          <w:b/>
        </w:rPr>
      </w:pPr>
      <w:bookmarkStart w:id="237" w:name="_Toc318711898"/>
      <w:bookmarkStart w:id="238" w:name="_Toc318723627"/>
      <w:bookmarkStart w:id="239" w:name="_Toc318723759"/>
      <w:bookmarkStart w:id="240" w:name="_Toc322609487"/>
      <w:bookmarkStart w:id="241" w:name="_Toc322678188"/>
      <w:bookmarkStart w:id="242" w:name="_Toc332714692"/>
      <w:bookmarkStart w:id="243" w:name="_Toc402938177"/>
      <w:bookmarkStart w:id="244" w:name="_Toc402956133"/>
      <w:bookmarkStart w:id="245" w:name="_Toc405979803"/>
      <w:bookmarkStart w:id="246" w:name="_Toc406654020"/>
      <w:bookmarkStart w:id="247" w:name="_Toc446451053"/>
      <w:r w:rsidRPr="007606D5">
        <w:rPr>
          <w:b/>
        </w:rPr>
        <w:t>V. NAČIN PLAČILA</w:t>
      </w:r>
      <w:bookmarkEnd w:id="237"/>
      <w:bookmarkEnd w:id="238"/>
      <w:bookmarkEnd w:id="239"/>
      <w:bookmarkEnd w:id="240"/>
      <w:bookmarkEnd w:id="241"/>
      <w:bookmarkEnd w:id="242"/>
      <w:bookmarkEnd w:id="243"/>
      <w:bookmarkEnd w:id="244"/>
      <w:bookmarkEnd w:id="245"/>
      <w:bookmarkEnd w:id="246"/>
      <w:bookmarkEnd w:id="247"/>
    </w:p>
    <w:p w14:paraId="6CC1635A" w14:textId="77777777" w:rsidR="00DC6391" w:rsidRPr="007606D5" w:rsidRDefault="00DC6391" w:rsidP="002C39F1">
      <w:pPr>
        <w:numPr>
          <w:ilvl w:val="0"/>
          <w:numId w:val="6"/>
        </w:numPr>
        <w:jc w:val="center"/>
      </w:pPr>
      <w:r w:rsidRPr="007606D5">
        <w:t>člen</w:t>
      </w:r>
    </w:p>
    <w:p w14:paraId="520D7505" w14:textId="77777777" w:rsidR="00DC6391" w:rsidRPr="007606D5" w:rsidRDefault="00DC6391" w:rsidP="00DC6391"/>
    <w:p w14:paraId="694F2E6F" w14:textId="0BDBFA9F" w:rsidR="00DC6391" w:rsidRPr="007606D5" w:rsidRDefault="00DC6391" w:rsidP="00DC6391">
      <w:pPr>
        <w:overflowPunct w:val="0"/>
        <w:autoSpaceDE w:val="0"/>
        <w:autoSpaceDN w:val="0"/>
        <w:adjustRightInd w:val="0"/>
        <w:textAlignment w:val="baseline"/>
      </w:pPr>
      <w:r w:rsidRPr="007606D5">
        <w:t xml:space="preserve">Naročnik bo v celoti izvedel plačilo s </w:t>
      </w:r>
      <w:r w:rsidRPr="007606D5">
        <w:rPr>
          <w:lang w:eastAsia="en-US"/>
        </w:rPr>
        <w:t>proračunsk</w:t>
      </w:r>
      <w:r w:rsidR="00012C0F">
        <w:rPr>
          <w:lang w:eastAsia="en-US"/>
        </w:rPr>
        <w:t>e</w:t>
      </w:r>
      <w:r w:rsidRPr="007606D5">
        <w:rPr>
          <w:lang w:eastAsia="en-US"/>
        </w:rPr>
        <w:t xml:space="preserve"> postavk</w:t>
      </w:r>
      <w:r w:rsidR="00012C0F">
        <w:rPr>
          <w:lang w:eastAsia="en-US"/>
        </w:rPr>
        <w:t>e</w:t>
      </w:r>
      <w:r w:rsidRPr="007606D5">
        <w:rPr>
          <w:lang w:eastAsia="en-US"/>
        </w:rPr>
        <w:t xml:space="preserve"> 875, in sicer </w:t>
      </w:r>
      <w:r w:rsidRPr="007606D5">
        <w:t xml:space="preserve">30. dan po prejemu računa, ki ga izvajalec izstavi na podlagi podpisane dobavnice in primopredajnega zapisnika s strani naročnika in uporabnika. </w:t>
      </w:r>
    </w:p>
    <w:p w14:paraId="1DB54E90" w14:textId="77777777" w:rsidR="00DC6391" w:rsidRPr="007606D5" w:rsidRDefault="00DC6391" w:rsidP="00DC6391">
      <w:pPr>
        <w:overflowPunct w:val="0"/>
        <w:autoSpaceDE w:val="0"/>
        <w:autoSpaceDN w:val="0"/>
        <w:adjustRightInd w:val="0"/>
        <w:textAlignment w:val="baseline"/>
      </w:pPr>
    </w:p>
    <w:p w14:paraId="4F93B5EA" w14:textId="77777777" w:rsidR="00DC6391" w:rsidRPr="007606D5" w:rsidRDefault="00DC6391" w:rsidP="00DC6391">
      <w:r w:rsidRPr="007606D5">
        <w:t xml:space="preserve">Znesek računa mora biti nakazan na transakcijski račun izvajalca:  </w:t>
      </w:r>
    </w:p>
    <w:p w14:paraId="70B6B669" w14:textId="4652F507" w:rsidR="00DC6391" w:rsidRPr="007606D5" w:rsidRDefault="00DC6391" w:rsidP="00DC6391">
      <w:r w:rsidRPr="007606D5">
        <w:t xml:space="preserve">banka </w:t>
      </w:r>
      <w:r w:rsidR="00FD69FC" w:rsidRPr="00FD69FC">
        <w:rPr>
          <w:u w:val="single"/>
        </w:rPr>
        <w:fldChar w:fldCharType="begin">
          <w:ffData>
            <w:name w:val="Besedilo10"/>
            <w:enabled/>
            <w:calcOnExit w:val="0"/>
            <w:textInput/>
          </w:ffData>
        </w:fldChar>
      </w:r>
      <w:r w:rsidR="00FD69FC" w:rsidRPr="00FD69FC">
        <w:rPr>
          <w:u w:val="single"/>
        </w:rPr>
        <w:instrText xml:space="preserve"> FORMTEXT </w:instrText>
      </w:r>
      <w:r w:rsidR="00FD69FC" w:rsidRPr="00FD69FC">
        <w:rPr>
          <w:u w:val="single"/>
        </w:rPr>
      </w:r>
      <w:r w:rsidR="00FD69FC" w:rsidRPr="00FD69FC">
        <w:rPr>
          <w:u w:val="single"/>
        </w:rPr>
        <w:fldChar w:fldCharType="separate"/>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fldChar w:fldCharType="end"/>
      </w:r>
      <w:r w:rsidR="00FD69FC">
        <w:t>,</w:t>
      </w:r>
    </w:p>
    <w:p w14:paraId="2C80C345" w14:textId="778EF70A" w:rsidR="00DC6391" w:rsidRPr="007606D5" w:rsidRDefault="00DC6391" w:rsidP="00DC6391">
      <w:r w:rsidRPr="007606D5">
        <w:t xml:space="preserve">št. računa </w:t>
      </w:r>
      <w:r w:rsidR="00FD69FC" w:rsidRPr="00FD69FC">
        <w:rPr>
          <w:u w:val="single"/>
        </w:rPr>
        <w:fldChar w:fldCharType="begin">
          <w:ffData>
            <w:name w:val="Besedilo10"/>
            <w:enabled/>
            <w:calcOnExit w:val="0"/>
            <w:textInput/>
          </w:ffData>
        </w:fldChar>
      </w:r>
      <w:r w:rsidR="00FD69FC" w:rsidRPr="00FD69FC">
        <w:rPr>
          <w:u w:val="single"/>
        </w:rPr>
        <w:instrText xml:space="preserve"> FORMTEXT </w:instrText>
      </w:r>
      <w:r w:rsidR="00FD69FC" w:rsidRPr="00FD69FC">
        <w:rPr>
          <w:u w:val="single"/>
        </w:rPr>
      </w:r>
      <w:r w:rsidR="00FD69FC" w:rsidRPr="00FD69FC">
        <w:rPr>
          <w:u w:val="single"/>
        </w:rPr>
        <w:fldChar w:fldCharType="separate"/>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fldChar w:fldCharType="end"/>
      </w:r>
      <w:r w:rsidR="00FD69FC" w:rsidRPr="00FD69FC">
        <w:t>,</w:t>
      </w:r>
    </w:p>
    <w:p w14:paraId="62D001E9" w14:textId="77777777" w:rsidR="00DC6391" w:rsidRPr="007606D5" w:rsidRDefault="00DC6391" w:rsidP="00DC6391">
      <w:r w:rsidRPr="007606D5">
        <w:t>oziroma na transakcijske račune podizvajalcev skladno z ZJN-3.</w:t>
      </w:r>
      <w:r w:rsidRPr="007606D5">
        <w:tab/>
      </w:r>
    </w:p>
    <w:p w14:paraId="60E62B4C" w14:textId="77777777" w:rsidR="00DC6391" w:rsidRPr="007606D5" w:rsidRDefault="00DC6391" w:rsidP="00DC6391">
      <w:r w:rsidRPr="007606D5">
        <w:tab/>
      </w:r>
    </w:p>
    <w:p w14:paraId="7917F2C6" w14:textId="77777777" w:rsidR="00DC6391" w:rsidRPr="007606D5" w:rsidRDefault="00DC6391" w:rsidP="00DC6391">
      <w:r w:rsidRPr="007606D5">
        <w:t>Izvajalec bo moral vse račune naročniku pošiljati izključno v elektronski obliki (e-račun), skladno z zakonom, ki ureja opravljanje plačilnih storitev za proračunske uporabnike.</w:t>
      </w:r>
    </w:p>
    <w:p w14:paraId="26C992E9" w14:textId="77777777" w:rsidR="00DC6391" w:rsidRPr="007606D5" w:rsidRDefault="00DC6391" w:rsidP="00DC6391"/>
    <w:p w14:paraId="1E15CD96" w14:textId="77777777" w:rsidR="00DC6391" w:rsidRPr="007606D5" w:rsidRDefault="00DC6391" w:rsidP="00DC6391">
      <w:r w:rsidRPr="007606D5">
        <w:t>Od neupravičeno in/ali nepravočasno plačanih zneskov pripadajo izvajalcu oziroma podizvajalcem zakonite zamudne obresti.</w:t>
      </w:r>
    </w:p>
    <w:p w14:paraId="457CBE45" w14:textId="77777777" w:rsidR="00DC6391" w:rsidRPr="007606D5" w:rsidRDefault="00DC6391" w:rsidP="00DC6391"/>
    <w:p w14:paraId="5D9C418B" w14:textId="4AEE0C35" w:rsidR="00DC6391" w:rsidRPr="007606D5" w:rsidRDefault="00C63ED3" w:rsidP="00DC6391">
      <w:pPr>
        <w:rPr>
          <w:lang w:eastAsia="en-US"/>
        </w:rPr>
      </w:pPr>
      <w:r w:rsidRPr="007606D5">
        <w:rPr>
          <w:lang w:eastAsia="en-US"/>
        </w:rPr>
        <w:t>Pogodbene stranke so soglasne, da je izpolnitev te pogodbe vezana na proračunske zmogljivosti naročnika v let</w:t>
      </w:r>
      <w:r w:rsidR="00012C0F">
        <w:rPr>
          <w:lang w:eastAsia="en-US"/>
        </w:rPr>
        <w:t>ih</w:t>
      </w:r>
      <w:r w:rsidRPr="007606D5">
        <w:rPr>
          <w:lang w:eastAsia="en-US"/>
        </w:rPr>
        <w:t xml:space="preserve"> 2020</w:t>
      </w:r>
      <w:r w:rsidR="00012C0F">
        <w:rPr>
          <w:lang w:eastAsia="en-US"/>
        </w:rPr>
        <w:t xml:space="preserve"> in 2021</w:t>
      </w:r>
      <w:r w:rsidRPr="007606D5">
        <w:rPr>
          <w:lang w:eastAsia="en-US"/>
        </w:rPr>
        <w:t>. Če pride do spremembe v proračunu ali programu dela naročnika / uporabnika oziroma do proračunskih ukrepov, ki neposredno vplivajo na to pogodbo, so stranke soglasne, da s sklenitvijo dodatka k tej pogodbi to pogodbo ustrezno spremenijo.</w:t>
      </w:r>
    </w:p>
    <w:p w14:paraId="003FAB69" w14:textId="77777777" w:rsidR="00AD4606" w:rsidRPr="007606D5" w:rsidRDefault="00AD4606" w:rsidP="00DC6391"/>
    <w:p w14:paraId="542BAD81" w14:textId="77777777" w:rsidR="00DC6391" w:rsidRPr="007606D5" w:rsidRDefault="00DC6391" w:rsidP="00DC6391">
      <w:pPr>
        <w:rPr>
          <w:b/>
        </w:rPr>
      </w:pPr>
      <w:r w:rsidRPr="007606D5">
        <w:rPr>
          <w:b/>
        </w:rPr>
        <w:t xml:space="preserve">VI. PRIMOPREDAJA OZ. PREVZEM OPREME V LAST </w:t>
      </w:r>
    </w:p>
    <w:p w14:paraId="2AAC0AED" w14:textId="77777777" w:rsidR="00DC6391" w:rsidRPr="007606D5" w:rsidRDefault="00DC6391" w:rsidP="00DC6391"/>
    <w:p w14:paraId="252BF081" w14:textId="77777777" w:rsidR="00DC6391" w:rsidRPr="007606D5" w:rsidRDefault="00DC6391" w:rsidP="002C39F1">
      <w:pPr>
        <w:numPr>
          <w:ilvl w:val="0"/>
          <w:numId w:val="6"/>
        </w:numPr>
        <w:jc w:val="center"/>
      </w:pPr>
      <w:r w:rsidRPr="007606D5">
        <w:t>člen</w:t>
      </w:r>
    </w:p>
    <w:p w14:paraId="21B64681" w14:textId="77777777" w:rsidR="00DC6391" w:rsidRPr="007606D5" w:rsidRDefault="00DC6391" w:rsidP="00DC6391">
      <w:pPr>
        <w:rPr>
          <w:highlight w:val="yellow"/>
        </w:rPr>
      </w:pPr>
    </w:p>
    <w:p w14:paraId="68BB7AD5" w14:textId="707E8474" w:rsidR="00DC6391" w:rsidRDefault="00DC6391" w:rsidP="00DC6391">
      <w:pPr>
        <w:tabs>
          <w:tab w:val="left" w:pos="0"/>
        </w:tabs>
        <w:rPr>
          <w:lang w:eastAsia="en-US"/>
        </w:rPr>
      </w:pPr>
      <w:r w:rsidRPr="007606D5">
        <w:rPr>
          <w:lang w:eastAsia="en-US"/>
        </w:rPr>
        <w:t xml:space="preserve">Izvajalec mora opremo, ki je predmet te pogodbe, v roku, kot je naveden v 3. členu, izročiti naročniku in uporabniku na lokaciji </w:t>
      </w:r>
      <w:r w:rsidR="00012C0F">
        <w:rPr>
          <w:lang w:eastAsia="en-US"/>
        </w:rPr>
        <w:t>na Jesenicah</w:t>
      </w:r>
      <w:r w:rsidRPr="007606D5">
        <w:rPr>
          <w:lang w:eastAsia="en-US"/>
        </w:rPr>
        <w:t>.</w:t>
      </w:r>
    </w:p>
    <w:p w14:paraId="40AC4D34" w14:textId="2D1A8F7F" w:rsidR="00DD6789" w:rsidRDefault="00DD6789" w:rsidP="00DC6391">
      <w:pPr>
        <w:tabs>
          <w:tab w:val="left" w:pos="0"/>
        </w:tabs>
        <w:rPr>
          <w:lang w:eastAsia="en-US"/>
        </w:rPr>
      </w:pPr>
    </w:p>
    <w:p w14:paraId="6EFFB92D" w14:textId="77777777" w:rsidR="00DD6789" w:rsidRPr="007606D5" w:rsidRDefault="00DD6789" w:rsidP="00DC6391">
      <w:pPr>
        <w:tabs>
          <w:tab w:val="left" w:pos="0"/>
        </w:tabs>
      </w:pPr>
    </w:p>
    <w:p w14:paraId="7B643184" w14:textId="77777777" w:rsidR="00DC6391" w:rsidRPr="007606D5" w:rsidRDefault="00DC6391" w:rsidP="00DC6391"/>
    <w:p w14:paraId="4DCC839F" w14:textId="77777777" w:rsidR="00DC6391" w:rsidRPr="007606D5" w:rsidRDefault="00DC6391" w:rsidP="002C39F1">
      <w:pPr>
        <w:numPr>
          <w:ilvl w:val="0"/>
          <w:numId w:val="6"/>
        </w:numPr>
        <w:jc w:val="center"/>
      </w:pPr>
      <w:r w:rsidRPr="007606D5">
        <w:lastRenderedPageBreak/>
        <w:t>člen</w:t>
      </w:r>
    </w:p>
    <w:p w14:paraId="39E24F8A" w14:textId="77777777" w:rsidR="00DC6391" w:rsidRPr="007606D5" w:rsidRDefault="00DC6391" w:rsidP="00DC6391">
      <w:pPr>
        <w:rPr>
          <w:rFonts w:eastAsia="Arial Unicode MS"/>
        </w:rPr>
      </w:pPr>
    </w:p>
    <w:p w14:paraId="3A1246BC" w14:textId="03FD7632" w:rsidR="00DC6391" w:rsidRPr="007606D5" w:rsidRDefault="00DC6391" w:rsidP="00DC6391">
      <w:pPr>
        <w:rPr>
          <w:rFonts w:eastAsia="Arial Unicode MS"/>
          <w:kern w:val="2"/>
          <w:lang w:eastAsia="en-US"/>
        </w:rPr>
      </w:pPr>
      <w:r w:rsidRPr="00D04702">
        <w:rPr>
          <w:rFonts w:eastAsia="Arial Unicode MS"/>
          <w:kern w:val="2"/>
          <w:lang w:eastAsia="en-US"/>
        </w:rPr>
        <w:t>Izvajalec mora uporabnika o nameravani dobavi obvestiti preko e-pošte ali pisno vsaj 2 delovna dneva pred dobavo. V obvestilu mora navesti uro</w:t>
      </w:r>
      <w:r w:rsidR="00390FD0" w:rsidRPr="00D04702">
        <w:rPr>
          <w:rFonts w:eastAsia="Arial Unicode MS"/>
          <w:kern w:val="2"/>
          <w:lang w:eastAsia="en-US"/>
        </w:rPr>
        <w:t xml:space="preserve"> </w:t>
      </w:r>
      <w:r w:rsidRPr="00D04702">
        <w:rPr>
          <w:rFonts w:eastAsia="Arial Unicode MS"/>
          <w:kern w:val="2"/>
          <w:lang w:eastAsia="en-US"/>
        </w:rPr>
        <w:t>možnega začetka dobave, način dobave in količino opreme. Uporabnik mora prevzem potrditi najkasneje 1 delovni dan po prejemu obvestila. Uporabnik opreme, ki ni bila tako najavljena ali katere dobava poteka v nasprotju z dogovorjenim načinom, ni dolžan sprejeti.</w:t>
      </w:r>
    </w:p>
    <w:p w14:paraId="6A307FD3" w14:textId="77777777" w:rsidR="00DC6391" w:rsidRPr="007606D5" w:rsidRDefault="00DC6391" w:rsidP="00DC6391">
      <w:pPr>
        <w:rPr>
          <w:rFonts w:eastAsia="Arial Unicode MS"/>
        </w:rPr>
      </w:pPr>
    </w:p>
    <w:p w14:paraId="61A4A036" w14:textId="77777777" w:rsidR="00DC6391" w:rsidRPr="007606D5" w:rsidRDefault="00DC6391" w:rsidP="002C39F1">
      <w:pPr>
        <w:numPr>
          <w:ilvl w:val="0"/>
          <w:numId w:val="6"/>
        </w:numPr>
        <w:jc w:val="center"/>
      </w:pPr>
      <w:r w:rsidRPr="007606D5">
        <w:t>člen</w:t>
      </w:r>
    </w:p>
    <w:p w14:paraId="03A31A4D" w14:textId="77777777" w:rsidR="00DC6391" w:rsidRPr="007606D5" w:rsidRDefault="00DC6391" w:rsidP="00DC6391">
      <w:pPr>
        <w:rPr>
          <w:rFonts w:eastAsia="Arial Unicode MS"/>
        </w:rPr>
      </w:pPr>
    </w:p>
    <w:p w14:paraId="2334B7EB" w14:textId="77777777" w:rsidR="00DC6391" w:rsidRPr="007606D5" w:rsidRDefault="00DC6391" w:rsidP="00DC6391">
      <w:pPr>
        <w:rPr>
          <w:rFonts w:eastAsia="Arial Unicode MS"/>
          <w:kern w:val="2"/>
          <w:lang w:eastAsia="en-US"/>
        </w:rPr>
      </w:pPr>
      <w:r w:rsidRPr="007606D5">
        <w:rPr>
          <w:rFonts w:eastAsia="Arial Unicode MS"/>
          <w:kern w:val="2"/>
          <w:lang w:eastAsia="en-US"/>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388071D6" w14:textId="77777777" w:rsidR="00DC6391" w:rsidRPr="007606D5" w:rsidRDefault="00DC6391" w:rsidP="00DC6391">
      <w:pPr>
        <w:rPr>
          <w:rFonts w:eastAsia="Arial Unicode MS"/>
          <w:kern w:val="2"/>
          <w:lang w:eastAsia="en-US"/>
        </w:rPr>
      </w:pPr>
    </w:p>
    <w:p w14:paraId="329BF2D0" w14:textId="77777777" w:rsidR="00DC6391" w:rsidRPr="007606D5" w:rsidRDefault="00DC6391" w:rsidP="00DC6391">
      <w:pPr>
        <w:rPr>
          <w:rFonts w:eastAsia="Arial Unicode MS"/>
          <w:kern w:val="2"/>
          <w:lang w:eastAsia="en-US"/>
        </w:rPr>
      </w:pPr>
      <w:r w:rsidRPr="007606D5">
        <w:rPr>
          <w:rFonts w:eastAsia="Arial Unicode MS"/>
          <w:kern w:val="2"/>
          <w:lang w:eastAsia="en-US"/>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23BEE7C3" w14:textId="77777777" w:rsidR="00DC6391" w:rsidRPr="007606D5" w:rsidRDefault="00DC6391" w:rsidP="00DC6391">
      <w:pPr>
        <w:rPr>
          <w:rFonts w:eastAsia="Arial Unicode MS"/>
        </w:rPr>
      </w:pPr>
    </w:p>
    <w:p w14:paraId="6DCDE147" w14:textId="77777777" w:rsidR="00DC6391" w:rsidRPr="007606D5" w:rsidRDefault="00DC6391" w:rsidP="002C39F1">
      <w:pPr>
        <w:numPr>
          <w:ilvl w:val="0"/>
          <w:numId w:val="6"/>
        </w:numPr>
        <w:jc w:val="center"/>
      </w:pPr>
      <w:r w:rsidRPr="007606D5">
        <w:t>člen</w:t>
      </w:r>
    </w:p>
    <w:p w14:paraId="0E485EE7" w14:textId="77777777" w:rsidR="00DC6391" w:rsidRPr="007606D5" w:rsidRDefault="00DC6391" w:rsidP="00DC6391"/>
    <w:p w14:paraId="096D6C02" w14:textId="77777777" w:rsidR="00DC6391" w:rsidRPr="007606D5" w:rsidRDefault="00DC6391" w:rsidP="00DC6391">
      <w:pPr>
        <w:rPr>
          <w:lang w:eastAsia="en-US"/>
        </w:rPr>
      </w:pPr>
      <w:r w:rsidRPr="007606D5">
        <w:rPr>
          <w:lang w:eastAsia="en-US"/>
        </w:rPr>
        <w:t>Prevzem opreme oz. primopredajo je mogoče opraviti le na podlagi uspešnega predhodnega kakovostnega in količinskega pregleda opreme, vključno z odpravo pomanjkljivosti. Naročnik, uporabnik in izvajalec se dogovorijo o poteku in načinu izvedbe primopredaje.</w:t>
      </w:r>
    </w:p>
    <w:p w14:paraId="45D54305" w14:textId="77777777" w:rsidR="00DC6391" w:rsidRPr="007606D5" w:rsidRDefault="00DC6391" w:rsidP="00DC6391">
      <w:pPr>
        <w:rPr>
          <w:lang w:eastAsia="en-US"/>
        </w:rPr>
      </w:pPr>
    </w:p>
    <w:p w14:paraId="2178FCCC" w14:textId="77777777" w:rsidR="00DC6391" w:rsidRPr="007606D5" w:rsidRDefault="00DC6391" w:rsidP="00DC6391">
      <w:pPr>
        <w:rPr>
          <w:lang w:eastAsia="en-US"/>
        </w:rPr>
      </w:pPr>
      <w:r w:rsidRPr="007606D5">
        <w:rPr>
          <w:lang w:eastAsia="en-US"/>
        </w:rPr>
        <w:t>Ob primopredaji opreme je dolžan izvajalec predati naročniku oz. uporabniku tudi vso zahtevano dokumentacijo:</w:t>
      </w:r>
    </w:p>
    <w:p w14:paraId="3986D9C1" w14:textId="77777777" w:rsidR="00DC6391" w:rsidRPr="007606D5" w:rsidRDefault="00DC6391" w:rsidP="002C39F1">
      <w:pPr>
        <w:numPr>
          <w:ilvl w:val="0"/>
          <w:numId w:val="19"/>
        </w:numPr>
        <w:jc w:val="left"/>
        <w:rPr>
          <w:lang w:eastAsia="en-US"/>
        </w:rPr>
      </w:pPr>
      <w:r w:rsidRPr="007606D5">
        <w:rPr>
          <w:lang w:eastAsia="en-US"/>
        </w:rPr>
        <w:t>garancijske list</w:t>
      </w:r>
      <w:r w:rsidR="000420D7" w:rsidRPr="007606D5">
        <w:rPr>
          <w:lang w:eastAsia="en-US"/>
        </w:rPr>
        <w:t>e za brezhibno delovanje opreme</w:t>
      </w:r>
      <w:r w:rsidRPr="007606D5">
        <w:rPr>
          <w:lang w:eastAsia="en-US"/>
        </w:rPr>
        <w:t>.</w:t>
      </w:r>
    </w:p>
    <w:p w14:paraId="055C8B12" w14:textId="77777777" w:rsidR="00DC6391" w:rsidRPr="007606D5" w:rsidRDefault="00DC6391" w:rsidP="00DC6391">
      <w:pPr>
        <w:rPr>
          <w:lang w:eastAsia="en-US"/>
        </w:rPr>
      </w:pPr>
    </w:p>
    <w:p w14:paraId="4A4FEFBB" w14:textId="77777777" w:rsidR="00DC6391" w:rsidRPr="007606D5" w:rsidRDefault="00DC6391" w:rsidP="00DC6391">
      <w:pPr>
        <w:rPr>
          <w:lang w:eastAsia="en-US"/>
        </w:rPr>
      </w:pPr>
      <w:r w:rsidRPr="007606D5">
        <w:rPr>
          <w:lang w:eastAsia="en-US"/>
        </w:rPr>
        <w:t xml:space="preserve">O primopredaji se sestavi zapisnik. </w:t>
      </w:r>
    </w:p>
    <w:p w14:paraId="77ACA9A1" w14:textId="77777777" w:rsidR="00DC6391" w:rsidRPr="007606D5" w:rsidRDefault="00DC6391" w:rsidP="00DC6391">
      <w:pPr>
        <w:rPr>
          <w:lang w:eastAsia="en-US"/>
        </w:rPr>
      </w:pPr>
    </w:p>
    <w:p w14:paraId="35F47761" w14:textId="77777777" w:rsidR="00DC6391" w:rsidRPr="007606D5" w:rsidRDefault="00DC6391" w:rsidP="00DC6391">
      <w:pPr>
        <w:rPr>
          <w:i/>
          <w:color w:val="FF0000"/>
          <w:lang w:eastAsia="en-US"/>
        </w:rPr>
      </w:pPr>
      <w:r w:rsidRPr="007606D5">
        <w:rPr>
          <w:lang w:eastAsia="en-US"/>
        </w:rPr>
        <w:t xml:space="preserve">V primopredajnem zapisniku se izrecno ugotovi, da oprema z montažo v celoti izpolnjuje pogodbeno določilo </w:t>
      </w:r>
      <w:r w:rsidRPr="007606D5">
        <w:t>najnižja skupna ponudbena cena.</w:t>
      </w:r>
    </w:p>
    <w:p w14:paraId="7E94A1AC" w14:textId="77777777" w:rsidR="00DC6391" w:rsidRPr="007606D5" w:rsidRDefault="00DC6391" w:rsidP="00DC6391"/>
    <w:p w14:paraId="270B30BB" w14:textId="77777777" w:rsidR="00DC6391" w:rsidRPr="007606D5" w:rsidRDefault="00DC6391" w:rsidP="00DC6391">
      <w:pPr>
        <w:rPr>
          <w:b/>
        </w:rPr>
      </w:pPr>
      <w:r w:rsidRPr="007606D5">
        <w:rPr>
          <w:b/>
        </w:rPr>
        <w:t>VII. GARANCIJSKI ROKI, VZDRŽEVANJE, ODPRAVA NAPAK, NADZOR</w:t>
      </w:r>
    </w:p>
    <w:p w14:paraId="7359497A" w14:textId="77777777" w:rsidR="00DC6391" w:rsidRPr="007606D5" w:rsidRDefault="00DC6391" w:rsidP="00DC6391">
      <w:pPr>
        <w:rPr>
          <w:rFonts w:eastAsia="Arial Unicode MS"/>
        </w:rPr>
      </w:pPr>
    </w:p>
    <w:p w14:paraId="4364BB77" w14:textId="77777777" w:rsidR="00DC6391" w:rsidRPr="007606D5" w:rsidRDefault="00DC6391" w:rsidP="002C39F1">
      <w:pPr>
        <w:numPr>
          <w:ilvl w:val="0"/>
          <w:numId w:val="6"/>
        </w:numPr>
        <w:jc w:val="center"/>
      </w:pPr>
      <w:r w:rsidRPr="007606D5">
        <w:t>člen</w:t>
      </w:r>
    </w:p>
    <w:p w14:paraId="0A789EAC" w14:textId="77777777" w:rsidR="00DC6391" w:rsidRPr="007606D5" w:rsidRDefault="00DC6391" w:rsidP="00DC6391"/>
    <w:p w14:paraId="506BE92D" w14:textId="77777777" w:rsidR="00DC6391" w:rsidRPr="007606D5" w:rsidRDefault="00DC6391" w:rsidP="00DC6391">
      <w:r w:rsidRPr="007606D5">
        <w:t>Izvajalec garantira, da je oprema, dobavljena po tej pogodbi, nova in nerabljena.</w:t>
      </w:r>
    </w:p>
    <w:p w14:paraId="56DD4222" w14:textId="77777777" w:rsidR="00DC6391" w:rsidRPr="007606D5" w:rsidRDefault="00DC6391" w:rsidP="00DC6391"/>
    <w:p w14:paraId="013EE394" w14:textId="636FDC78" w:rsidR="00DC6391" w:rsidRDefault="00DC6391" w:rsidP="00DC6391">
      <w:r w:rsidRPr="007606D5">
        <w:t xml:space="preserve">Za vso opremo, ki je predmet te pogodbe, daje </w:t>
      </w:r>
      <w:r w:rsidRPr="007606D5">
        <w:rPr>
          <w:lang w:eastAsia="en-US"/>
        </w:rPr>
        <w:t>izvajalec</w:t>
      </w:r>
      <w:r w:rsidRPr="007606D5">
        <w:t xml:space="preserve"> 24 mesečno garancijo.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14:paraId="5569E1CD" w14:textId="5A085920" w:rsidR="00DD6789" w:rsidRDefault="00DD6789" w:rsidP="00DC6391"/>
    <w:p w14:paraId="0D5010CC" w14:textId="53A1125D" w:rsidR="00DD6789" w:rsidRDefault="00DD6789" w:rsidP="00DC6391"/>
    <w:p w14:paraId="654A52B9" w14:textId="77777777" w:rsidR="00DD6789" w:rsidRPr="007606D5" w:rsidRDefault="00DD6789" w:rsidP="00DC6391"/>
    <w:p w14:paraId="64AD5458" w14:textId="77777777" w:rsidR="00DC6391" w:rsidRPr="007606D5" w:rsidRDefault="00DC6391" w:rsidP="00DC6391"/>
    <w:p w14:paraId="68899AEB" w14:textId="77777777" w:rsidR="00DC6391" w:rsidRPr="007606D5" w:rsidRDefault="00DC6391" w:rsidP="002C39F1">
      <w:pPr>
        <w:widowControl w:val="0"/>
        <w:numPr>
          <w:ilvl w:val="0"/>
          <w:numId w:val="6"/>
        </w:numPr>
        <w:adjustRightInd w:val="0"/>
        <w:jc w:val="center"/>
        <w:textAlignment w:val="baseline"/>
      </w:pPr>
      <w:r w:rsidRPr="007606D5">
        <w:lastRenderedPageBreak/>
        <w:t>člen</w:t>
      </w:r>
    </w:p>
    <w:p w14:paraId="020924B5" w14:textId="77777777" w:rsidR="00DC6391" w:rsidRPr="007606D5" w:rsidRDefault="00DC6391" w:rsidP="00DC6391"/>
    <w:p w14:paraId="33D1E67B" w14:textId="77777777" w:rsidR="00DC6391" w:rsidRPr="007606D5" w:rsidRDefault="00DC6391" w:rsidP="00DC6391">
      <w:r w:rsidRPr="007606D5">
        <w:t>Če izvajalec, potem ko je dobil obvestilo o napaki, v dogovorjenem roku ne odpravi napake na opremi, lahko naročnik sam izvrši vse aktivnosti, ki so potrebne za odpravo napak. Vse rizike in stroške, ki bi izhajali iz takšnega ukrepanja naročnika, bo nosil izvajalec.</w:t>
      </w:r>
    </w:p>
    <w:p w14:paraId="1683D567" w14:textId="77777777" w:rsidR="00DC6391" w:rsidRPr="007606D5" w:rsidRDefault="00DC6391" w:rsidP="00DC6391"/>
    <w:p w14:paraId="5A9E9D4B" w14:textId="2D7A9FC1" w:rsidR="00DC6391" w:rsidRPr="007606D5" w:rsidRDefault="00DC6391" w:rsidP="00DC6391">
      <w:r w:rsidRPr="007606D5">
        <w:t>V primeru, da popravilo ni končano v roku 30 dni oziroma če se ista napaka pojavi več kot trikrat, je izvajalec dolžan zagotoviti enakovredno novo opremo</w:t>
      </w:r>
      <w:r w:rsidR="00A711DB">
        <w:t xml:space="preserve"> najkasneje v roku 5 delovnih dni od poziva uporabnika k zamenjavi opreme.</w:t>
      </w:r>
    </w:p>
    <w:p w14:paraId="12052E06" w14:textId="77777777" w:rsidR="004529A8" w:rsidRPr="007606D5" w:rsidRDefault="004529A8" w:rsidP="00DC6391">
      <w:pPr>
        <w:tabs>
          <w:tab w:val="left" w:pos="3969"/>
        </w:tabs>
        <w:rPr>
          <w:highlight w:val="yellow"/>
        </w:rPr>
      </w:pPr>
    </w:p>
    <w:p w14:paraId="6BC3659B" w14:textId="77777777" w:rsidR="00DC6391" w:rsidRPr="007606D5" w:rsidRDefault="00DC6391" w:rsidP="002C39F1">
      <w:pPr>
        <w:widowControl w:val="0"/>
        <w:numPr>
          <w:ilvl w:val="0"/>
          <w:numId w:val="6"/>
        </w:numPr>
        <w:adjustRightInd w:val="0"/>
        <w:jc w:val="center"/>
        <w:textAlignment w:val="baseline"/>
      </w:pPr>
      <w:r w:rsidRPr="007606D5">
        <w:t>člen</w:t>
      </w:r>
    </w:p>
    <w:p w14:paraId="421DEBD0" w14:textId="77777777" w:rsidR="00DC6391" w:rsidRPr="007606D5" w:rsidRDefault="00DC6391" w:rsidP="00DC6391">
      <w:pPr>
        <w:tabs>
          <w:tab w:val="left" w:pos="3969"/>
        </w:tabs>
        <w:rPr>
          <w:highlight w:val="yellow"/>
        </w:rPr>
      </w:pPr>
    </w:p>
    <w:p w14:paraId="10EC51D3" w14:textId="77777777" w:rsidR="00DC6391" w:rsidRPr="007606D5" w:rsidRDefault="00DC6391" w:rsidP="00DC6391">
      <w:r w:rsidRPr="007606D5">
        <w:t>Pogodbena oprema in pogodbena dela bodo izdelani oziroma izvedeni kakovostno, sodobno, skladno z veljavnimi predpisi in normativi.</w:t>
      </w:r>
    </w:p>
    <w:p w14:paraId="550BB529" w14:textId="77777777" w:rsidR="00DC6391" w:rsidRPr="007606D5" w:rsidRDefault="00DC6391" w:rsidP="00DC6391">
      <w:pPr>
        <w:tabs>
          <w:tab w:val="left" w:pos="3969"/>
        </w:tabs>
      </w:pPr>
    </w:p>
    <w:p w14:paraId="3D31D7DC" w14:textId="77777777" w:rsidR="00DC6391" w:rsidRPr="007606D5" w:rsidRDefault="00DC6391" w:rsidP="00DC6391">
      <w:pPr>
        <w:tabs>
          <w:tab w:val="left" w:pos="3969"/>
        </w:tabs>
      </w:pPr>
      <w:r w:rsidRPr="007606D5">
        <w:t xml:space="preserve">Izvajalec je dolžan dopustiti in omogočiti naročniku učinkovit nadzor nad kakovostjo, količino in rokom dobavljene opreme in opravljenih storitev, skladno z zahtevami iz dokumentacije za predmetno javno naročilo. </w:t>
      </w:r>
    </w:p>
    <w:p w14:paraId="3C32F754" w14:textId="77777777" w:rsidR="00DC6391" w:rsidRPr="007606D5" w:rsidRDefault="00DC6391" w:rsidP="00DC6391">
      <w:pPr>
        <w:rPr>
          <w:highlight w:val="yellow"/>
        </w:rPr>
      </w:pPr>
    </w:p>
    <w:p w14:paraId="0A471448" w14:textId="77777777" w:rsidR="00DC6391" w:rsidRPr="007606D5" w:rsidRDefault="00DC6391" w:rsidP="00DC6391">
      <w:pPr>
        <w:rPr>
          <w:b/>
        </w:rPr>
      </w:pPr>
      <w:r w:rsidRPr="007606D5">
        <w:rPr>
          <w:b/>
        </w:rPr>
        <w:t xml:space="preserve">VIII. OBVEZNOSTI POGODBENIH STRANK </w:t>
      </w:r>
    </w:p>
    <w:p w14:paraId="63E1BB90" w14:textId="77777777" w:rsidR="00DC6391" w:rsidRPr="007606D5" w:rsidRDefault="00DC6391" w:rsidP="002C39F1">
      <w:pPr>
        <w:numPr>
          <w:ilvl w:val="0"/>
          <w:numId w:val="6"/>
        </w:numPr>
        <w:jc w:val="center"/>
      </w:pPr>
      <w:r w:rsidRPr="007606D5">
        <w:t>člen</w:t>
      </w:r>
    </w:p>
    <w:p w14:paraId="65E55FFF" w14:textId="77777777" w:rsidR="00DC6391" w:rsidRPr="007606D5" w:rsidRDefault="00DC6391" w:rsidP="00DC6391"/>
    <w:p w14:paraId="2BA0ADED" w14:textId="77777777" w:rsidR="00DC6391" w:rsidRPr="007606D5" w:rsidRDefault="00DC6391" w:rsidP="00DC6391">
      <w:pPr>
        <w:jc w:val="left"/>
      </w:pPr>
      <w:r w:rsidRPr="007606D5">
        <w:t>Obveznosti naročnika so:</w:t>
      </w:r>
    </w:p>
    <w:p w14:paraId="4E3D3357" w14:textId="77777777" w:rsidR="00DC6391" w:rsidRPr="007606D5" w:rsidRDefault="00DC6391" w:rsidP="002C39F1">
      <w:pPr>
        <w:numPr>
          <w:ilvl w:val="0"/>
          <w:numId w:val="24"/>
        </w:numPr>
        <w:ind w:left="709"/>
      </w:pPr>
      <w:r w:rsidRPr="007606D5">
        <w:t>dati na razpolago izvajalcu vso dokumentacijo in in</w:t>
      </w:r>
      <w:r w:rsidR="000420D7" w:rsidRPr="007606D5">
        <w:t>formacije, s katerimi razpolaga</w:t>
      </w:r>
      <w:r w:rsidRPr="007606D5">
        <w:t xml:space="preserve"> in so za realizacijo pogodbenih obveznosti potrebne;</w:t>
      </w:r>
    </w:p>
    <w:p w14:paraId="1CE76D12" w14:textId="77777777" w:rsidR="00DC6391" w:rsidRPr="007606D5" w:rsidRDefault="00DC6391" w:rsidP="002C39F1">
      <w:pPr>
        <w:numPr>
          <w:ilvl w:val="0"/>
          <w:numId w:val="24"/>
        </w:numPr>
        <w:ind w:left="709"/>
      </w:pPr>
      <w:r w:rsidRPr="007606D5">
        <w:t>sodelovati z izvajalcem s ciljem, da se prevzete obveznosti izvršijo pravočasno in v vsestransko zadovoljstvo;</w:t>
      </w:r>
    </w:p>
    <w:p w14:paraId="7550048E" w14:textId="77777777" w:rsidR="00DC6391" w:rsidRPr="007606D5" w:rsidRDefault="00DC6391" w:rsidP="002C39F1">
      <w:pPr>
        <w:numPr>
          <w:ilvl w:val="0"/>
          <w:numId w:val="24"/>
        </w:numPr>
        <w:ind w:left="709"/>
      </w:pPr>
      <w:r w:rsidRPr="007606D5">
        <w:t>pravočasno obveščati izvajalca o vseh spremembah in novo nastalih situacijah, ki bi lahko imele vpliv na izvršitev prevzetih pogodbenih obveznosti in realizacijo predmeta pogodbe,</w:t>
      </w:r>
    </w:p>
    <w:p w14:paraId="19CBC48F" w14:textId="77777777" w:rsidR="00DC6391" w:rsidRPr="007606D5" w:rsidRDefault="00DC6391" w:rsidP="002C39F1">
      <w:pPr>
        <w:numPr>
          <w:ilvl w:val="0"/>
          <w:numId w:val="24"/>
        </w:numPr>
        <w:ind w:left="709"/>
      </w:pPr>
      <w:r w:rsidRPr="007606D5">
        <w:t>tekoče spremljati izvajanje pogodbenih obveznosti;</w:t>
      </w:r>
    </w:p>
    <w:p w14:paraId="394056ED" w14:textId="77777777" w:rsidR="00DC6391" w:rsidRPr="007606D5" w:rsidRDefault="00DC6391" w:rsidP="002C39F1">
      <w:pPr>
        <w:numPr>
          <w:ilvl w:val="0"/>
          <w:numId w:val="24"/>
        </w:numPr>
        <w:ind w:left="709"/>
      </w:pPr>
      <w:r w:rsidRPr="007606D5">
        <w:t>urediti plačilne obveznosti, izhajajoč iz pogodbe;</w:t>
      </w:r>
    </w:p>
    <w:p w14:paraId="745385AE" w14:textId="77777777" w:rsidR="00DC6391" w:rsidRPr="007606D5" w:rsidRDefault="00DC6391" w:rsidP="002C39F1">
      <w:pPr>
        <w:numPr>
          <w:ilvl w:val="0"/>
          <w:numId w:val="24"/>
        </w:numPr>
        <w:ind w:left="709"/>
        <w:jc w:val="left"/>
      </w:pPr>
      <w:r w:rsidRPr="007606D5">
        <w:t>izvršiti količinski in kakovostni prevzem opreme in jo predati uporabniku.</w:t>
      </w:r>
    </w:p>
    <w:p w14:paraId="433C5E45" w14:textId="77777777" w:rsidR="00DC6391" w:rsidRPr="007606D5" w:rsidRDefault="00DC6391" w:rsidP="00DC6391"/>
    <w:p w14:paraId="7DF952DB" w14:textId="77777777" w:rsidR="00DC6391" w:rsidRPr="007606D5" w:rsidRDefault="00DC6391" w:rsidP="002C39F1">
      <w:pPr>
        <w:numPr>
          <w:ilvl w:val="0"/>
          <w:numId w:val="6"/>
        </w:numPr>
        <w:jc w:val="center"/>
      </w:pPr>
      <w:r w:rsidRPr="007606D5">
        <w:t>člen</w:t>
      </w:r>
    </w:p>
    <w:p w14:paraId="60EC9AEF" w14:textId="77777777" w:rsidR="00DC6391" w:rsidRPr="007606D5" w:rsidRDefault="00DC6391" w:rsidP="00DC6391"/>
    <w:p w14:paraId="7000BAEF" w14:textId="77777777" w:rsidR="00DC6391" w:rsidRPr="007606D5" w:rsidRDefault="00DC6391" w:rsidP="00DC6391">
      <w:r w:rsidRPr="007606D5">
        <w:t>Obveznosti uporabnika so:</w:t>
      </w:r>
    </w:p>
    <w:p w14:paraId="6710432E" w14:textId="77777777" w:rsidR="00DC6391" w:rsidRPr="007606D5" w:rsidRDefault="00DC6391" w:rsidP="002C39F1">
      <w:pPr>
        <w:widowControl w:val="0"/>
        <w:numPr>
          <w:ilvl w:val="0"/>
          <w:numId w:val="23"/>
        </w:numPr>
        <w:tabs>
          <w:tab w:val="num" w:pos="709"/>
        </w:tabs>
      </w:pPr>
      <w:r w:rsidRPr="007606D5">
        <w:t>omogočiti izvajalcu nemoteno delo (zagotovitev primernih dostopov, uporabo elektrike, vode..),</w:t>
      </w:r>
    </w:p>
    <w:p w14:paraId="75EE2C53" w14:textId="77777777" w:rsidR="00DC6391" w:rsidRPr="007606D5" w:rsidRDefault="00DC6391" w:rsidP="002C39F1">
      <w:pPr>
        <w:widowControl w:val="0"/>
        <w:numPr>
          <w:ilvl w:val="0"/>
          <w:numId w:val="23"/>
        </w:numPr>
        <w:tabs>
          <w:tab w:val="num" w:pos="709"/>
        </w:tabs>
      </w:pPr>
      <w:r w:rsidRPr="007606D5">
        <w:t>zagotoviti strokovne kadre za pregled in prevzem opreme;</w:t>
      </w:r>
    </w:p>
    <w:p w14:paraId="4D276C94" w14:textId="77777777" w:rsidR="00DC6391" w:rsidRPr="007606D5" w:rsidRDefault="00DC6391" w:rsidP="002C39F1">
      <w:pPr>
        <w:widowControl w:val="0"/>
        <w:numPr>
          <w:ilvl w:val="0"/>
          <w:numId w:val="23"/>
        </w:numPr>
        <w:tabs>
          <w:tab w:val="num" w:pos="709"/>
        </w:tabs>
      </w:pPr>
      <w:r w:rsidRPr="007606D5">
        <w:t>zagotoviti strokoven kadre za uporabo opreme, ki ga organizira izvajalec;</w:t>
      </w:r>
    </w:p>
    <w:p w14:paraId="7C7D507D" w14:textId="77777777" w:rsidR="00DC6391" w:rsidRPr="007606D5" w:rsidRDefault="00DC6391" w:rsidP="002C39F1">
      <w:pPr>
        <w:widowControl w:val="0"/>
        <w:numPr>
          <w:ilvl w:val="0"/>
          <w:numId w:val="23"/>
        </w:numPr>
        <w:tabs>
          <w:tab w:val="num" w:pos="709"/>
        </w:tabs>
      </w:pPr>
      <w:r w:rsidRPr="007606D5">
        <w:t>aktivno sodelovanje pri količinskem in kakovostnem pregledu opreme in jo z zapisnikom prevzeti v uporabo;</w:t>
      </w:r>
    </w:p>
    <w:p w14:paraId="6E85CCBC" w14:textId="77777777" w:rsidR="00DC6391" w:rsidRPr="007606D5" w:rsidRDefault="00DC6391" w:rsidP="002C39F1">
      <w:pPr>
        <w:widowControl w:val="0"/>
        <w:numPr>
          <w:ilvl w:val="0"/>
          <w:numId w:val="23"/>
        </w:numPr>
        <w:tabs>
          <w:tab w:val="num" w:pos="709"/>
        </w:tabs>
      </w:pPr>
      <w:r w:rsidRPr="007606D5">
        <w:t>ravnati s prevzeto opremo v času garancijskega roka s skrbnostjo dobrega gospodarja in v skladu z navodili za uporabo in vzdrževanje, ki jih preda izvajalec;</w:t>
      </w:r>
    </w:p>
    <w:p w14:paraId="1E0C35EB" w14:textId="77777777" w:rsidR="00DC6391" w:rsidRPr="007606D5" w:rsidRDefault="00DC6391" w:rsidP="002C39F1">
      <w:pPr>
        <w:widowControl w:val="0"/>
        <w:numPr>
          <w:ilvl w:val="0"/>
          <w:numId w:val="23"/>
        </w:numPr>
        <w:tabs>
          <w:tab w:val="num" w:pos="709"/>
        </w:tabs>
      </w:pPr>
      <w:r w:rsidRPr="007606D5">
        <w:t>v času garancijskega roka v roku 24 ur obveščati predstavnika izvajalca o ugotovljenih napakah na opremi in sodelovati pri odpravi napak, če je to zaradi narave napake potrebno;</w:t>
      </w:r>
    </w:p>
    <w:p w14:paraId="557D4852" w14:textId="77777777" w:rsidR="00DC6391" w:rsidRPr="007606D5" w:rsidRDefault="00DC6391" w:rsidP="002C39F1">
      <w:pPr>
        <w:widowControl w:val="0"/>
        <w:numPr>
          <w:ilvl w:val="0"/>
          <w:numId w:val="23"/>
        </w:numPr>
        <w:tabs>
          <w:tab w:val="num" w:pos="709"/>
        </w:tabs>
      </w:pPr>
      <w:r w:rsidRPr="007606D5">
        <w:t>po preteku garancijskega roka ravnati z opremo kot dober gospodar in zagotavljati vzdrževanje opreme v skladu z navodili za uporabo in vzdrževanje.</w:t>
      </w:r>
    </w:p>
    <w:p w14:paraId="424C445C" w14:textId="77777777" w:rsidR="00DC6391" w:rsidRPr="007606D5" w:rsidRDefault="00DC6391" w:rsidP="00DC6391"/>
    <w:p w14:paraId="02E75DB5" w14:textId="77777777" w:rsidR="00DC6391" w:rsidRPr="007606D5" w:rsidRDefault="00DC6391" w:rsidP="002C39F1">
      <w:pPr>
        <w:numPr>
          <w:ilvl w:val="0"/>
          <w:numId w:val="6"/>
        </w:numPr>
        <w:jc w:val="center"/>
      </w:pPr>
      <w:r w:rsidRPr="007606D5">
        <w:lastRenderedPageBreak/>
        <w:t>člen</w:t>
      </w:r>
    </w:p>
    <w:p w14:paraId="0102ABE5" w14:textId="77777777" w:rsidR="00DC6391" w:rsidRPr="007606D5" w:rsidRDefault="00DC6391" w:rsidP="00DC6391"/>
    <w:p w14:paraId="5E891A14" w14:textId="77777777" w:rsidR="00DC6391" w:rsidRPr="007606D5" w:rsidRDefault="00DC6391" w:rsidP="00DC6391">
      <w:r w:rsidRPr="007606D5">
        <w:t>Obveznosti izvajalca so:</w:t>
      </w:r>
    </w:p>
    <w:p w14:paraId="4CBA5058" w14:textId="77777777" w:rsidR="00DC6391" w:rsidRPr="007606D5" w:rsidRDefault="00DC6391" w:rsidP="002C39F1">
      <w:pPr>
        <w:widowControl w:val="0"/>
        <w:numPr>
          <w:ilvl w:val="0"/>
          <w:numId w:val="22"/>
        </w:numPr>
      </w:pPr>
      <w:r w:rsidRPr="007606D5">
        <w:t>izvesti vse prevzete pogodbene obveznosti strokovno pravilno, kakovostno in v roku, dogovorjenem s to pogodbo ter skladno z zahtevami, navedenimi v tehničnih zahtevah dokumentacije za predmetno javno naročilo;</w:t>
      </w:r>
    </w:p>
    <w:p w14:paraId="22A919F6" w14:textId="77777777" w:rsidR="00DC6391" w:rsidRPr="007606D5" w:rsidRDefault="00DC6391" w:rsidP="002C39F1">
      <w:pPr>
        <w:widowControl w:val="0"/>
        <w:numPr>
          <w:ilvl w:val="0"/>
          <w:numId w:val="22"/>
        </w:numPr>
        <w:jc w:val="left"/>
      </w:pPr>
      <w:r w:rsidRPr="007606D5">
        <w:t>tolmačiti naročniku in uporabniku vse nejasnosti iz obsega pogodbenih obveznosti;</w:t>
      </w:r>
    </w:p>
    <w:p w14:paraId="4C55AB9D" w14:textId="77777777" w:rsidR="00DC6391" w:rsidRPr="007606D5" w:rsidRDefault="00DC6391" w:rsidP="002C39F1">
      <w:pPr>
        <w:widowControl w:val="0"/>
        <w:numPr>
          <w:ilvl w:val="0"/>
          <w:numId w:val="22"/>
        </w:numPr>
        <w:jc w:val="left"/>
      </w:pPr>
      <w:r w:rsidRPr="007606D5">
        <w:t>skrbeti za izvedbo pogodbenih obveznosti s skrbnostjo dobrega strokovnjaka;</w:t>
      </w:r>
    </w:p>
    <w:p w14:paraId="0DA57730" w14:textId="77777777" w:rsidR="00DC6391" w:rsidRPr="007606D5" w:rsidRDefault="00DC6391" w:rsidP="002C39F1">
      <w:pPr>
        <w:widowControl w:val="0"/>
        <w:numPr>
          <w:ilvl w:val="0"/>
          <w:numId w:val="22"/>
        </w:numPr>
        <w:jc w:val="left"/>
      </w:pPr>
      <w:r w:rsidRPr="007606D5">
        <w:t>naročniku omogočiti vpogled v izvajanje pogodbenih obveznosti ter upoštevati njegova navodila;</w:t>
      </w:r>
    </w:p>
    <w:p w14:paraId="1FDA150D" w14:textId="77777777" w:rsidR="00DC6391" w:rsidRPr="007606D5" w:rsidRDefault="00DC6391" w:rsidP="002C39F1">
      <w:pPr>
        <w:widowControl w:val="0"/>
        <w:numPr>
          <w:ilvl w:val="0"/>
          <w:numId w:val="22"/>
        </w:numPr>
      </w:pPr>
      <w:r w:rsidRPr="007606D5">
        <w:t xml:space="preserve">na svoje stroške in v roku, ki ga dogovori z naročnikom, izvršiti dopolnitve in spremembe prevzetega pogodbenega obsega dobave, če se sporazumno ugotovi, da je </w:t>
      </w:r>
      <w:r w:rsidRPr="007606D5">
        <w:rPr>
          <w:lang w:eastAsia="en-US"/>
        </w:rPr>
        <w:t>izvajalec</w:t>
      </w:r>
      <w:r w:rsidRPr="007606D5">
        <w:t xml:space="preserve"> prevzeto dobavo opravil pomanjkljivo;</w:t>
      </w:r>
    </w:p>
    <w:p w14:paraId="0C66586F" w14:textId="77777777" w:rsidR="00DC6391" w:rsidRPr="007606D5" w:rsidRDefault="00DC6391" w:rsidP="002C39F1">
      <w:pPr>
        <w:widowControl w:val="0"/>
        <w:numPr>
          <w:ilvl w:val="0"/>
          <w:numId w:val="22"/>
        </w:numPr>
      </w:pPr>
      <w:r w:rsidRPr="007606D5">
        <w:t>sproti obveščati naročnika o tekoči problematiki in nastalih situacijah, ki bi lahko vplivale na izvršitev prevzetih pogodbenih obveznosti;</w:t>
      </w:r>
    </w:p>
    <w:p w14:paraId="4D5B6374" w14:textId="77777777" w:rsidR="00DC6391" w:rsidRPr="007606D5" w:rsidRDefault="00DC6391" w:rsidP="002C39F1">
      <w:pPr>
        <w:widowControl w:val="0"/>
        <w:numPr>
          <w:ilvl w:val="0"/>
          <w:numId w:val="22"/>
        </w:numPr>
      </w:pPr>
      <w:r w:rsidRPr="007606D5">
        <w:t>zagotoviti strokovno usposobljene delavce za vodenje, koordiniranje in izvajanje prevzetih pogodbenih obveznosti;</w:t>
      </w:r>
    </w:p>
    <w:p w14:paraId="46033DC5" w14:textId="77777777" w:rsidR="00DC6391" w:rsidRPr="007606D5" w:rsidRDefault="00DC6391" w:rsidP="002C39F1">
      <w:pPr>
        <w:widowControl w:val="0"/>
        <w:numPr>
          <w:ilvl w:val="0"/>
          <w:numId w:val="22"/>
        </w:numPr>
        <w:jc w:val="left"/>
      </w:pPr>
      <w:r w:rsidRPr="007606D5">
        <w:t>redno se udeleževati sestankov, ki jih sklicuje naročnik;</w:t>
      </w:r>
    </w:p>
    <w:p w14:paraId="0565863D" w14:textId="77777777" w:rsidR="00DC6391" w:rsidRPr="007606D5" w:rsidRDefault="00DC6391" w:rsidP="002C39F1">
      <w:pPr>
        <w:widowControl w:val="0"/>
        <w:numPr>
          <w:ilvl w:val="0"/>
          <w:numId w:val="22"/>
        </w:numPr>
      </w:pPr>
      <w:r w:rsidRPr="007606D5">
        <w:t>zagotavljati ukrepe s področja varnosti in zdravja pri delu in upoštevati navodila strokovnih oseb, ki jih imenujeta naročnik in uporabnik;</w:t>
      </w:r>
    </w:p>
    <w:p w14:paraId="22DB7335" w14:textId="77777777" w:rsidR="00DC6391" w:rsidRPr="007606D5" w:rsidRDefault="00DC6391" w:rsidP="002C39F1">
      <w:pPr>
        <w:widowControl w:val="0"/>
        <w:numPr>
          <w:ilvl w:val="0"/>
          <w:numId w:val="22"/>
        </w:numPr>
        <w:jc w:val="left"/>
      </w:pPr>
      <w:r w:rsidRPr="007606D5">
        <w:t>zagotoviti vse ukrepe za varovanja okolja;</w:t>
      </w:r>
    </w:p>
    <w:p w14:paraId="57DF6FB3" w14:textId="77777777" w:rsidR="00DC6391" w:rsidRPr="007606D5" w:rsidRDefault="00DC6391" w:rsidP="002C39F1">
      <w:pPr>
        <w:widowControl w:val="0"/>
        <w:numPr>
          <w:ilvl w:val="0"/>
          <w:numId w:val="22"/>
        </w:numPr>
        <w:jc w:val="left"/>
      </w:pPr>
      <w:r w:rsidRPr="007606D5">
        <w:t>na zahtevo naročnika zamenjati ali odstraniti določeno osebje s projekta;</w:t>
      </w:r>
    </w:p>
    <w:p w14:paraId="31CD0FC1" w14:textId="0E8DB5EC" w:rsidR="00DC6391" w:rsidRPr="00991AB7" w:rsidRDefault="00761F1D" w:rsidP="002C39F1">
      <w:pPr>
        <w:widowControl w:val="0"/>
        <w:numPr>
          <w:ilvl w:val="0"/>
          <w:numId w:val="22"/>
        </w:numPr>
        <w:jc w:val="left"/>
      </w:pPr>
      <w:r w:rsidRPr="00991AB7">
        <w:t xml:space="preserve">zagotoviti projektantski nadzor in </w:t>
      </w:r>
      <w:r w:rsidR="00DC6391" w:rsidRPr="00991AB7">
        <w:t>naročniku omogočiti strokovni nadzor nad izvedbo del;</w:t>
      </w:r>
    </w:p>
    <w:p w14:paraId="628AC13B" w14:textId="604BAAD8" w:rsidR="00214D76" w:rsidRPr="00991AB7" w:rsidRDefault="00DC6391" w:rsidP="00214D76">
      <w:pPr>
        <w:widowControl w:val="0"/>
        <w:numPr>
          <w:ilvl w:val="0"/>
          <w:numId w:val="22"/>
        </w:numPr>
        <w:jc w:val="left"/>
      </w:pPr>
      <w:r w:rsidRPr="00991AB7">
        <w:t>izvesti vse ostale aktivnosti, ki jih zahteva veljavna zakonodaja</w:t>
      </w:r>
      <w:r w:rsidRPr="00991AB7">
        <w:rPr>
          <w:lang w:eastAsia="en-US"/>
        </w:rPr>
        <w:t>.</w:t>
      </w:r>
    </w:p>
    <w:p w14:paraId="57A208FF" w14:textId="27EF01FC" w:rsidR="00DC6391" w:rsidRPr="00991AB7" w:rsidRDefault="004A1F9F" w:rsidP="002731C7">
      <w:pPr>
        <w:widowControl w:val="0"/>
        <w:numPr>
          <w:ilvl w:val="0"/>
          <w:numId w:val="22"/>
        </w:numPr>
      </w:pPr>
      <w:r w:rsidRPr="00991AB7">
        <w:t>s</w:t>
      </w:r>
      <w:r w:rsidR="004928C3" w:rsidRPr="00991AB7">
        <w:t xml:space="preserve">odelovati z izvajalcem GOI del prenove </w:t>
      </w:r>
      <w:r w:rsidR="002731C7" w:rsidRPr="00991AB7">
        <w:t>lekarn</w:t>
      </w:r>
      <w:r w:rsidR="004928C3" w:rsidRPr="00991AB7">
        <w:t>e</w:t>
      </w:r>
      <w:r w:rsidR="002731C7" w:rsidRPr="00991AB7">
        <w:t xml:space="preserve"> SB </w:t>
      </w:r>
      <w:r w:rsidR="00A711DB">
        <w:t>Jesenice</w:t>
      </w:r>
      <w:r w:rsidR="00B42470" w:rsidRPr="00991AB7">
        <w:t>,</w:t>
      </w:r>
      <w:r w:rsidR="004928C3" w:rsidRPr="00991AB7">
        <w:t xml:space="preserve"> za katero se dobavlja oprema po tej pogodbi</w:t>
      </w:r>
      <w:r w:rsidR="002731C7" w:rsidRPr="00991AB7">
        <w:t>, pri določitvi mikrolokacij priključkov v fazi GOI del.</w:t>
      </w:r>
    </w:p>
    <w:p w14:paraId="4EAB0112" w14:textId="77777777" w:rsidR="002731C7" w:rsidRPr="007606D5" w:rsidRDefault="002731C7" w:rsidP="002731C7">
      <w:pPr>
        <w:widowControl w:val="0"/>
        <w:jc w:val="left"/>
      </w:pPr>
    </w:p>
    <w:p w14:paraId="7E4015EB" w14:textId="77777777" w:rsidR="00DC6391" w:rsidRPr="007606D5" w:rsidRDefault="00DC6391" w:rsidP="00DC6391">
      <w:pPr>
        <w:rPr>
          <w:b/>
        </w:rPr>
      </w:pPr>
      <w:r w:rsidRPr="007606D5">
        <w:rPr>
          <w:b/>
        </w:rPr>
        <w:t>IX. FINANČNA ZAVAROVANJA</w:t>
      </w:r>
    </w:p>
    <w:p w14:paraId="7B95DF2A" w14:textId="77777777" w:rsidR="00DC6391" w:rsidRPr="007606D5" w:rsidRDefault="00DC6391" w:rsidP="002C39F1">
      <w:pPr>
        <w:numPr>
          <w:ilvl w:val="0"/>
          <w:numId w:val="6"/>
        </w:numPr>
        <w:jc w:val="center"/>
      </w:pPr>
      <w:r w:rsidRPr="007606D5">
        <w:t>člen</w:t>
      </w:r>
    </w:p>
    <w:p w14:paraId="3F9F45C5" w14:textId="77777777" w:rsidR="00DC6391" w:rsidRPr="007606D5" w:rsidRDefault="00DC6391" w:rsidP="00DC6391">
      <w:pPr>
        <w:rPr>
          <w:rFonts w:eastAsia="Arial Unicode MS"/>
        </w:rPr>
      </w:pPr>
    </w:p>
    <w:p w14:paraId="5C44659D" w14:textId="77777777" w:rsidR="00DC6391" w:rsidRPr="007606D5" w:rsidRDefault="00DC6391" w:rsidP="00DC6391">
      <w:pPr>
        <w:rPr>
          <w:rFonts w:eastAsia="Arial Unicode MS"/>
        </w:rPr>
      </w:pPr>
      <w:r w:rsidRPr="007606D5">
        <w:rPr>
          <w:rFonts w:eastAsia="Arial Unicode MS"/>
        </w:rPr>
        <w:t xml:space="preserve">Izvajalec mora najkasneje v 15 dneh od podpisa pogodbe, kot pogoj za veljavnost pogodbe naročniku izročiti finančno zavarovanje za dobro izvedbo pogodbenih obveznosti glede na vzorec iz dokumentacije v višini 5% od skupne pogodbene vrednosti z DDV, ki ga lahko naročnik unovči v naslednjih primerih, če </w:t>
      </w:r>
      <w:r w:rsidRPr="007606D5">
        <w:t>izvajalec</w:t>
      </w:r>
      <w:r w:rsidRPr="007606D5">
        <w:rPr>
          <w:rFonts w:eastAsia="Arial Unicode MS"/>
        </w:rPr>
        <w:t>:</w:t>
      </w:r>
    </w:p>
    <w:p w14:paraId="46FB2A13" w14:textId="77777777" w:rsidR="00DC6391" w:rsidRPr="007606D5" w:rsidRDefault="00DC6391" w:rsidP="002C39F1">
      <w:pPr>
        <w:numPr>
          <w:ilvl w:val="0"/>
          <w:numId w:val="15"/>
        </w:numPr>
      </w:pPr>
      <w:r w:rsidRPr="007606D5">
        <w:t>ne prične izvajati svojih pogodbenih obveznosti v skladu z določili sklenjene pogodbe ali</w:t>
      </w:r>
    </w:p>
    <w:p w14:paraId="2C8A0647" w14:textId="77777777" w:rsidR="00DC6391" w:rsidRPr="007606D5" w:rsidRDefault="00DC6391" w:rsidP="002C39F1">
      <w:pPr>
        <w:numPr>
          <w:ilvl w:val="0"/>
          <w:numId w:val="15"/>
        </w:numPr>
      </w:pPr>
      <w:r w:rsidRPr="007606D5">
        <w:t>ne izpolni svojih pogodbenih obveznosti v skladu z določili sklenjene pogodbe ali</w:t>
      </w:r>
    </w:p>
    <w:p w14:paraId="461F906F" w14:textId="77777777" w:rsidR="00DC6391" w:rsidRPr="007606D5" w:rsidRDefault="00DC6391" w:rsidP="002C39F1">
      <w:pPr>
        <w:numPr>
          <w:ilvl w:val="0"/>
          <w:numId w:val="15"/>
        </w:numPr>
      </w:pPr>
      <w:r w:rsidRPr="007606D5">
        <w:t>pravočasno ne izpolni svojih pogodbenih obveznosti v skladu z določili sklenjene pogodbe ali</w:t>
      </w:r>
    </w:p>
    <w:p w14:paraId="43F4C678" w14:textId="77777777" w:rsidR="00DC6391" w:rsidRPr="007606D5" w:rsidRDefault="00DC6391" w:rsidP="002C39F1">
      <w:pPr>
        <w:numPr>
          <w:ilvl w:val="0"/>
          <w:numId w:val="15"/>
        </w:numPr>
      </w:pPr>
      <w:r w:rsidRPr="007606D5">
        <w:t>pravilno ne izpolni svojih pogodbenih obveznosti v skladu z določili sklenjene pogodbe ali</w:t>
      </w:r>
    </w:p>
    <w:p w14:paraId="206EC2C3" w14:textId="77777777" w:rsidR="00DC6391" w:rsidRPr="007606D5" w:rsidRDefault="00DC6391" w:rsidP="002C39F1">
      <w:pPr>
        <w:numPr>
          <w:ilvl w:val="0"/>
          <w:numId w:val="15"/>
        </w:numPr>
      </w:pPr>
      <w:r w:rsidRPr="007606D5">
        <w:t>preneha izpolnjevati svoje pogodbene obveznosti v skladu z določili sklenjene pogodbe.</w:t>
      </w:r>
    </w:p>
    <w:p w14:paraId="54326C29" w14:textId="77777777" w:rsidR="00DC6391" w:rsidRPr="007606D5" w:rsidRDefault="00DC6391" w:rsidP="00DC6391">
      <w:pPr>
        <w:rPr>
          <w:rFonts w:eastAsia="Arial Unicode MS"/>
        </w:rPr>
      </w:pPr>
    </w:p>
    <w:p w14:paraId="2D6C3903" w14:textId="77777777" w:rsidR="00DC6391" w:rsidRPr="007606D5" w:rsidRDefault="00DC6391" w:rsidP="00DC6391">
      <w:pPr>
        <w:rPr>
          <w:rFonts w:eastAsia="Arial Unicode MS"/>
        </w:rPr>
      </w:pPr>
      <w:r w:rsidRPr="007606D5">
        <w:rPr>
          <w:rFonts w:eastAsia="Arial Unicode MS"/>
        </w:rPr>
        <w:t>Predložitev zavarovanja za dobro izvedbo pogodbenih obveznosti je pogoj za veljavnost pogodbe.</w:t>
      </w:r>
    </w:p>
    <w:p w14:paraId="2BD3F2F2" w14:textId="77777777" w:rsidR="00DC6391" w:rsidRPr="007606D5" w:rsidRDefault="00DC6391" w:rsidP="00DC6391">
      <w:pPr>
        <w:rPr>
          <w:rFonts w:eastAsia="Arial Unicode MS"/>
        </w:rPr>
      </w:pPr>
    </w:p>
    <w:p w14:paraId="7D1BF2FF" w14:textId="77777777" w:rsidR="00DC6391" w:rsidRPr="007606D5" w:rsidRDefault="00DC6391" w:rsidP="00DC6391">
      <w:r w:rsidRPr="007606D5">
        <w:t>Finančno zavarovanje za dobro izvedbo pogodbenih obveznosti mora biti veljavno vsaj še 30 (trideset) dni po preteku roka za dokončno izvedbo pogodbenih obveznosti. Dokončna izvedba pogodbenih obveznosti pomeni prevzem opreme oz. podpis primopredajnega zapisnika s strani pooblaščenih predstavnikov naročnika</w:t>
      </w:r>
      <w:r w:rsidR="00FD6BFB" w:rsidRPr="007606D5">
        <w:t>, uporabnika</w:t>
      </w:r>
      <w:r w:rsidRPr="007606D5">
        <w:t xml:space="preserve"> in izvajalca.</w:t>
      </w:r>
    </w:p>
    <w:p w14:paraId="34460C9C" w14:textId="77777777" w:rsidR="00DC6391" w:rsidRPr="007606D5" w:rsidRDefault="00DC6391" w:rsidP="00DC6391"/>
    <w:p w14:paraId="7E5E8CC4" w14:textId="172BE46F" w:rsidR="00DC6391" w:rsidRDefault="00DC6391" w:rsidP="00DC6391">
      <w:r w:rsidRPr="007606D5">
        <w:lastRenderedPageBreak/>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09E73F88" w14:textId="077D09A5" w:rsidR="00A711DB" w:rsidRDefault="00A711DB" w:rsidP="00DC6391"/>
    <w:p w14:paraId="62E7AC1F" w14:textId="6CC30F67" w:rsidR="00A711DB" w:rsidRDefault="00A711DB" w:rsidP="00DC6391"/>
    <w:p w14:paraId="1232E313" w14:textId="453DFEBC" w:rsidR="00A711DB" w:rsidRDefault="00A711DB" w:rsidP="00DC6391"/>
    <w:p w14:paraId="766239ED" w14:textId="77777777" w:rsidR="00A711DB" w:rsidRPr="007606D5" w:rsidRDefault="00A711DB" w:rsidP="00DC6391"/>
    <w:p w14:paraId="0C4B4214" w14:textId="77777777" w:rsidR="00DC6391" w:rsidRPr="007606D5" w:rsidRDefault="00DC6391" w:rsidP="00DC6391"/>
    <w:p w14:paraId="3E32AAF2" w14:textId="77777777" w:rsidR="00DC6391" w:rsidRPr="007606D5" w:rsidRDefault="00DC6391" w:rsidP="002C39F1">
      <w:pPr>
        <w:numPr>
          <w:ilvl w:val="0"/>
          <w:numId w:val="6"/>
        </w:numPr>
        <w:jc w:val="center"/>
      </w:pPr>
      <w:r w:rsidRPr="007606D5">
        <w:t>člen</w:t>
      </w:r>
    </w:p>
    <w:p w14:paraId="38D4C9CD" w14:textId="77777777" w:rsidR="00DC6391" w:rsidRPr="007606D5" w:rsidRDefault="00DC6391" w:rsidP="00DC6391"/>
    <w:p w14:paraId="564E86AD" w14:textId="77777777" w:rsidR="00DC6391" w:rsidRPr="007606D5" w:rsidRDefault="00DC6391" w:rsidP="00DC6391">
      <w:pPr>
        <w:rPr>
          <w:rFonts w:eastAsia="Arial Unicode MS"/>
          <w:kern w:val="2"/>
          <w:lang w:eastAsia="en-US"/>
        </w:rPr>
      </w:pPr>
      <w:r w:rsidRPr="007606D5">
        <w:rPr>
          <w:rFonts w:eastAsia="Calibri"/>
          <w:lang w:eastAsia="en-US"/>
        </w:rPr>
        <w:t xml:space="preserve">Izvajalec mora </w:t>
      </w:r>
      <w:r w:rsidR="001438AE" w:rsidRPr="007606D5">
        <w:rPr>
          <w:rFonts w:eastAsia="Calibri"/>
          <w:lang w:eastAsia="en-US"/>
        </w:rPr>
        <w:t xml:space="preserve">najkasneje v 10 dneh od </w:t>
      </w:r>
      <w:r w:rsidR="00FE1A3C" w:rsidRPr="007606D5">
        <w:rPr>
          <w:rFonts w:eastAsia="Calibri"/>
          <w:lang w:eastAsia="en-US"/>
        </w:rPr>
        <w:t>izvedene primopredaje</w:t>
      </w:r>
      <w:r w:rsidR="001438AE" w:rsidRPr="007606D5">
        <w:rPr>
          <w:rFonts w:eastAsia="Calibri"/>
          <w:lang w:eastAsia="en-US"/>
        </w:rPr>
        <w:t xml:space="preserve"> </w:t>
      </w:r>
      <w:r w:rsidRPr="007606D5">
        <w:rPr>
          <w:rFonts w:eastAsia="Calibri"/>
          <w:lang w:eastAsia="en-US"/>
        </w:rPr>
        <w:t xml:space="preserve">izročiti finančno zavarovanje za odpravo napak v višini 5 % </w:t>
      </w:r>
      <w:r w:rsidRPr="007606D5">
        <w:rPr>
          <w:rFonts w:eastAsia="Arial Unicode MS"/>
          <w:kern w:val="2"/>
          <w:lang w:eastAsia="en-US"/>
        </w:rPr>
        <w:t>od skupne pogodbene vrednosti z DDV</w:t>
      </w:r>
      <w:r w:rsidRPr="007606D5">
        <w:rPr>
          <w:rFonts w:eastAsia="Calibri"/>
          <w:sz w:val="18"/>
          <w:szCs w:val="18"/>
          <w:lang w:eastAsia="en-US"/>
        </w:rPr>
        <w:t>,</w:t>
      </w:r>
      <w:r w:rsidRPr="007606D5">
        <w:rPr>
          <w:rFonts w:eastAsia="Arial Unicode MS"/>
          <w:kern w:val="2"/>
          <w:lang w:eastAsia="en-US"/>
        </w:rPr>
        <w:t xml:space="preserve"> ki ga lahko naročnik unovči, če izvajalec ne bo izvrševal garancijskih obveznosti v rokih in na način, kot je opredeljeno v tej pogodbi.</w:t>
      </w:r>
    </w:p>
    <w:p w14:paraId="1D918672" w14:textId="77777777" w:rsidR="00DC6391" w:rsidRPr="007606D5" w:rsidRDefault="00DC6391" w:rsidP="00DC6391">
      <w:pPr>
        <w:rPr>
          <w:rFonts w:eastAsia="Arial Unicode MS"/>
          <w:kern w:val="2"/>
          <w:lang w:eastAsia="en-US"/>
        </w:rPr>
      </w:pPr>
    </w:p>
    <w:p w14:paraId="72DF96F5" w14:textId="77777777" w:rsidR="00DC6391" w:rsidRPr="007606D5" w:rsidRDefault="00DC6391" w:rsidP="00DC6391">
      <w:pPr>
        <w:rPr>
          <w:rFonts w:eastAsia="Arial Unicode MS"/>
          <w:kern w:val="2"/>
          <w:lang w:eastAsia="en-US"/>
        </w:rPr>
      </w:pPr>
      <w:r w:rsidRPr="007606D5">
        <w:rPr>
          <w:rFonts w:eastAsia="Arial Unicode MS"/>
          <w:kern w:val="2"/>
          <w:lang w:eastAsia="en-US"/>
        </w:rPr>
        <w:t xml:space="preserve">Finančno zavarovanje za odpravo napak v garancijski dobi velja od dneva primopredaje do preteka garancije. </w:t>
      </w:r>
    </w:p>
    <w:p w14:paraId="06AF2327" w14:textId="77777777" w:rsidR="00DC6391" w:rsidRPr="007606D5" w:rsidRDefault="00DC6391" w:rsidP="00DC6391">
      <w:pPr>
        <w:rPr>
          <w:rFonts w:eastAsia="Arial Unicode MS"/>
          <w:kern w:val="2"/>
          <w:lang w:eastAsia="en-US"/>
        </w:rPr>
      </w:pPr>
    </w:p>
    <w:p w14:paraId="07E4433F" w14:textId="77777777" w:rsidR="00DC6391" w:rsidRPr="007606D5" w:rsidRDefault="00DC6391" w:rsidP="00DC6391">
      <w:pPr>
        <w:rPr>
          <w:rFonts w:eastAsia="Arial Unicode MS"/>
          <w:kern w:val="2"/>
          <w:lang w:eastAsia="en-US"/>
        </w:rPr>
      </w:pPr>
      <w:r w:rsidRPr="007606D5">
        <w:rPr>
          <w:rFonts w:eastAsia="Arial Unicode MS"/>
          <w:kern w:val="2"/>
          <w:lang w:eastAsia="en-US"/>
        </w:rPr>
        <w:t>Naročnik lahko navedeno finančno zavarovaje unovči, če je predhodno pisno obvestil izvajalca o kršitvi garancijskih obveznosti, izvajalec pa ni zadovoljivo ukrepal. Če se kršitev garancijskih obveznosti ponovi pri izvajalcu več kot trikrat, predhodno obvestilo ni več potrebno. Naročnik mora izvajalca o tem, da je unovčil finančno zavarovanje, obvestiti pisno najkasneje 3 dni po dnevu, ko ga je je predložil v izplačilo.</w:t>
      </w:r>
    </w:p>
    <w:p w14:paraId="5AF48494" w14:textId="77777777" w:rsidR="00DC6391" w:rsidRPr="007606D5" w:rsidRDefault="00DC6391" w:rsidP="00DC6391"/>
    <w:p w14:paraId="718F008C" w14:textId="77777777" w:rsidR="00DC6391" w:rsidRPr="007606D5" w:rsidRDefault="00DC6391" w:rsidP="00DC6391">
      <w:pPr>
        <w:rPr>
          <w:b/>
        </w:rPr>
      </w:pPr>
      <w:r w:rsidRPr="007606D5">
        <w:rPr>
          <w:b/>
        </w:rPr>
        <w:t>X. POGODBENA KAZEN</w:t>
      </w:r>
    </w:p>
    <w:p w14:paraId="1614F273" w14:textId="77777777" w:rsidR="00DC6391" w:rsidRPr="007606D5" w:rsidRDefault="00DC6391" w:rsidP="002C39F1">
      <w:pPr>
        <w:numPr>
          <w:ilvl w:val="0"/>
          <w:numId w:val="6"/>
        </w:numPr>
        <w:jc w:val="center"/>
      </w:pPr>
      <w:r w:rsidRPr="007606D5">
        <w:t>člen</w:t>
      </w:r>
    </w:p>
    <w:p w14:paraId="3CA5D55B" w14:textId="77777777" w:rsidR="00DC6391" w:rsidRPr="007606D5" w:rsidRDefault="00DC6391" w:rsidP="00DC6391"/>
    <w:p w14:paraId="40F6EB03" w14:textId="77777777" w:rsidR="00DC6391" w:rsidRPr="007606D5" w:rsidRDefault="00DC6391" w:rsidP="00DC6391">
      <w:pPr>
        <w:overflowPunct w:val="0"/>
        <w:autoSpaceDE w:val="0"/>
        <w:autoSpaceDN w:val="0"/>
        <w:adjustRightInd w:val="0"/>
        <w:textAlignment w:val="baseline"/>
      </w:pPr>
      <w:r w:rsidRPr="007606D5">
        <w:t>V primeru, da izvajalec po svoji krivdi zakasni z izpolnitvijo pogodbenih obvez, lahko naročnik izvajalcu za vsak dan zamude zaračuna pogodbeno kazen v višini 0,2 % skupne pogodbene vrednosti. Skupna pogodbena kazen je lahko največ 10 % skupne pogodbene vrednosti.</w:t>
      </w:r>
    </w:p>
    <w:p w14:paraId="5BA29B98" w14:textId="77777777" w:rsidR="00DC6391" w:rsidRPr="007606D5" w:rsidRDefault="00DC6391" w:rsidP="00DC6391">
      <w:pPr>
        <w:jc w:val="left"/>
        <w:rPr>
          <w:b/>
          <w:i/>
        </w:rPr>
      </w:pPr>
    </w:p>
    <w:p w14:paraId="0837F754" w14:textId="77777777" w:rsidR="00DC6391" w:rsidRPr="007606D5" w:rsidRDefault="00DC6391" w:rsidP="00DC6391">
      <w:pPr>
        <w:overflowPunct w:val="0"/>
        <w:autoSpaceDE w:val="0"/>
        <w:autoSpaceDN w:val="0"/>
        <w:adjustRightInd w:val="0"/>
        <w:textAlignment w:val="baseline"/>
      </w:pPr>
      <w:r w:rsidRPr="007606D5">
        <w:t>Ne glede na prejšnji odstavek tega člena izvajalec odgovarja naročniku za vso škodo, ki bi jo povzročil naročniku ali tretjim osebam kot tudi za stroške, ki bi jih naročnik utrpel zaradi pomanjkljivo ali nepravilno opravljenih pogodbenih obveznosti.</w:t>
      </w:r>
    </w:p>
    <w:p w14:paraId="66181493" w14:textId="77777777" w:rsidR="00DC6391" w:rsidRPr="007606D5" w:rsidRDefault="00DC6391" w:rsidP="00DC6391">
      <w:pPr>
        <w:jc w:val="left"/>
        <w:rPr>
          <w:b/>
          <w:i/>
        </w:rPr>
      </w:pPr>
    </w:p>
    <w:p w14:paraId="44DA3B0C" w14:textId="77777777" w:rsidR="00DC6391" w:rsidRPr="007606D5" w:rsidRDefault="00DC6391" w:rsidP="00DC6391">
      <w:pPr>
        <w:rPr>
          <w:lang w:eastAsia="en-US"/>
        </w:rPr>
      </w:pPr>
      <w:r w:rsidRPr="007606D5">
        <w:rPr>
          <w:lang w:eastAsia="en-US"/>
        </w:rPr>
        <w:t>Če bo škoda, ki jo bo zaradi zamude utrpel naročnik oziroma uporabnik večja od pogodbene kazni, ima naročnik oziroma uporabnik pravico zahtevati razliko do polne odškodnine in unovčiti garancijo za dobro izvedbo pogodbenih obveznosti.</w:t>
      </w:r>
    </w:p>
    <w:p w14:paraId="03180791" w14:textId="77777777" w:rsidR="00DC6391" w:rsidRPr="007606D5" w:rsidRDefault="00DC6391" w:rsidP="00DC6391"/>
    <w:p w14:paraId="4BE6EEBC" w14:textId="77777777" w:rsidR="00DC6391" w:rsidRPr="007606D5" w:rsidRDefault="00DC6391" w:rsidP="00DC6391">
      <w:pPr>
        <w:rPr>
          <w:b/>
        </w:rPr>
      </w:pPr>
      <w:r w:rsidRPr="007606D5">
        <w:rPr>
          <w:b/>
        </w:rPr>
        <w:t>XI. POOBLAŠČENE OSEBE</w:t>
      </w:r>
    </w:p>
    <w:p w14:paraId="756190D1" w14:textId="77777777" w:rsidR="00DC6391" w:rsidRPr="007606D5" w:rsidRDefault="00DC6391" w:rsidP="002C39F1">
      <w:pPr>
        <w:numPr>
          <w:ilvl w:val="0"/>
          <w:numId w:val="6"/>
        </w:numPr>
        <w:jc w:val="center"/>
      </w:pPr>
      <w:r w:rsidRPr="007606D5">
        <w:t>člen</w:t>
      </w:r>
    </w:p>
    <w:p w14:paraId="3AFD8FB2" w14:textId="77777777" w:rsidR="00DC6391" w:rsidRPr="007606D5" w:rsidRDefault="00DC6391" w:rsidP="00DC6391"/>
    <w:p w14:paraId="2C7E7D8D" w14:textId="148337DD" w:rsidR="00DC6391" w:rsidRPr="00AB34E6" w:rsidRDefault="00DC6391" w:rsidP="00DC6391">
      <w:pPr>
        <w:rPr>
          <w:b/>
          <w:bCs/>
        </w:rPr>
      </w:pPr>
      <w:r w:rsidRPr="007606D5">
        <w:t xml:space="preserve">Pooblaščeni zastopnik naročnika po tej pogodbi / skrbnik pogodbe </w:t>
      </w:r>
      <w:r w:rsidRPr="00AB34E6">
        <w:rPr>
          <w:b/>
          <w:bCs/>
        </w:rPr>
        <w:t xml:space="preserve">je </w:t>
      </w:r>
      <w:r w:rsidR="00214D76" w:rsidRPr="00AB34E6">
        <w:rPr>
          <w:b/>
          <w:bCs/>
        </w:rPr>
        <w:t xml:space="preserve"> </w:t>
      </w:r>
      <w:r w:rsidR="00AB34E6" w:rsidRPr="00AB34E6">
        <w:rPr>
          <w:b/>
          <w:bCs/>
        </w:rPr>
        <w:t>_________</w:t>
      </w:r>
      <w:r w:rsidR="002731C7" w:rsidRPr="00AB34E6">
        <w:rPr>
          <w:b/>
          <w:bCs/>
        </w:rPr>
        <w:t>.</w:t>
      </w:r>
    </w:p>
    <w:p w14:paraId="0BA3548E" w14:textId="77777777" w:rsidR="00DC6391" w:rsidRPr="007606D5" w:rsidRDefault="00DC6391" w:rsidP="00DC6391"/>
    <w:p w14:paraId="13EF8642" w14:textId="014EC791" w:rsidR="00DC6391" w:rsidRPr="007606D5" w:rsidRDefault="00DC6391" w:rsidP="00DC6391">
      <w:r w:rsidRPr="007606D5">
        <w:t>Namestnik pooblaščenega zastopnika naročnika po tej pogodbi/skrbnika pogodbe je</w:t>
      </w:r>
      <w:r w:rsidR="00AB34E6" w:rsidRPr="00AB34E6">
        <w:t>_________</w:t>
      </w:r>
      <w:r w:rsidR="002731C7" w:rsidRPr="00AB34E6">
        <w:t>.</w:t>
      </w:r>
    </w:p>
    <w:p w14:paraId="66FE4E11" w14:textId="77777777" w:rsidR="00DC6391" w:rsidRPr="007606D5" w:rsidRDefault="00DC6391" w:rsidP="00DC6391">
      <w:r w:rsidRPr="007606D5">
        <w:t xml:space="preserve">Namestnik nadomešča skrbnika pogodbe v času njegove odsotnosti z vsemi pooblastili skrbnika pogodbe. </w:t>
      </w:r>
    </w:p>
    <w:p w14:paraId="4505D5F1" w14:textId="77777777" w:rsidR="00DC6391" w:rsidRPr="007606D5" w:rsidRDefault="00DC6391" w:rsidP="00DC6391"/>
    <w:p w14:paraId="0BED4A62" w14:textId="16BB0616" w:rsidR="00DC6391" w:rsidRPr="00AB34E6" w:rsidRDefault="00DC6391" w:rsidP="00DC6391">
      <w:r w:rsidRPr="007606D5">
        <w:t xml:space="preserve">Pooblaščeni zastopnik uporabnika po tej pogodbi </w:t>
      </w:r>
      <w:r w:rsidRPr="00AB34E6">
        <w:t>j</w:t>
      </w:r>
      <w:r w:rsidR="00AB34E6">
        <w:t>e _______</w:t>
      </w:r>
      <w:r w:rsidR="002731C7" w:rsidRPr="00AB34E6">
        <w:t>.</w:t>
      </w:r>
    </w:p>
    <w:p w14:paraId="294B3E30" w14:textId="77777777" w:rsidR="00DC6391" w:rsidRPr="007606D5" w:rsidRDefault="00DC6391" w:rsidP="00DC6391"/>
    <w:p w14:paraId="469D6DD6" w14:textId="24CFEF6A" w:rsidR="00DC6391" w:rsidRPr="007606D5" w:rsidRDefault="00DC6391" w:rsidP="00DC6391">
      <w:r w:rsidRPr="007606D5">
        <w:t>Pooblaščeni zastopnik izvajalca po tej pogodbi je</w:t>
      </w:r>
      <w:r w:rsidR="002731C7">
        <w:t xml:space="preserve"> </w:t>
      </w:r>
      <w:r w:rsidR="002731C7" w:rsidRPr="00FD69FC">
        <w:rPr>
          <w:u w:val="single"/>
        </w:rPr>
        <w:fldChar w:fldCharType="begin">
          <w:ffData>
            <w:name w:val="Besedilo10"/>
            <w:enabled/>
            <w:calcOnExit w:val="0"/>
            <w:textInput/>
          </w:ffData>
        </w:fldChar>
      </w:r>
      <w:r w:rsidR="002731C7" w:rsidRPr="00FD69FC">
        <w:rPr>
          <w:u w:val="single"/>
        </w:rPr>
        <w:instrText xml:space="preserve"> FORMTEXT </w:instrText>
      </w:r>
      <w:r w:rsidR="002731C7" w:rsidRPr="00FD69FC">
        <w:rPr>
          <w:u w:val="single"/>
        </w:rPr>
      </w:r>
      <w:r w:rsidR="002731C7" w:rsidRPr="00FD69FC">
        <w:rPr>
          <w:u w:val="single"/>
        </w:rPr>
        <w:fldChar w:fldCharType="separate"/>
      </w:r>
      <w:r w:rsidR="002731C7" w:rsidRPr="00FD69FC">
        <w:rPr>
          <w:u w:val="single"/>
        </w:rPr>
        <w:t> </w:t>
      </w:r>
      <w:r w:rsidR="002731C7" w:rsidRPr="00FD69FC">
        <w:rPr>
          <w:u w:val="single"/>
        </w:rPr>
        <w:t> </w:t>
      </w:r>
      <w:r w:rsidR="002731C7" w:rsidRPr="00FD69FC">
        <w:rPr>
          <w:u w:val="single"/>
        </w:rPr>
        <w:t> </w:t>
      </w:r>
      <w:r w:rsidR="002731C7" w:rsidRPr="00FD69FC">
        <w:rPr>
          <w:u w:val="single"/>
        </w:rPr>
        <w:t> </w:t>
      </w:r>
      <w:r w:rsidR="002731C7" w:rsidRPr="00FD69FC">
        <w:rPr>
          <w:u w:val="single"/>
        </w:rPr>
        <w:t> </w:t>
      </w:r>
      <w:r w:rsidR="002731C7" w:rsidRPr="00FD69FC">
        <w:rPr>
          <w:u w:val="single"/>
        </w:rPr>
        <w:fldChar w:fldCharType="end"/>
      </w:r>
      <w:r w:rsidRPr="007606D5">
        <w:t>.</w:t>
      </w:r>
    </w:p>
    <w:p w14:paraId="208B7FA3" w14:textId="77777777" w:rsidR="00DC6391" w:rsidRPr="007606D5" w:rsidRDefault="00DC6391" w:rsidP="00DC6391"/>
    <w:p w14:paraId="22AC6257" w14:textId="77777777" w:rsidR="00DC6391" w:rsidRPr="007606D5" w:rsidRDefault="00DC6391" w:rsidP="00DC6391">
      <w:r w:rsidRPr="007606D5">
        <w:t xml:space="preserve">Navedeni pogodbeni predstavniki so pooblaščeni, da zastopajo pogodbene stranke v vseh vprašanjih, ki se nanašajo na realizacijo predmeta pogodbe. </w:t>
      </w:r>
    </w:p>
    <w:p w14:paraId="4A455A14" w14:textId="77777777" w:rsidR="00DC6391" w:rsidRPr="007606D5" w:rsidRDefault="00DC6391" w:rsidP="00DC6391">
      <w:r w:rsidRPr="007606D5">
        <w:tab/>
      </w:r>
    </w:p>
    <w:p w14:paraId="619D8D20" w14:textId="31552BD0" w:rsidR="00DC6391" w:rsidRDefault="00DC6391" w:rsidP="00DC6391">
      <w:r w:rsidRPr="007606D5">
        <w:rPr>
          <w:b/>
        </w:rPr>
        <w:t xml:space="preserve">XII. PODIZVAJALCI </w:t>
      </w:r>
      <w:r w:rsidRPr="007606D5">
        <w:rPr>
          <w:i/>
        </w:rPr>
        <w:t>/se upošteva le v primeru, da izvajalec nastopa s podizvajalci/</w:t>
      </w:r>
      <w:r w:rsidRPr="007606D5">
        <w:t>:</w:t>
      </w:r>
    </w:p>
    <w:p w14:paraId="2B7EA800" w14:textId="34FFCEE2" w:rsidR="00A711DB" w:rsidRDefault="00A711DB" w:rsidP="00DC6391"/>
    <w:p w14:paraId="743BF8FC" w14:textId="77777777" w:rsidR="00DC6391" w:rsidRPr="007606D5" w:rsidRDefault="00DC6391" w:rsidP="00DC6391">
      <w:pPr>
        <w:rPr>
          <w:b/>
        </w:rPr>
      </w:pPr>
    </w:p>
    <w:p w14:paraId="3BCBDF1F" w14:textId="77777777" w:rsidR="00DC6391" w:rsidRPr="007606D5" w:rsidRDefault="00DC6391" w:rsidP="002C39F1">
      <w:pPr>
        <w:numPr>
          <w:ilvl w:val="0"/>
          <w:numId w:val="6"/>
        </w:numPr>
        <w:jc w:val="center"/>
      </w:pPr>
      <w:r w:rsidRPr="007606D5">
        <w:t>člen</w:t>
      </w:r>
    </w:p>
    <w:p w14:paraId="173B809B" w14:textId="77777777" w:rsidR="00DC6391" w:rsidRPr="007606D5" w:rsidRDefault="00DC6391" w:rsidP="00DC6391"/>
    <w:p w14:paraId="60C173B4" w14:textId="77777777" w:rsidR="00DC6391" w:rsidRPr="007606D5" w:rsidRDefault="00DC6391" w:rsidP="00DC6391">
      <w:r w:rsidRPr="007606D5">
        <w:t>Izvajalec pri izvajanju te pogodbe nastopa s podizvajalcem:</w:t>
      </w:r>
    </w:p>
    <w:p w14:paraId="78809F79" w14:textId="21FB25AB" w:rsidR="00DC6391" w:rsidRPr="007606D5" w:rsidRDefault="002731C7" w:rsidP="002C39F1">
      <w:pPr>
        <w:numPr>
          <w:ilvl w:val="0"/>
          <w:numId w:val="16"/>
        </w:numPr>
      </w:pPr>
      <w:r w:rsidRPr="00FD69FC">
        <w:rPr>
          <w:u w:val="single"/>
        </w:rPr>
        <w:fldChar w:fldCharType="begin">
          <w:ffData>
            <w:name w:val="Besedilo10"/>
            <w:enabled/>
            <w:calcOnExit w:val="0"/>
            <w:textInput/>
          </w:ffData>
        </w:fldChar>
      </w:r>
      <w:r w:rsidRPr="00FD69FC">
        <w:rPr>
          <w:u w:val="single"/>
        </w:rPr>
        <w:instrText xml:space="preserve"> FORMTEXT </w:instrText>
      </w:r>
      <w:r w:rsidRPr="00FD69FC">
        <w:rPr>
          <w:u w:val="single"/>
        </w:rPr>
      </w:r>
      <w:r w:rsidRPr="00FD69FC">
        <w:rPr>
          <w:u w:val="single"/>
        </w:rPr>
        <w:fldChar w:fldCharType="separate"/>
      </w:r>
      <w:r w:rsidRPr="00FD69FC">
        <w:rPr>
          <w:u w:val="single"/>
        </w:rPr>
        <w:t> </w:t>
      </w:r>
      <w:r w:rsidRPr="00FD69FC">
        <w:rPr>
          <w:u w:val="single"/>
        </w:rPr>
        <w:t> </w:t>
      </w:r>
      <w:r w:rsidRPr="00FD69FC">
        <w:rPr>
          <w:u w:val="single"/>
        </w:rPr>
        <w:t> </w:t>
      </w:r>
      <w:r w:rsidRPr="00FD69FC">
        <w:rPr>
          <w:u w:val="single"/>
        </w:rPr>
        <w:t> </w:t>
      </w:r>
      <w:r w:rsidRPr="00FD69FC">
        <w:rPr>
          <w:u w:val="single"/>
        </w:rPr>
        <w:t> </w:t>
      </w:r>
      <w:r w:rsidRPr="00FD69FC">
        <w:rPr>
          <w:u w:val="single"/>
        </w:rPr>
        <w:fldChar w:fldCharType="end"/>
      </w:r>
    </w:p>
    <w:p w14:paraId="7972D20D" w14:textId="77777777" w:rsidR="00DC6391" w:rsidRPr="007606D5" w:rsidRDefault="00DC6391" w:rsidP="00DC6391">
      <w:r w:rsidRPr="007606D5">
        <w:t xml:space="preserve">/navesti naziv, polni naslov, matično številko, identifikacijsko številko za DDV in račun/, </w:t>
      </w:r>
    </w:p>
    <w:p w14:paraId="44F1288B" w14:textId="6220D0C5" w:rsidR="00DC6391" w:rsidRPr="002731C7" w:rsidRDefault="00DC6391" w:rsidP="00DC6391">
      <w:pPr>
        <w:rPr>
          <w:u w:val="single"/>
        </w:rPr>
      </w:pPr>
      <w:r w:rsidRPr="007606D5">
        <w:t xml:space="preserve">in sicer bo navedeni podizvajalec izvajal </w:t>
      </w:r>
      <w:r w:rsidR="002731C7" w:rsidRPr="00FD69FC">
        <w:rPr>
          <w:u w:val="single"/>
        </w:rPr>
        <w:fldChar w:fldCharType="begin">
          <w:ffData>
            <w:name w:val="Besedilo10"/>
            <w:enabled/>
            <w:calcOnExit w:val="0"/>
            <w:textInput/>
          </w:ffData>
        </w:fldChar>
      </w:r>
      <w:r w:rsidR="002731C7" w:rsidRPr="00FD69FC">
        <w:rPr>
          <w:u w:val="single"/>
        </w:rPr>
        <w:instrText xml:space="preserve"> FORMTEXT </w:instrText>
      </w:r>
      <w:r w:rsidR="002731C7" w:rsidRPr="00FD69FC">
        <w:rPr>
          <w:u w:val="single"/>
        </w:rPr>
      </w:r>
      <w:r w:rsidR="002731C7" w:rsidRPr="00FD69FC">
        <w:rPr>
          <w:u w:val="single"/>
        </w:rPr>
        <w:fldChar w:fldCharType="separate"/>
      </w:r>
      <w:r w:rsidR="002731C7" w:rsidRPr="00FD69FC">
        <w:rPr>
          <w:u w:val="single"/>
        </w:rPr>
        <w:t> </w:t>
      </w:r>
      <w:r w:rsidR="002731C7" w:rsidRPr="00FD69FC">
        <w:rPr>
          <w:u w:val="single"/>
        </w:rPr>
        <w:t> </w:t>
      </w:r>
      <w:r w:rsidR="002731C7" w:rsidRPr="00FD69FC">
        <w:rPr>
          <w:u w:val="single"/>
        </w:rPr>
        <w:t> </w:t>
      </w:r>
      <w:r w:rsidR="002731C7" w:rsidRPr="00FD69FC">
        <w:rPr>
          <w:u w:val="single"/>
        </w:rPr>
        <w:t> </w:t>
      </w:r>
      <w:r w:rsidR="002731C7" w:rsidRPr="00FD69FC">
        <w:rPr>
          <w:u w:val="single"/>
        </w:rPr>
        <w:t> </w:t>
      </w:r>
      <w:r w:rsidR="002731C7" w:rsidRPr="00FD69FC">
        <w:rPr>
          <w:u w:val="single"/>
        </w:rPr>
        <w:fldChar w:fldCharType="end"/>
      </w:r>
      <w:r w:rsidRPr="007606D5">
        <w:t xml:space="preserve">. </w:t>
      </w:r>
      <w:r w:rsidRPr="007606D5">
        <w:rPr>
          <w:i/>
        </w:rPr>
        <w:t>/navesti vrsto in vrednost del/</w:t>
      </w:r>
    </w:p>
    <w:p w14:paraId="72AD4505" w14:textId="77777777" w:rsidR="00DC6391" w:rsidRPr="007606D5" w:rsidRDefault="00DC6391" w:rsidP="00DC6391"/>
    <w:p w14:paraId="7C3DB990" w14:textId="77777777" w:rsidR="00DC6391" w:rsidRPr="007606D5" w:rsidRDefault="00DC6391" w:rsidP="00DC6391">
      <w:r w:rsidRPr="007606D5">
        <w:t>Rok plačila podizvajalcu je enak, kot je določen za plačilo obveznosti naročnika do izvajalca v tej pogodbi.</w:t>
      </w:r>
    </w:p>
    <w:p w14:paraId="6704C71D" w14:textId="77777777" w:rsidR="00DC6391" w:rsidRPr="007606D5" w:rsidRDefault="00DC6391" w:rsidP="00DC6391"/>
    <w:p w14:paraId="3D57A2D7" w14:textId="77777777" w:rsidR="00DC6391" w:rsidRPr="007606D5" w:rsidRDefault="00DC6391" w:rsidP="00DC6391">
      <w:pPr>
        <w:rPr>
          <w:i/>
        </w:rPr>
      </w:pPr>
      <w:r w:rsidRPr="007606D5">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7606D5">
        <w:rPr>
          <w:color w:val="000000"/>
        </w:rPr>
        <w:t>ali situaciji priloži račun ali situacijo podizvajalca, ki ga je predhodno potrdil.</w:t>
      </w:r>
      <w:r w:rsidRPr="007606D5">
        <w:rPr>
          <w:i/>
        </w:rPr>
        <w:t xml:space="preserve"> /se upošteva v primeru, da podizvajalec zahteva neposredno plačilo/</w:t>
      </w:r>
    </w:p>
    <w:p w14:paraId="660EDCE2" w14:textId="77777777" w:rsidR="00DC6391" w:rsidRPr="007606D5" w:rsidRDefault="00DC6391" w:rsidP="00DC6391"/>
    <w:p w14:paraId="633CAE94" w14:textId="77777777" w:rsidR="00DC6391" w:rsidRPr="007606D5" w:rsidRDefault="00DC6391" w:rsidP="00DC6391">
      <w:pPr>
        <w:rPr>
          <w:i/>
        </w:rPr>
      </w:pPr>
      <w:r w:rsidRPr="007606D5">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7606D5">
        <w:rPr>
          <w:i/>
        </w:rPr>
        <w:t xml:space="preserve"> /se upošteva v primeru, da podizvajalec ne zahteva neposrednega plačila/</w:t>
      </w:r>
    </w:p>
    <w:p w14:paraId="2A0253DC" w14:textId="77777777" w:rsidR="00DC6391" w:rsidRPr="007606D5" w:rsidRDefault="00DC6391" w:rsidP="00DC6391"/>
    <w:p w14:paraId="3657EE92" w14:textId="77777777" w:rsidR="00DC6391" w:rsidRPr="007606D5" w:rsidRDefault="00DC6391" w:rsidP="00DC6391">
      <w:pPr>
        <w:pStyle w:val="odstavek1"/>
        <w:spacing w:before="0" w:line="260" w:lineRule="exact"/>
        <w:ind w:firstLine="0"/>
      </w:pPr>
      <w:r w:rsidRPr="007606D5">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66683419" w14:textId="77777777" w:rsidR="00DC6391" w:rsidRPr="007606D5" w:rsidRDefault="00DC6391" w:rsidP="00DC6391">
      <w:pPr>
        <w:pStyle w:val="alineazaodstavkom1"/>
        <w:spacing w:line="260" w:lineRule="exact"/>
      </w:pPr>
      <w:r w:rsidRPr="007606D5">
        <w:t>-        priložiti pisno zahtevo podizvajalca za neposredno plačilo, če novi podizvajalec to zahteva.</w:t>
      </w:r>
    </w:p>
    <w:p w14:paraId="46A393D9" w14:textId="77777777" w:rsidR="00DC6391" w:rsidRPr="007606D5" w:rsidRDefault="00DC6391" w:rsidP="00DC6391">
      <w:pPr>
        <w:pStyle w:val="odstavek1"/>
        <w:spacing w:before="0" w:line="260" w:lineRule="exact"/>
      </w:pPr>
    </w:p>
    <w:p w14:paraId="0C6BD3D6" w14:textId="77777777" w:rsidR="00DC6391" w:rsidRPr="007606D5" w:rsidRDefault="00DC6391" w:rsidP="00DC6391">
      <w:pPr>
        <w:pStyle w:val="odstavek1"/>
        <w:spacing w:before="0" w:line="260" w:lineRule="exact"/>
        <w:ind w:firstLine="0"/>
      </w:pPr>
      <w:r w:rsidRPr="007606D5">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w:t>
      </w:r>
      <w:r w:rsidR="008A6E93" w:rsidRPr="007606D5">
        <w:t>a izvajalca najpozneje v petih</w:t>
      </w:r>
      <w:r w:rsidRPr="007606D5">
        <w:t xml:space="preserve"> dneh od prejema predloga.</w:t>
      </w:r>
    </w:p>
    <w:p w14:paraId="1FAA70B7" w14:textId="77777777" w:rsidR="00DC6391" w:rsidRPr="007606D5" w:rsidRDefault="00DC6391" w:rsidP="00DC6391"/>
    <w:p w14:paraId="68B2EA41" w14:textId="77777777" w:rsidR="00DC6391" w:rsidRPr="007606D5" w:rsidRDefault="00DC6391" w:rsidP="00DC6391">
      <w:pPr>
        <w:rPr>
          <w:b/>
        </w:rPr>
      </w:pPr>
      <w:r w:rsidRPr="007606D5">
        <w:rPr>
          <w:b/>
        </w:rPr>
        <w:t>XIII. PROTIKORUPCIJSKA KLAVZULA</w:t>
      </w:r>
    </w:p>
    <w:p w14:paraId="32D1AE49" w14:textId="77777777" w:rsidR="00DC6391" w:rsidRPr="007606D5" w:rsidRDefault="00DC6391" w:rsidP="002C39F1">
      <w:pPr>
        <w:numPr>
          <w:ilvl w:val="0"/>
          <w:numId w:val="6"/>
        </w:numPr>
        <w:jc w:val="center"/>
      </w:pPr>
      <w:r w:rsidRPr="007606D5">
        <w:t>člen</w:t>
      </w:r>
    </w:p>
    <w:p w14:paraId="3117E4DC" w14:textId="77777777" w:rsidR="00DC6391" w:rsidRPr="007606D5" w:rsidRDefault="00DC6391" w:rsidP="00DC6391"/>
    <w:p w14:paraId="7CB3AA8E" w14:textId="77777777" w:rsidR="00DC6391" w:rsidRPr="007606D5" w:rsidRDefault="00DC6391" w:rsidP="00DC6391">
      <w:r w:rsidRPr="007606D5">
        <w:t xml:space="preserve">Ta pogodba je nična, kadar kdo v imenu ali na račun druge pogodbene stranke predstavniku ali posredniku naročnika </w:t>
      </w:r>
      <w:r w:rsidR="00FD6BFB" w:rsidRPr="007606D5">
        <w:t>ali uporabnika</w:t>
      </w:r>
      <w:r w:rsidR="00733A0C" w:rsidRPr="007606D5">
        <w:t xml:space="preserve"> </w:t>
      </w:r>
      <w:r w:rsidRPr="007606D5">
        <w:t>obljubi, ponudi ali da kakšno nedovoljeno korist za:</w:t>
      </w:r>
    </w:p>
    <w:p w14:paraId="13A2F33D" w14:textId="77777777" w:rsidR="00DC6391" w:rsidRPr="007606D5" w:rsidRDefault="00DC6391" w:rsidP="00DC6391">
      <w:r w:rsidRPr="007606D5">
        <w:t>-</w:t>
      </w:r>
      <w:r w:rsidRPr="007606D5">
        <w:tab/>
        <w:t xml:space="preserve">pridobitev posla ali </w:t>
      </w:r>
    </w:p>
    <w:p w14:paraId="6D5A2321" w14:textId="77777777" w:rsidR="00DC6391" w:rsidRPr="007606D5" w:rsidRDefault="00DC6391" w:rsidP="00DC6391">
      <w:r w:rsidRPr="007606D5">
        <w:t xml:space="preserve">-            za sklenitev posla pod ugodnejšimi pogoji ali </w:t>
      </w:r>
    </w:p>
    <w:p w14:paraId="36029D21" w14:textId="77777777" w:rsidR="00DC6391" w:rsidRPr="007606D5" w:rsidRDefault="00DC6391" w:rsidP="00DC6391">
      <w:r w:rsidRPr="007606D5">
        <w:t>-</w:t>
      </w:r>
      <w:r w:rsidRPr="007606D5">
        <w:tab/>
        <w:t xml:space="preserve">za opustitev dolžnega nadzora nad izvajanjem pogodbenih obveznosti ali </w:t>
      </w:r>
    </w:p>
    <w:p w14:paraId="3D665980" w14:textId="1FE5473F" w:rsidR="00A711DB" w:rsidRDefault="00DC6391" w:rsidP="00AB34E6">
      <w:pPr>
        <w:ind w:left="705" w:hanging="705"/>
      </w:pPr>
      <w:r w:rsidRPr="007606D5">
        <w:lastRenderedPageBreak/>
        <w:t>-</w:t>
      </w:r>
      <w:r w:rsidRPr="007606D5">
        <w:tab/>
        <w:t>za drugo ravnanje ali opustitev, s katerim je naročniku povzročena škoda ali je omogočena pridobitev nedovoljene koristi predstavniku naročnika, drugi pogodbeni stranki ali njenemu predstavniku, zastopniku, posredniku.</w:t>
      </w:r>
    </w:p>
    <w:p w14:paraId="622BCDB7" w14:textId="77777777" w:rsidR="00A711DB" w:rsidRDefault="00A711DB" w:rsidP="00DC6391"/>
    <w:p w14:paraId="38F11A53" w14:textId="77777777" w:rsidR="002731C7" w:rsidRPr="007606D5" w:rsidRDefault="002731C7" w:rsidP="00DC6391"/>
    <w:p w14:paraId="015A34B2" w14:textId="77777777" w:rsidR="00DC6391" w:rsidRPr="007606D5" w:rsidRDefault="00DC6391" w:rsidP="00DC6391">
      <w:pPr>
        <w:rPr>
          <w:b/>
        </w:rPr>
      </w:pPr>
      <w:r w:rsidRPr="007606D5">
        <w:rPr>
          <w:b/>
        </w:rPr>
        <w:t>XIV. REŠEVANJE SPOROV</w:t>
      </w:r>
    </w:p>
    <w:p w14:paraId="7CA454B2" w14:textId="77777777" w:rsidR="00DC6391" w:rsidRPr="007606D5" w:rsidRDefault="00DC6391" w:rsidP="002C39F1">
      <w:pPr>
        <w:numPr>
          <w:ilvl w:val="0"/>
          <w:numId w:val="6"/>
        </w:numPr>
        <w:jc w:val="center"/>
      </w:pPr>
      <w:r w:rsidRPr="007606D5">
        <w:t>člen</w:t>
      </w:r>
    </w:p>
    <w:p w14:paraId="47522E2C" w14:textId="77777777" w:rsidR="00DC6391" w:rsidRPr="007606D5" w:rsidRDefault="00DC6391" w:rsidP="00DC6391"/>
    <w:p w14:paraId="36C21697" w14:textId="77777777" w:rsidR="00DC6391" w:rsidRPr="007606D5" w:rsidRDefault="00DC6391" w:rsidP="00DC6391">
      <w:r w:rsidRPr="007606D5">
        <w:t>Pogodbene stranke so sporazumne, da bodo morebitna nesoglasja oz. spore reševali predvsem sporazumno, če v tem ne bi uspeli, pa bo v sporih odločilo pristojno sodišče glede na sedež naročnika.</w:t>
      </w:r>
    </w:p>
    <w:p w14:paraId="4EE97912" w14:textId="77777777" w:rsidR="00DC6391" w:rsidRPr="007606D5" w:rsidRDefault="00DC6391" w:rsidP="00DC6391"/>
    <w:p w14:paraId="6DD675B0" w14:textId="77777777" w:rsidR="00DC6391" w:rsidRPr="007606D5" w:rsidRDefault="00DC6391" w:rsidP="00DC6391">
      <w:pPr>
        <w:rPr>
          <w:b/>
        </w:rPr>
      </w:pPr>
      <w:r w:rsidRPr="007606D5">
        <w:rPr>
          <w:b/>
        </w:rPr>
        <w:t>XV. KONČNE DOLOČBE</w:t>
      </w:r>
    </w:p>
    <w:p w14:paraId="576DCC15" w14:textId="77777777" w:rsidR="00DC6391" w:rsidRPr="007606D5" w:rsidRDefault="00DC6391" w:rsidP="002C39F1">
      <w:pPr>
        <w:numPr>
          <w:ilvl w:val="0"/>
          <w:numId w:val="6"/>
        </w:numPr>
        <w:jc w:val="center"/>
      </w:pPr>
      <w:r w:rsidRPr="007606D5">
        <w:t>člen</w:t>
      </w:r>
    </w:p>
    <w:p w14:paraId="2A3B383E" w14:textId="77777777" w:rsidR="00DC6391" w:rsidRPr="007606D5" w:rsidRDefault="00DC6391" w:rsidP="00DC6391"/>
    <w:p w14:paraId="3CE96A9B" w14:textId="77777777" w:rsidR="00DC6391" w:rsidRPr="007606D5" w:rsidRDefault="00DC6391" w:rsidP="00DC6391">
      <w:r w:rsidRPr="007606D5">
        <w:t>Naročnik lahko odpove pogodbo. Odpovedni rok je 1 (en) mesec. Odpoved mora biti pisna.</w:t>
      </w:r>
    </w:p>
    <w:p w14:paraId="61AB8C1B" w14:textId="77777777" w:rsidR="00DC6391" w:rsidRPr="007606D5" w:rsidRDefault="00DC6391" w:rsidP="00DC6391"/>
    <w:p w14:paraId="0D2AD2CF" w14:textId="77777777" w:rsidR="00DC6391" w:rsidRPr="007606D5" w:rsidRDefault="00DC6391" w:rsidP="00DC6391">
      <w:r w:rsidRPr="007606D5">
        <w:t>Pri izvajanju določil iz pogodbe in izpolnjevanju medsebojnih obveznosti, ki so opredeljene v tej pogodbi, veljajo določila Obligacijskega zakonika in drugih predpisov, ki urejajo to področje.</w:t>
      </w:r>
    </w:p>
    <w:p w14:paraId="3EE6115C" w14:textId="77777777" w:rsidR="00DC6391" w:rsidRPr="007606D5" w:rsidRDefault="00DC6391" w:rsidP="00DC6391"/>
    <w:p w14:paraId="1B34DF2D" w14:textId="77777777" w:rsidR="00DC6391" w:rsidRPr="007606D5" w:rsidRDefault="00DC6391" w:rsidP="00DC6391">
      <w:r w:rsidRPr="007606D5">
        <w:t>V primeru razveze pogodbe je dolžna stranka, na strani katere so nastali razlogi za razvezo, povrniti drugi stranki vso škodo, ki bi ji nastala zaradi razveze.</w:t>
      </w:r>
    </w:p>
    <w:p w14:paraId="56627246" w14:textId="77777777" w:rsidR="00DC6391" w:rsidRPr="007606D5" w:rsidRDefault="00DC6391" w:rsidP="00DC6391"/>
    <w:p w14:paraId="19C6D8B9" w14:textId="77777777" w:rsidR="00DC6391" w:rsidRPr="007606D5" w:rsidRDefault="00DC6391" w:rsidP="00DC6391">
      <w:r w:rsidRPr="007606D5">
        <w:t>Kakršne koli spremembe te pogodbe so možne le v pisni obliki in ob soglasju obeh pogodbenih strank.</w:t>
      </w:r>
    </w:p>
    <w:p w14:paraId="7C74FD42" w14:textId="77777777" w:rsidR="00DC6391" w:rsidRPr="007606D5" w:rsidRDefault="00DC6391" w:rsidP="00DC6391"/>
    <w:p w14:paraId="2F24B4D4" w14:textId="77777777" w:rsidR="00DC6391" w:rsidRPr="007606D5" w:rsidRDefault="00DC6391" w:rsidP="00DC6391">
      <w:r w:rsidRPr="007606D5">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2E39F991" w14:textId="77777777" w:rsidR="00DC6391" w:rsidRPr="007606D5" w:rsidRDefault="00DC6391" w:rsidP="00DC6391"/>
    <w:p w14:paraId="0127ED45" w14:textId="77777777" w:rsidR="00DC6391" w:rsidRPr="007606D5" w:rsidRDefault="00DC6391" w:rsidP="00DC6391">
      <w:pPr>
        <w:rPr>
          <w:b/>
        </w:rPr>
      </w:pPr>
      <w:r w:rsidRPr="007606D5">
        <w:rPr>
          <w:b/>
        </w:rPr>
        <w:t>XVI. VELJAVNOST POGODBE</w:t>
      </w:r>
    </w:p>
    <w:p w14:paraId="73C62F61" w14:textId="77777777" w:rsidR="00DC6391" w:rsidRPr="007606D5" w:rsidRDefault="00DC6391" w:rsidP="002C39F1">
      <w:pPr>
        <w:numPr>
          <w:ilvl w:val="0"/>
          <w:numId w:val="6"/>
        </w:numPr>
        <w:jc w:val="center"/>
      </w:pPr>
      <w:r w:rsidRPr="007606D5">
        <w:t>člen</w:t>
      </w:r>
    </w:p>
    <w:p w14:paraId="151488BD" w14:textId="77777777" w:rsidR="00DC6391" w:rsidRPr="007606D5" w:rsidRDefault="00DC6391" w:rsidP="00DC6391"/>
    <w:p w14:paraId="4FCE7A46" w14:textId="77777777" w:rsidR="00DC6391" w:rsidRPr="007606D5" w:rsidRDefault="00DC6391" w:rsidP="00DC6391">
      <w:r w:rsidRPr="007606D5">
        <w:t>Pogodba stopi v veljavo z dnem, ko jo podpišejo vse pogodbene stranke in ko izvajalec predloži naročniku finančno zavarovanje za dobro izvedbo pogodbenih obveznosti.</w:t>
      </w:r>
    </w:p>
    <w:p w14:paraId="3F35B170" w14:textId="77777777" w:rsidR="00DC6391" w:rsidRPr="007606D5" w:rsidRDefault="00DC6391" w:rsidP="00DC6391"/>
    <w:p w14:paraId="09E4DFA5" w14:textId="77777777" w:rsidR="00C63ED3" w:rsidRPr="007606D5" w:rsidRDefault="00C63ED3" w:rsidP="00C63ED3">
      <w:r w:rsidRPr="007606D5">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2C647B22" w14:textId="77777777" w:rsidR="00C63ED3" w:rsidRPr="007606D5" w:rsidRDefault="00C63ED3" w:rsidP="00C63ED3"/>
    <w:p w14:paraId="25D4980D" w14:textId="77777777" w:rsidR="00DC6391" w:rsidRPr="007606D5" w:rsidRDefault="00C63ED3" w:rsidP="00C63ED3">
      <w:r w:rsidRPr="007606D5">
        <w:t>Pogodba preneha veljati z dnem, ko se naročnik seznani z okoliščino, ki je podlaga za odpoved na podlagi prejšnjega odstavka, in izvajalcu pošlje pisno odpovedno izjavo.</w:t>
      </w:r>
    </w:p>
    <w:p w14:paraId="67D9F640" w14:textId="77777777" w:rsidR="00C63ED3" w:rsidRPr="007606D5" w:rsidRDefault="00C63ED3" w:rsidP="00C63ED3"/>
    <w:p w14:paraId="2FC8D2B0" w14:textId="77777777" w:rsidR="00DC6391" w:rsidRPr="007606D5" w:rsidRDefault="00DC6391" w:rsidP="00DC6391">
      <w:r w:rsidRPr="007606D5">
        <w:t>Pogodba solidarno zavezuje vsakokratne pravne naslednike tudi v primeru organizacijskih oziroma statusno – lastninskih sprememb.</w:t>
      </w:r>
    </w:p>
    <w:p w14:paraId="464770D2" w14:textId="77777777" w:rsidR="00DC6391" w:rsidRPr="007606D5" w:rsidRDefault="00DC6391" w:rsidP="00DC6391"/>
    <w:p w14:paraId="3DBFFBAF" w14:textId="77777777" w:rsidR="00DC6391" w:rsidRPr="007606D5" w:rsidRDefault="00DC6391" w:rsidP="00DC6391">
      <w:r w:rsidRPr="007606D5">
        <w:t>Sestavni deli pogodbe so:</w:t>
      </w:r>
    </w:p>
    <w:p w14:paraId="092748C9" w14:textId="77777777" w:rsidR="00DC6391" w:rsidRPr="007606D5" w:rsidRDefault="00DC6391" w:rsidP="002C39F1">
      <w:pPr>
        <w:numPr>
          <w:ilvl w:val="0"/>
          <w:numId w:val="5"/>
        </w:numPr>
        <w:ind w:left="720"/>
      </w:pPr>
      <w:r w:rsidRPr="007606D5">
        <w:t>dokumentacija,</w:t>
      </w:r>
    </w:p>
    <w:p w14:paraId="43200330" w14:textId="77777777" w:rsidR="00DC6391" w:rsidRPr="007606D5" w:rsidRDefault="00DC6391" w:rsidP="002C39F1">
      <w:pPr>
        <w:numPr>
          <w:ilvl w:val="0"/>
          <w:numId w:val="5"/>
        </w:numPr>
        <w:ind w:left="720"/>
      </w:pPr>
      <w:r w:rsidRPr="007606D5">
        <w:t>ponudbena dokumentacija izvajalca,</w:t>
      </w:r>
    </w:p>
    <w:p w14:paraId="3E271CCF" w14:textId="77777777" w:rsidR="00DC6391" w:rsidRPr="007606D5" w:rsidRDefault="00DC6391" w:rsidP="002C39F1">
      <w:pPr>
        <w:numPr>
          <w:ilvl w:val="0"/>
          <w:numId w:val="5"/>
        </w:numPr>
        <w:ind w:left="720"/>
      </w:pPr>
      <w:r w:rsidRPr="007606D5">
        <w:t>soglasje podizvajalca</w:t>
      </w:r>
      <w:r w:rsidR="00733A0C" w:rsidRPr="007606D5">
        <w:t xml:space="preserve"> za izvajanje neposrednih plačil naročnika podizvajalcu.</w:t>
      </w:r>
    </w:p>
    <w:p w14:paraId="7D88F8E7" w14:textId="77777777" w:rsidR="00DC6391" w:rsidRPr="007606D5" w:rsidRDefault="00DC6391" w:rsidP="00DC6391"/>
    <w:p w14:paraId="0AC1AF9B" w14:textId="77777777" w:rsidR="00DC6391" w:rsidRPr="007606D5" w:rsidRDefault="00DC6391" w:rsidP="00DC6391">
      <w:r w:rsidRPr="007606D5">
        <w:t>Pog</w:t>
      </w:r>
      <w:r w:rsidR="00C63ED3" w:rsidRPr="007606D5">
        <w:t>odba je sestavljena v šestih (6</w:t>
      </w:r>
      <w:r w:rsidRPr="007606D5">
        <w:t xml:space="preserve">) izvodih, </w:t>
      </w:r>
      <w:r w:rsidR="00C63ED3" w:rsidRPr="007606D5">
        <w:t>od katerih prejme vsaka pogodbena stranka dva (2) izvoda.</w:t>
      </w:r>
    </w:p>
    <w:p w14:paraId="437A802F" w14:textId="1F42BC62" w:rsidR="00DC6391" w:rsidRDefault="00DC6391" w:rsidP="00DC6391"/>
    <w:p w14:paraId="466600CF" w14:textId="77777777" w:rsidR="002731C7" w:rsidRDefault="002731C7" w:rsidP="00DC6391"/>
    <w:p w14:paraId="52DBC090" w14:textId="7E741567" w:rsidR="00DC6391" w:rsidRPr="007606D5" w:rsidRDefault="00DC6391" w:rsidP="00DC6391">
      <w:r w:rsidRPr="007606D5">
        <w:t xml:space="preserve"> </w:t>
      </w: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2731C7" w:rsidRPr="007606D5" w14:paraId="0733EAA5" w14:textId="77777777" w:rsidTr="002731C7">
        <w:trPr>
          <w:cantSplit/>
        </w:trPr>
        <w:tc>
          <w:tcPr>
            <w:tcW w:w="4465" w:type="dxa"/>
          </w:tcPr>
          <w:p w14:paraId="13D4B5C9" w14:textId="77777777" w:rsidR="002731C7" w:rsidRDefault="002731C7" w:rsidP="006E5036">
            <w:r w:rsidRPr="007606D5">
              <w:t>št.:</w:t>
            </w:r>
          </w:p>
          <w:p w14:paraId="537745E7" w14:textId="5239F0B8" w:rsidR="002731C7" w:rsidRPr="007606D5" w:rsidRDefault="002731C7" w:rsidP="006E5036">
            <w:pPr>
              <w:rPr>
                <w:lang w:eastAsia="en-US"/>
              </w:rPr>
            </w:pPr>
          </w:p>
        </w:tc>
        <w:tc>
          <w:tcPr>
            <w:tcW w:w="4465" w:type="dxa"/>
          </w:tcPr>
          <w:p w14:paraId="7CD6F6F1" w14:textId="77777777" w:rsidR="002731C7" w:rsidRDefault="002731C7" w:rsidP="002731C7">
            <w:r w:rsidRPr="007606D5">
              <w:t>št.:</w:t>
            </w:r>
          </w:p>
          <w:p w14:paraId="21C196D8" w14:textId="7B7B3A9E" w:rsidR="002731C7" w:rsidRPr="007606D5" w:rsidRDefault="002731C7" w:rsidP="006E5036">
            <w:pPr>
              <w:rPr>
                <w:lang w:eastAsia="en-US"/>
              </w:rPr>
            </w:pPr>
          </w:p>
        </w:tc>
      </w:tr>
      <w:tr w:rsidR="002731C7" w:rsidRPr="007606D5" w14:paraId="168EC9DA" w14:textId="77777777" w:rsidTr="002731C7">
        <w:trPr>
          <w:cantSplit/>
        </w:trPr>
        <w:tc>
          <w:tcPr>
            <w:tcW w:w="4465" w:type="dxa"/>
          </w:tcPr>
          <w:p w14:paraId="2F303FA0" w14:textId="507DC8E2" w:rsidR="002731C7" w:rsidRPr="007606D5" w:rsidRDefault="002731C7" w:rsidP="002731C7">
            <w:pPr>
              <w:rPr>
                <w:lang w:eastAsia="en-US"/>
              </w:rPr>
            </w:pPr>
            <w:r w:rsidRPr="007606D5">
              <w:rPr>
                <w:lang w:eastAsia="en-US"/>
              </w:rPr>
              <w:t>Ljubljana, dne ____________</w:t>
            </w:r>
          </w:p>
        </w:tc>
        <w:tc>
          <w:tcPr>
            <w:tcW w:w="4465" w:type="dxa"/>
          </w:tcPr>
          <w:p w14:paraId="6905976B" w14:textId="04906604" w:rsidR="002731C7" w:rsidRPr="007606D5" w:rsidRDefault="002731C7" w:rsidP="002731C7">
            <w:pPr>
              <w:rPr>
                <w:lang w:eastAsia="en-US"/>
              </w:rPr>
            </w:pPr>
            <w:r w:rsidRPr="007606D5">
              <w:rPr>
                <w:lang w:eastAsia="en-US"/>
              </w:rPr>
              <w:t>___________, dne ___________</w:t>
            </w:r>
          </w:p>
        </w:tc>
      </w:tr>
      <w:tr w:rsidR="002731C7" w:rsidRPr="007606D5" w14:paraId="651C88A0" w14:textId="77777777" w:rsidTr="002731C7">
        <w:trPr>
          <w:cantSplit/>
        </w:trPr>
        <w:tc>
          <w:tcPr>
            <w:tcW w:w="4465" w:type="dxa"/>
          </w:tcPr>
          <w:p w14:paraId="6DBD5D82" w14:textId="77777777" w:rsidR="002731C7" w:rsidRPr="007606D5" w:rsidRDefault="002731C7" w:rsidP="002731C7">
            <w:pPr>
              <w:jc w:val="center"/>
              <w:rPr>
                <w:lang w:eastAsia="en-US"/>
              </w:rPr>
            </w:pPr>
          </w:p>
          <w:p w14:paraId="14B92C74" w14:textId="77777777" w:rsidR="002731C7" w:rsidRPr="00214D76" w:rsidRDefault="002731C7" w:rsidP="002731C7">
            <w:pPr>
              <w:jc w:val="center"/>
              <w:rPr>
                <w:b/>
                <w:bCs/>
                <w:lang w:eastAsia="en-US"/>
              </w:rPr>
            </w:pPr>
            <w:r w:rsidRPr="00214D76">
              <w:rPr>
                <w:b/>
                <w:bCs/>
                <w:lang w:eastAsia="en-US"/>
              </w:rPr>
              <w:t>Naročnik:</w:t>
            </w:r>
          </w:p>
        </w:tc>
        <w:tc>
          <w:tcPr>
            <w:tcW w:w="4465" w:type="dxa"/>
          </w:tcPr>
          <w:p w14:paraId="1EEB2B18" w14:textId="77777777" w:rsidR="002731C7" w:rsidRPr="007606D5" w:rsidRDefault="002731C7" w:rsidP="002731C7">
            <w:pPr>
              <w:jc w:val="center"/>
              <w:rPr>
                <w:lang w:eastAsia="en-US"/>
              </w:rPr>
            </w:pPr>
          </w:p>
          <w:p w14:paraId="3EE1001A" w14:textId="77777777" w:rsidR="002731C7" w:rsidRPr="00214D76" w:rsidRDefault="002731C7" w:rsidP="002731C7">
            <w:pPr>
              <w:jc w:val="center"/>
              <w:rPr>
                <w:b/>
                <w:bCs/>
                <w:lang w:eastAsia="en-US"/>
              </w:rPr>
            </w:pPr>
            <w:r w:rsidRPr="00214D76">
              <w:rPr>
                <w:b/>
                <w:bCs/>
              </w:rPr>
              <w:t>Izvajalec</w:t>
            </w:r>
            <w:r w:rsidRPr="00214D76">
              <w:rPr>
                <w:b/>
                <w:bCs/>
                <w:lang w:eastAsia="en-US"/>
              </w:rPr>
              <w:t>:</w:t>
            </w:r>
          </w:p>
        </w:tc>
      </w:tr>
      <w:tr w:rsidR="002731C7" w:rsidRPr="007606D5" w14:paraId="40A1FFA8" w14:textId="77777777" w:rsidTr="002731C7">
        <w:trPr>
          <w:cantSplit/>
        </w:trPr>
        <w:tc>
          <w:tcPr>
            <w:tcW w:w="4465" w:type="dxa"/>
          </w:tcPr>
          <w:p w14:paraId="12B24C27" w14:textId="77777777" w:rsidR="002731C7" w:rsidRPr="007606D5" w:rsidRDefault="002731C7" w:rsidP="002731C7">
            <w:pPr>
              <w:rPr>
                <w:lang w:eastAsia="en-US"/>
              </w:rPr>
            </w:pPr>
          </w:p>
          <w:p w14:paraId="5D202877" w14:textId="77777777" w:rsidR="002731C7" w:rsidRPr="007606D5" w:rsidRDefault="002731C7" w:rsidP="002731C7">
            <w:pPr>
              <w:jc w:val="center"/>
            </w:pPr>
            <w:r w:rsidRPr="007606D5">
              <w:t>REPUBLIKA SLOVENIJA</w:t>
            </w:r>
          </w:p>
          <w:p w14:paraId="35BD5531" w14:textId="77777777" w:rsidR="002731C7" w:rsidRPr="007606D5" w:rsidRDefault="002731C7" w:rsidP="002731C7">
            <w:pPr>
              <w:jc w:val="center"/>
            </w:pPr>
            <w:r w:rsidRPr="007606D5">
              <w:t>MINISTRSTVO ZA ZDRAVJE</w:t>
            </w:r>
          </w:p>
          <w:p w14:paraId="3B7A0B39" w14:textId="77777777" w:rsidR="002731C7" w:rsidRPr="007606D5" w:rsidRDefault="002731C7" w:rsidP="002731C7">
            <w:pPr>
              <w:jc w:val="center"/>
              <w:rPr>
                <w:bCs/>
              </w:rPr>
            </w:pPr>
            <w:r w:rsidRPr="007606D5">
              <w:t>________________</w:t>
            </w:r>
          </w:p>
          <w:p w14:paraId="540D5C0D" w14:textId="77777777" w:rsidR="002731C7" w:rsidRPr="007606D5" w:rsidRDefault="002731C7" w:rsidP="002731C7">
            <w:pPr>
              <w:jc w:val="center"/>
            </w:pPr>
            <w:r w:rsidRPr="007606D5">
              <w:t>________________</w:t>
            </w:r>
          </w:p>
          <w:p w14:paraId="1F915077" w14:textId="77777777" w:rsidR="002731C7" w:rsidRPr="007606D5" w:rsidRDefault="002731C7" w:rsidP="002731C7">
            <w:pPr>
              <w:rPr>
                <w:lang w:eastAsia="en-US"/>
              </w:rPr>
            </w:pPr>
          </w:p>
        </w:tc>
        <w:tc>
          <w:tcPr>
            <w:tcW w:w="4465" w:type="dxa"/>
          </w:tcPr>
          <w:p w14:paraId="24C8B4BB" w14:textId="77777777" w:rsidR="002731C7" w:rsidRPr="007606D5" w:rsidRDefault="002731C7" w:rsidP="002731C7">
            <w:pPr>
              <w:rPr>
                <w:lang w:eastAsia="en-US"/>
              </w:rPr>
            </w:pPr>
          </w:p>
          <w:p w14:paraId="42CA390F" w14:textId="4F0878D5" w:rsidR="002731C7" w:rsidRPr="007606D5" w:rsidRDefault="002731C7" w:rsidP="002731C7">
            <w:pPr>
              <w:jc w:val="center"/>
              <w:rPr>
                <w:bCs/>
              </w:rPr>
            </w:pPr>
            <w:r w:rsidRPr="00FD69FC">
              <w:rPr>
                <w:u w:val="single"/>
              </w:rPr>
              <w:fldChar w:fldCharType="begin">
                <w:ffData>
                  <w:name w:val="Besedilo10"/>
                  <w:enabled/>
                  <w:calcOnExit w:val="0"/>
                  <w:textInput/>
                </w:ffData>
              </w:fldChar>
            </w:r>
            <w:r w:rsidRPr="00FD69FC">
              <w:rPr>
                <w:u w:val="single"/>
              </w:rPr>
              <w:instrText xml:space="preserve"> FORMTEXT </w:instrText>
            </w:r>
            <w:r w:rsidRPr="00FD69FC">
              <w:rPr>
                <w:u w:val="single"/>
              </w:rPr>
            </w:r>
            <w:r w:rsidRPr="00FD69FC">
              <w:rPr>
                <w:u w:val="single"/>
              </w:rPr>
              <w:fldChar w:fldCharType="separate"/>
            </w:r>
            <w:r w:rsidRPr="00FD69FC">
              <w:rPr>
                <w:u w:val="single"/>
              </w:rPr>
              <w:t> </w:t>
            </w:r>
            <w:r w:rsidRPr="00FD69FC">
              <w:rPr>
                <w:u w:val="single"/>
              </w:rPr>
              <w:t> </w:t>
            </w:r>
            <w:r w:rsidRPr="00FD69FC">
              <w:rPr>
                <w:u w:val="single"/>
              </w:rPr>
              <w:t> </w:t>
            </w:r>
            <w:r w:rsidRPr="00FD69FC">
              <w:rPr>
                <w:u w:val="single"/>
              </w:rPr>
              <w:t> </w:t>
            </w:r>
            <w:r w:rsidRPr="00FD69FC">
              <w:rPr>
                <w:u w:val="single"/>
              </w:rPr>
              <w:t> </w:t>
            </w:r>
            <w:r w:rsidRPr="00FD69FC">
              <w:rPr>
                <w:u w:val="single"/>
              </w:rPr>
              <w:fldChar w:fldCharType="end"/>
            </w:r>
          </w:p>
          <w:p w14:paraId="62FBC718" w14:textId="050D9604" w:rsidR="002731C7" w:rsidRPr="007606D5" w:rsidRDefault="002731C7" w:rsidP="002731C7">
            <w:pPr>
              <w:jc w:val="center"/>
            </w:pPr>
            <w:r w:rsidRPr="00FD69FC">
              <w:rPr>
                <w:u w:val="single"/>
              </w:rPr>
              <w:fldChar w:fldCharType="begin">
                <w:ffData>
                  <w:name w:val="Besedilo10"/>
                  <w:enabled/>
                  <w:calcOnExit w:val="0"/>
                  <w:textInput/>
                </w:ffData>
              </w:fldChar>
            </w:r>
            <w:r w:rsidRPr="00FD69FC">
              <w:rPr>
                <w:u w:val="single"/>
              </w:rPr>
              <w:instrText xml:space="preserve"> FORMTEXT </w:instrText>
            </w:r>
            <w:r w:rsidRPr="00FD69FC">
              <w:rPr>
                <w:u w:val="single"/>
              </w:rPr>
            </w:r>
            <w:r w:rsidRPr="00FD69FC">
              <w:rPr>
                <w:u w:val="single"/>
              </w:rPr>
              <w:fldChar w:fldCharType="separate"/>
            </w:r>
            <w:r w:rsidRPr="00FD69FC">
              <w:rPr>
                <w:u w:val="single"/>
              </w:rPr>
              <w:t> </w:t>
            </w:r>
            <w:r w:rsidRPr="00FD69FC">
              <w:rPr>
                <w:u w:val="single"/>
              </w:rPr>
              <w:t> </w:t>
            </w:r>
            <w:r w:rsidRPr="00FD69FC">
              <w:rPr>
                <w:u w:val="single"/>
              </w:rPr>
              <w:t> </w:t>
            </w:r>
            <w:r w:rsidRPr="00FD69FC">
              <w:rPr>
                <w:u w:val="single"/>
              </w:rPr>
              <w:t> </w:t>
            </w:r>
            <w:r w:rsidRPr="00FD69FC">
              <w:rPr>
                <w:u w:val="single"/>
              </w:rPr>
              <w:t> </w:t>
            </w:r>
            <w:r w:rsidRPr="00FD69FC">
              <w:rPr>
                <w:u w:val="single"/>
              </w:rPr>
              <w:fldChar w:fldCharType="end"/>
            </w:r>
          </w:p>
          <w:p w14:paraId="7011CAF8" w14:textId="77777777" w:rsidR="002731C7" w:rsidRPr="007606D5" w:rsidRDefault="002731C7" w:rsidP="002731C7">
            <w:pPr>
              <w:rPr>
                <w:lang w:eastAsia="en-US"/>
              </w:rPr>
            </w:pPr>
          </w:p>
        </w:tc>
      </w:tr>
      <w:tr w:rsidR="002731C7" w:rsidRPr="007606D5" w14:paraId="654A543A" w14:textId="77777777" w:rsidTr="002731C7">
        <w:trPr>
          <w:cantSplit/>
        </w:trPr>
        <w:tc>
          <w:tcPr>
            <w:tcW w:w="4465" w:type="dxa"/>
          </w:tcPr>
          <w:p w14:paraId="5E272938" w14:textId="77777777" w:rsidR="002731C7" w:rsidRDefault="002731C7" w:rsidP="002731C7">
            <w:pPr>
              <w:rPr>
                <w:lang w:eastAsia="en-US"/>
              </w:rPr>
            </w:pPr>
          </w:p>
          <w:p w14:paraId="21D99BA3" w14:textId="460C3A58" w:rsidR="002731C7" w:rsidRPr="007606D5" w:rsidRDefault="002731C7" w:rsidP="002731C7">
            <w:pPr>
              <w:rPr>
                <w:lang w:eastAsia="en-US"/>
              </w:rPr>
            </w:pPr>
            <w:r w:rsidRPr="007606D5">
              <w:rPr>
                <w:lang w:eastAsia="en-US"/>
              </w:rPr>
              <w:t>št.:</w:t>
            </w:r>
          </w:p>
          <w:p w14:paraId="34347A42" w14:textId="77777777" w:rsidR="002731C7" w:rsidRPr="007606D5" w:rsidRDefault="002731C7" w:rsidP="002731C7">
            <w:pPr>
              <w:rPr>
                <w:lang w:eastAsia="en-US"/>
              </w:rPr>
            </w:pPr>
          </w:p>
          <w:p w14:paraId="5C42F8BC" w14:textId="0F94C568" w:rsidR="002731C7" w:rsidRPr="007606D5" w:rsidRDefault="00A711DB" w:rsidP="002731C7">
            <w:pPr>
              <w:rPr>
                <w:lang w:eastAsia="en-US"/>
              </w:rPr>
            </w:pPr>
            <w:r>
              <w:rPr>
                <w:lang w:eastAsia="en-US"/>
              </w:rPr>
              <w:t>Jesenice</w:t>
            </w:r>
            <w:r w:rsidR="002731C7" w:rsidRPr="007606D5">
              <w:rPr>
                <w:lang w:eastAsia="en-US"/>
              </w:rPr>
              <w:t>, dne ___________</w:t>
            </w:r>
          </w:p>
        </w:tc>
        <w:tc>
          <w:tcPr>
            <w:tcW w:w="4465" w:type="dxa"/>
          </w:tcPr>
          <w:p w14:paraId="104D3E6F" w14:textId="77777777" w:rsidR="002731C7" w:rsidRPr="007606D5" w:rsidRDefault="002731C7" w:rsidP="002731C7">
            <w:pPr>
              <w:rPr>
                <w:lang w:eastAsia="en-US"/>
              </w:rPr>
            </w:pPr>
          </w:p>
        </w:tc>
      </w:tr>
      <w:tr w:rsidR="002731C7" w:rsidRPr="007606D5" w14:paraId="650168EA" w14:textId="77777777" w:rsidTr="002731C7">
        <w:trPr>
          <w:cantSplit/>
        </w:trPr>
        <w:tc>
          <w:tcPr>
            <w:tcW w:w="4465" w:type="dxa"/>
          </w:tcPr>
          <w:p w14:paraId="6F8E31AC" w14:textId="77777777" w:rsidR="002731C7" w:rsidRPr="007606D5" w:rsidRDefault="002731C7" w:rsidP="002731C7">
            <w:pPr>
              <w:keepNext/>
              <w:jc w:val="left"/>
              <w:outlineLvl w:val="1"/>
              <w:rPr>
                <w:rFonts w:cs="Times New Roman"/>
                <w:b/>
                <w:bCs/>
                <w:highlight w:val="yellow"/>
                <w:lang w:eastAsia="en-US"/>
              </w:rPr>
            </w:pPr>
          </w:p>
          <w:p w14:paraId="3D14964F" w14:textId="77777777" w:rsidR="002731C7" w:rsidRPr="00214D76" w:rsidRDefault="002731C7" w:rsidP="002731C7">
            <w:pPr>
              <w:keepNext/>
              <w:jc w:val="center"/>
              <w:outlineLvl w:val="1"/>
              <w:rPr>
                <w:rFonts w:cs="Times New Roman"/>
                <w:b/>
                <w:lang w:eastAsia="en-US"/>
              </w:rPr>
            </w:pPr>
            <w:bookmarkStart w:id="248" w:name="_Toc402938179"/>
            <w:bookmarkStart w:id="249" w:name="_Toc402956135"/>
            <w:bookmarkStart w:id="250" w:name="_Toc405979805"/>
            <w:bookmarkStart w:id="251" w:name="_Toc406654022"/>
            <w:bookmarkStart w:id="252" w:name="_Toc473276092"/>
            <w:r w:rsidRPr="00214D76">
              <w:rPr>
                <w:rFonts w:cs="Times New Roman"/>
                <w:b/>
                <w:lang w:eastAsia="en-US"/>
              </w:rPr>
              <w:t>Uporabnik:</w:t>
            </w:r>
            <w:bookmarkEnd w:id="248"/>
            <w:bookmarkEnd w:id="249"/>
            <w:bookmarkEnd w:id="250"/>
            <w:bookmarkEnd w:id="251"/>
            <w:bookmarkEnd w:id="252"/>
          </w:p>
        </w:tc>
        <w:tc>
          <w:tcPr>
            <w:tcW w:w="4465" w:type="dxa"/>
          </w:tcPr>
          <w:p w14:paraId="59D7343B" w14:textId="77777777" w:rsidR="002731C7" w:rsidRPr="007606D5" w:rsidRDefault="002731C7" w:rsidP="002731C7">
            <w:pPr>
              <w:rPr>
                <w:lang w:eastAsia="en-US"/>
              </w:rPr>
            </w:pPr>
          </w:p>
        </w:tc>
      </w:tr>
      <w:tr w:rsidR="002731C7" w:rsidRPr="007606D5" w14:paraId="1143CE94" w14:textId="77777777" w:rsidTr="002731C7">
        <w:trPr>
          <w:cantSplit/>
        </w:trPr>
        <w:tc>
          <w:tcPr>
            <w:tcW w:w="4465" w:type="dxa"/>
          </w:tcPr>
          <w:p w14:paraId="0222C3B6" w14:textId="5B8675D9" w:rsidR="002731C7" w:rsidRPr="007606D5" w:rsidRDefault="002731C7" w:rsidP="002731C7">
            <w:pPr>
              <w:jc w:val="center"/>
              <w:rPr>
                <w:lang w:eastAsia="en-US"/>
              </w:rPr>
            </w:pPr>
            <w:r w:rsidRPr="007606D5">
              <w:rPr>
                <w:lang w:eastAsia="en-US"/>
              </w:rPr>
              <w:t xml:space="preserve">SPLOŠNA BOLNIŠNICA </w:t>
            </w:r>
            <w:r w:rsidR="00880C4E">
              <w:rPr>
                <w:lang w:eastAsia="en-US"/>
              </w:rPr>
              <w:t>JESENICE</w:t>
            </w:r>
          </w:p>
          <w:p w14:paraId="0ABAC369" w14:textId="56F1A187" w:rsidR="002731C7" w:rsidRDefault="00880C4E" w:rsidP="002731C7">
            <w:pPr>
              <w:jc w:val="center"/>
            </w:pPr>
            <w:r>
              <w:t>Prim. mag. Miran Rems, dr.med.</w:t>
            </w:r>
          </w:p>
          <w:p w14:paraId="0D14CFD3" w14:textId="4BCF7313" w:rsidR="002731C7" w:rsidRDefault="00880C4E" w:rsidP="002731C7">
            <w:pPr>
              <w:jc w:val="center"/>
            </w:pPr>
            <w:r>
              <w:t>v.d.</w:t>
            </w:r>
            <w:r w:rsidR="00DD6789">
              <w:t xml:space="preserve"> </w:t>
            </w:r>
            <w:r>
              <w:t>direktor</w:t>
            </w:r>
          </w:p>
          <w:p w14:paraId="7781D674" w14:textId="77777777" w:rsidR="002731C7" w:rsidRPr="007606D5" w:rsidRDefault="002731C7" w:rsidP="002731C7">
            <w:pPr>
              <w:rPr>
                <w:rFonts w:cs="Times New Roman"/>
                <w:b/>
                <w:bCs/>
                <w:highlight w:val="yellow"/>
                <w:lang w:eastAsia="en-US"/>
              </w:rPr>
            </w:pPr>
          </w:p>
        </w:tc>
        <w:tc>
          <w:tcPr>
            <w:tcW w:w="4465" w:type="dxa"/>
          </w:tcPr>
          <w:p w14:paraId="4B0D072B" w14:textId="77777777" w:rsidR="002731C7" w:rsidRPr="007606D5" w:rsidRDefault="002731C7" w:rsidP="002731C7">
            <w:pPr>
              <w:rPr>
                <w:lang w:eastAsia="en-US"/>
              </w:rPr>
            </w:pPr>
          </w:p>
        </w:tc>
      </w:tr>
    </w:tbl>
    <w:p w14:paraId="7158C314" w14:textId="77777777" w:rsidR="00844482" w:rsidRPr="002C39F1" w:rsidRDefault="00CC4410" w:rsidP="00E53903">
      <w:pPr>
        <w:keepNext/>
        <w:pBdr>
          <w:top w:val="single" w:sz="4" w:space="1" w:color="auto"/>
          <w:left w:val="single" w:sz="4" w:space="4" w:color="auto"/>
          <w:bottom w:val="single" w:sz="4" w:space="1" w:color="auto"/>
          <w:right w:val="single" w:sz="4" w:space="4" w:color="auto"/>
        </w:pBdr>
        <w:jc w:val="center"/>
        <w:outlineLvl w:val="0"/>
        <w:rPr>
          <w:b/>
          <w:bCs/>
          <w:iCs/>
          <w:sz w:val="24"/>
          <w:szCs w:val="24"/>
        </w:rPr>
      </w:pPr>
      <w:r w:rsidRPr="002C39F1">
        <w:rPr>
          <w:b/>
          <w:bCs/>
          <w:iCs/>
        </w:rPr>
        <w:br w:type="page"/>
      </w:r>
      <w:bookmarkStart w:id="253" w:name="_Toc490204450"/>
      <w:r w:rsidR="00844482" w:rsidRPr="002C39F1">
        <w:rPr>
          <w:b/>
          <w:bCs/>
          <w:iCs/>
          <w:sz w:val="24"/>
          <w:szCs w:val="24"/>
        </w:rPr>
        <w:lastRenderedPageBreak/>
        <w:t>POSEBNI DEL DOKUMENTACIJE</w:t>
      </w:r>
      <w:bookmarkEnd w:id="232"/>
      <w:bookmarkEnd w:id="233"/>
      <w:bookmarkEnd w:id="253"/>
    </w:p>
    <w:p w14:paraId="7540C2C2" w14:textId="77777777" w:rsidR="00844482" w:rsidRPr="007606D5" w:rsidRDefault="00844482" w:rsidP="00535CB5"/>
    <w:p w14:paraId="507C8D47" w14:textId="77777777" w:rsidR="008153E1" w:rsidRPr="007606D5" w:rsidRDefault="008153E1" w:rsidP="00535CB5"/>
    <w:p w14:paraId="5544BFEC" w14:textId="77777777" w:rsidR="00E34FB7" w:rsidRPr="007606D5" w:rsidRDefault="00E34FB7" w:rsidP="00535CB5">
      <w:pPr>
        <w:rPr>
          <w:i/>
        </w:rPr>
      </w:pPr>
      <w:bookmarkStart w:id="254" w:name="_Toc414877354"/>
      <w:bookmarkStart w:id="255" w:name="_Toc402938031"/>
      <w:bookmarkEnd w:id="206"/>
      <w:bookmarkEnd w:id="207"/>
      <w:bookmarkEnd w:id="234"/>
    </w:p>
    <w:p w14:paraId="4983A67D" w14:textId="77777777" w:rsidR="00DC6391" w:rsidRPr="007606D5" w:rsidRDefault="00DC6391" w:rsidP="002C39F1">
      <w:pPr>
        <w:numPr>
          <w:ilvl w:val="0"/>
          <w:numId w:val="7"/>
        </w:numPr>
        <w:rPr>
          <w:b/>
          <w:bCs/>
        </w:rPr>
      </w:pPr>
      <w:r w:rsidRPr="007606D5">
        <w:rPr>
          <w:b/>
        </w:rPr>
        <w:t>TEHNIČNE SPECIFIKACIJE PREDMETA JAVNEGA NAROČILA / PONUDBENI PREDRAČUN</w:t>
      </w:r>
    </w:p>
    <w:p w14:paraId="5A96D683" w14:textId="77777777" w:rsidR="00DC6391" w:rsidRPr="007606D5" w:rsidRDefault="00DC6391" w:rsidP="002C39F1">
      <w:pPr>
        <w:numPr>
          <w:ilvl w:val="0"/>
          <w:numId w:val="7"/>
        </w:numPr>
        <w:rPr>
          <w:b/>
          <w:bCs/>
        </w:rPr>
      </w:pPr>
      <w:r w:rsidRPr="007606D5">
        <w:rPr>
          <w:b/>
        </w:rPr>
        <w:t>SHEME, RISBE, TLORISI PROSTOROV</w:t>
      </w:r>
    </w:p>
    <w:p w14:paraId="67B035E8" w14:textId="77777777" w:rsidR="00E34FB7" w:rsidRPr="007606D5" w:rsidRDefault="00E34FB7" w:rsidP="00535CB5">
      <w:pPr>
        <w:rPr>
          <w:lang w:eastAsia="en-US"/>
        </w:rPr>
      </w:pPr>
    </w:p>
    <w:p w14:paraId="6E10E8B5" w14:textId="77777777" w:rsidR="00B87999" w:rsidRPr="007606D5" w:rsidRDefault="00B87999" w:rsidP="00535CB5">
      <w:pPr>
        <w:rPr>
          <w:lang w:eastAsia="en-US"/>
        </w:rPr>
      </w:pPr>
    </w:p>
    <w:p w14:paraId="19BC6962" w14:textId="77777777" w:rsidR="00B87999" w:rsidRPr="007606D5" w:rsidRDefault="00B87999" w:rsidP="00535CB5">
      <w:pPr>
        <w:rPr>
          <w:lang w:eastAsia="en-US"/>
        </w:rPr>
      </w:pPr>
    </w:p>
    <w:p w14:paraId="6C23915E" w14:textId="77777777" w:rsidR="00B87999" w:rsidRPr="007606D5" w:rsidRDefault="00B87999" w:rsidP="00535CB5">
      <w:pPr>
        <w:rPr>
          <w:lang w:eastAsia="en-US"/>
        </w:rPr>
      </w:pPr>
    </w:p>
    <w:p w14:paraId="2B8CA8E7" w14:textId="77777777" w:rsidR="00B87999" w:rsidRPr="007606D5" w:rsidRDefault="00B87999" w:rsidP="00535CB5">
      <w:pPr>
        <w:rPr>
          <w:lang w:eastAsia="en-US"/>
        </w:rPr>
      </w:pPr>
    </w:p>
    <w:p w14:paraId="4E38732B" w14:textId="77777777" w:rsidR="00B87999" w:rsidRPr="007606D5" w:rsidRDefault="00B87999" w:rsidP="00535CB5">
      <w:pPr>
        <w:rPr>
          <w:lang w:eastAsia="en-US"/>
        </w:rPr>
      </w:pPr>
    </w:p>
    <w:p w14:paraId="66A71CE0" w14:textId="77777777" w:rsidR="00B87999" w:rsidRPr="007606D5" w:rsidRDefault="00B87999" w:rsidP="00535CB5">
      <w:pPr>
        <w:rPr>
          <w:lang w:eastAsia="en-US"/>
        </w:rPr>
      </w:pPr>
    </w:p>
    <w:p w14:paraId="340B9890" w14:textId="77777777" w:rsidR="00B87999" w:rsidRPr="007606D5" w:rsidRDefault="00B87999" w:rsidP="00535CB5">
      <w:pPr>
        <w:rPr>
          <w:lang w:eastAsia="en-US"/>
        </w:rPr>
      </w:pPr>
    </w:p>
    <w:p w14:paraId="3BE8A853" w14:textId="77777777" w:rsidR="00B87999" w:rsidRPr="007606D5" w:rsidRDefault="00B87999" w:rsidP="00535CB5">
      <w:pPr>
        <w:rPr>
          <w:lang w:eastAsia="en-US"/>
        </w:rPr>
      </w:pPr>
    </w:p>
    <w:p w14:paraId="678E5416" w14:textId="77777777" w:rsidR="00B87999" w:rsidRPr="007606D5" w:rsidRDefault="00B87999" w:rsidP="00535CB5">
      <w:pPr>
        <w:rPr>
          <w:lang w:eastAsia="en-US"/>
        </w:rPr>
      </w:pPr>
    </w:p>
    <w:p w14:paraId="5A3CCB53" w14:textId="77777777" w:rsidR="00B87999" w:rsidRPr="007606D5" w:rsidRDefault="00B87999" w:rsidP="00535CB5">
      <w:pPr>
        <w:rPr>
          <w:lang w:eastAsia="en-US"/>
        </w:rPr>
      </w:pPr>
    </w:p>
    <w:p w14:paraId="6951083D" w14:textId="77777777" w:rsidR="00B87999" w:rsidRPr="007606D5" w:rsidRDefault="00B87999" w:rsidP="00535CB5">
      <w:pPr>
        <w:rPr>
          <w:lang w:eastAsia="en-US"/>
        </w:rPr>
      </w:pPr>
    </w:p>
    <w:p w14:paraId="64B60B3D" w14:textId="77777777" w:rsidR="00B87999" w:rsidRPr="007606D5" w:rsidRDefault="00B87999" w:rsidP="00535CB5">
      <w:pPr>
        <w:rPr>
          <w:lang w:eastAsia="en-US"/>
        </w:rPr>
      </w:pPr>
    </w:p>
    <w:p w14:paraId="36D9FF66" w14:textId="77777777" w:rsidR="00B87999" w:rsidRPr="007606D5" w:rsidRDefault="00B87999" w:rsidP="00535CB5">
      <w:pPr>
        <w:rPr>
          <w:lang w:eastAsia="en-US"/>
        </w:rPr>
      </w:pPr>
    </w:p>
    <w:p w14:paraId="6427B688" w14:textId="77777777" w:rsidR="00B87999" w:rsidRPr="007606D5" w:rsidRDefault="00B87999" w:rsidP="00535CB5">
      <w:pPr>
        <w:rPr>
          <w:lang w:eastAsia="en-US"/>
        </w:rPr>
      </w:pPr>
    </w:p>
    <w:p w14:paraId="62926E60" w14:textId="77777777" w:rsidR="00B87999" w:rsidRPr="007606D5" w:rsidRDefault="00B87999" w:rsidP="00535CB5">
      <w:pPr>
        <w:rPr>
          <w:lang w:eastAsia="en-US"/>
        </w:rPr>
      </w:pPr>
    </w:p>
    <w:p w14:paraId="26A13317" w14:textId="77777777" w:rsidR="00B87999" w:rsidRPr="007606D5" w:rsidRDefault="00B87999" w:rsidP="00535CB5">
      <w:pPr>
        <w:rPr>
          <w:lang w:eastAsia="en-US"/>
        </w:rPr>
      </w:pPr>
    </w:p>
    <w:p w14:paraId="1131C782" w14:textId="77777777" w:rsidR="00B87999" w:rsidRPr="007606D5" w:rsidRDefault="00B87999" w:rsidP="00535CB5">
      <w:pPr>
        <w:rPr>
          <w:lang w:eastAsia="en-US"/>
        </w:rPr>
      </w:pPr>
    </w:p>
    <w:p w14:paraId="3DBF8B03" w14:textId="77777777" w:rsidR="00B87999" w:rsidRPr="007606D5" w:rsidRDefault="00B87999" w:rsidP="00535CB5">
      <w:pPr>
        <w:rPr>
          <w:lang w:eastAsia="en-US"/>
        </w:rPr>
      </w:pPr>
    </w:p>
    <w:p w14:paraId="7844C22F" w14:textId="77777777" w:rsidR="00B87999" w:rsidRPr="007606D5" w:rsidRDefault="00B87999" w:rsidP="00535CB5">
      <w:pPr>
        <w:rPr>
          <w:lang w:eastAsia="en-US"/>
        </w:rPr>
      </w:pPr>
    </w:p>
    <w:p w14:paraId="00DA8BF3" w14:textId="77777777" w:rsidR="00B87999" w:rsidRPr="007606D5" w:rsidRDefault="00B87999" w:rsidP="00535CB5">
      <w:pPr>
        <w:rPr>
          <w:lang w:eastAsia="en-US"/>
        </w:rPr>
      </w:pPr>
    </w:p>
    <w:p w14:paraId="5B379AF4" w14:textId="77777777" w:rsidR="00B87999" w:rsidRPr="007606D5" w:rsidRDefault="00B87999" w:rsidP="00535CB5">
      <w:pPr>
        <w:rPr>
          <w:lang w:eastAsia="en-US"/>
        </w:rPr>
      </w:pPr>
    </w:p>
    <w:p w14:paraId="7F406CE3" w14:textId="77777777" w:rsidR="00B87999" w:rsidRPr="007606D5" w:rsidRDefault="00B87999" w:rsidP="00535CB5">
      <w:pPr>
        <w:rPr>
          <w:lang w:eastAsia="en-US"/>
        </w:rPr>
      </w:pPr>
    </w:p>
    <w:p w14:paraId="659E3B7F" w14:textId="77777777" w:rsidR="00B87999" w:rsidRPr="007606D5" w:rsidRDefault="00B87999" w:rsidP="00535CB5">
      <w:pPr>
        <w:rPr>
          <w:lang w:eastAsia="en-US"/>
        </w:rPr>
      </w:pPr>
    </w:p>
    <w:p w14:paraId="025D5ADF" w14:textId="77777777" w:rsidR="00B87999" w:rsidRPr="007606D5" w:rsidRDefault="00B87999" w:rsidP="00535CB5">
      <w:pPr>
        <w:rPr>
          <w:lang w:eastAsia="en-US"/>
        </w:rPr>
      </w:pPr>
    </w:p>
    <w:p w14:paraId="5273C76C" w14:textId="77777777" w:rsidR="00B87999" w:rsidRPr="007606D5" w:rsidRDefault="00B87999" w:rsidP="00535CB5">
      <w:pPr>
        <w:rPr>
          <w:lang w:eastAsia="en-US"/>
        </w:rPr>
      </w:pPr>
    </w:p>
    <w:p w14:paraId="3EB64CBC" w14:textId="77777777" w:rsidR="00B87999" w:rsidRPr="007606D5" w:rsidRDefault="00B87999" w:rsidP="00535CB5">
      <w:pPr>
        <w:rPr>
          <w:lang w:eastAsia="en-US"/>
        </w:rPr>
      </w:pPr>
    </w:p>
    <w:p w14:paraId="72AA9240" w14:textId="77777777" w:rsidR="00B87999" w:rsidRPr="007606D5" w:rsidRDefault="00B87999" w:rsidP="00535CB5">
      <w:pPr>
        <w:rPr>
          <w:lang w:eastAsia="en-US"/>
        </w:rPr>
      </w:pPr>
    </w:p>
    <w:p w14:paraId="14B985CF" w14:textId="77777777" w:rsidR="00B87999" w:rsidRPr="007606D5" w:rsidRDefault="00B87999" w:rsidP="00535CB5">
      <w:pPr>
        <w:rPr>
          <w:lang w:eastAsia="en-US"/>
        </w:rPr>
      </w:pPr>
    </w:p>
    <w:p w14:paraId="2C4F00AF" w14:textId="77777777" w:rsidR="00B87999" w:rsidRPr="007606D5" w:rsidRDefault="00B87999" w:rsidP="00535CB5">
      <w:pPr>
        <w:rPr>
          <w:lang w:eastAsia="en-US"/>
        </w:rPr>
      </w:pPr>
    </w:p>
    <w:p w14:paraId="6DDA1309" w14:textId="77777777" w:rsidR="00B87999" w:rsidRPr="007606D5" w:rsidRDefault="00B87999" w:rsidP="00535CB5">
      <w:pPr>
        <w:rPr>
          <w:lang w:eastAsia="en-US"/>
        </w:rPr>
      </w:pPr>
    </w:p>
    <w:p w14:paraId="62193BD3" w14:textId="77777777" w:rsidR="00B87999" w:rsidRPr="007606D5" w:rsidRDefault="00B87999" w:rsidP="00535CB5">
      <w:pPr>
        <w:rPr>
          <w:lang w:eastAsia="en-US"/>
        </w:rPr>
      </w:pPr>
    </w:p>
    <w:p w14:paraId="7D18FBB8" w14:textId="77777777" w:rsidR="00B87999" w:rsidRPr="007606D5" w:rsidRDefault="00B87999" w:rsidP="00535CB5">
      <w:pPr>
        <w:rPr>
          <w:lang w:eastAsia="en-US"/>
        </w:rPr>
      </w:pPr>
    </w:p>
    <w:p w14:paraId="427DBB87" w14:textId="77777777" w:rsidR="00B87999" w:rsidRPr="007606D5" w:rsidRDefault="00B87999" w:rsidP="00535CB5">
      <w:pPr>
        <w:rPr>
          <w:lang w:eastAsia="en-US"/>
        </w:rPr>
      </w:pPr>
    </w:p>
    <w:p w14:paraId="6C900348" w14:textId="77777777" w:rsidR="00B87999" w:rsidRPr="007606D5" w:rsidRDefault="00B87999" w:rsidP="00535CB5">
      <w:pPr>
        <w:rPr>
          <w:lang w:eastAsia="en-US"/>
        </w:rPr>
      </w:pPr>
    </w:p>
    <w:p w14:paraId="6BDAC7CE" w14:textId="77777777" w:rsidR="00B87999" w:rsidRPr="007606D5" w:rsidRDefault="00B87999" w:rsidP="00535CB5">
      <w:pPr>
        <w:rPr>
          <w:lang w:eastAsia="en-US"/>
        </w:rPr>
      </w:pPr>
    </w:p>
    <w:p w14:paraId="43302458" w14:textId="77777777" w:rsidR="00B87999" w:rsidRPr="007606D5" w:rsidRDefault="00B87999" w:rsidP="00535CB5">
      <w:pPr>
        <w:rPr>
          <w:lang w:eastAsia="en-US"/>
        </w:rPr>
      </w:pPr>
    </w:p>
    <w:p w14:paraId="28EF1D36" w14:textId="77777777" w:rsidR="00B87999" w:rsidRPr="007606D5" w:rsidRDefault="00B87999" w:rsidP="00535CB5">
      <w:pPr>
        <w:rPr>
          <w:lang w:eastAsia="en-US"/>
        </w:rPr>
      </w:pPr>
    </w:p>
    <w:p w14:paraId="784060E7" w14:textId="77777777" w:rsidR="00B87999" w:rsidRPr="007606D5" w:rsidRDefault="00B87999" w:rsidP="00535CB5">
      <w:pPr>
        <w:rPr>
          <w:lang w:eastAsia="en-US"/>
        </w:rPr>
      </w:pPr>
    </w:p>
    <w:p w14:paraId="58D27846" w14:textId="77777777" w:rsidR="00B87999" w:rsidRPr="007606D5" w:rsidRDefault="00B87999" w:rsidP="00535CB5">
      <w:pPr>
        <w:rPr>
          <w:lang w:eastAsia="en-US"/>
        </w:rPr>
      </w:pPr>
    </w:p>
    <w:p w14:paraId="1D5D0719" w14:textId="77777777" w:rsidR="00B87999" w:rsidRPr="007606D5" w:rsidRDefault="00B87999" w:rsidP="00535CB5">
      <w:pPr>
        <w:rPr>
          <w:lang w:eastAsia="en-US"/>
        </w:rPr>
      </w:pPr>
    </w:p>
    <w:p w14:paraId="14E6129E" w14:textId="77777777" w:rsidR="00B87999" w:rsidRPr="007606D5" w:rsidRDefault="00B87999" w:rsidP="00535CB5">
      <w:pPr>
        <w:rPr>
          <w:lang w:eastAsia="en-US"/>
        </w:rPr>
      </w:pPr>
    </w:p>
    <w:p w14:paraId="61094021" w14:textId="77777777" w:rsidR="00DC6391" w:rsidRPr="007606D5" w:rsidRDefault="00DC6391" w:rsidP="00DC639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56" w:name="_Toc473276095"/>
      <w:bookmarkEnd w:id="254"/>
      <w:bookmarkEnd w:id="255"/>
      <w:r w:rsidRPr="007606D5">
        <w:rPr>
          <w:b/>
          <w:bCs/>
          <w:iCs/>
          <w:sz w:val="24"/>
          <w:szCs w:val="24"/>
        </w:rPr>
        <w:br w:type="page"/>
      </w:r>
      <w:r w:rsidRPr="007606D5">
        <w:rPr>
          <w:b/>
          <w:bCs/>
          <w:iCs/>
          <w:sz w:val="24"/>
          <w:szCs w:val="24"/>
        </w:rPr>
        <w:lastRenderedPageBreak/>
        <w:t>TEHNIČNE SPECIFIKACIJE PREDMETA JAVNEGA NAROČILA / PONUDBENI PREDRAČUN</w:t>
      </w:r>
      <w:bookmarkEnd w:id="256"/>
    </w:p>
    <w:p w14:paraId="3AEE271A" w14:textId="77777777" w:rsidR="00DC6391" w:rsidRPr="002C39F1" w:rsidRDefault="00DC6391" w:rsidP="00DC6391">
      <w:pPr>
        <w:ind w:left="705" w:hanging="285"/>
      </w:pPr>
    </w:p>
    <w:p w14:paraId="22F24EB1" w14:textId="77777777" w:rsidR="003B6B8F" w:rsidRDefault="003B6B8F" w:rsidP="00DC6391">
      <w:pPr>
        <w:rPr>
          <w:b/>
          <w:lang w:eastAsia="en-US"/>
        </w:rPr>
      </w:pPr>
    </w:p>
    <w:p w14:paraId="77CD5BDB" w14:textId="76C777C7" w:rsidR="003B6B8F" w:rsidRPr="002731C7" w:rsidRDefault="002731C7" w:rsidP="003B6B8F">
      <w:pPr>
        <w:pStyle w:val="Brezrazmikov"/>
        <w:rPr>
          <w:rFonts w:ascii="Arial" w:hAnsi="Arial" w:cs="Arial"/>
          <w:sz w:val="20"/>
        </w:rPr>
      </w:pPr>
      <w:r w:rsidRPr="002731C7">
        <w:rPr>
          <w:rFonts w:ascii="Arial" w:hAnsi="Arial" w:cs="Arial"/>
          <w:sz w:val="20"/>
        </w:rPr>
        <w:t>V</w:t>
      </w:r>
      <w:r w:rsidR="003B6B8F" w:rsidRPr="002731C7">
        <w:rPr>
          <w:rFonts w:ascii="Arial" w:hAnsi="Arial" w:cs="Arial"/>
          <w:sz w:val="20"/>
        </w:rPr>
        <w:t xml:space="preserve">sebine </w:t>
      </w:r>
      <w:r w:rsidRPr="002731C7">
        <w:rPr>
          <w:rFonts w:ascii="Arial" w:hAnsi="Arial" w:cs="Arial"/>
          <w:sz w:val="20"/>
        </w:rPr>
        <w:t>p</w:t>
      </w:r>
      <w:r w:rsidR="003B6B8F" w:rsidRPr="002731C7">
        <w:rPr>
          <w:rFonts w:ascii="Arial" w:hAnsi="Arial" w:cs="Arial"/>
          <w:sz w:val="20"/>
        </w:rPr>
        <w:t>onudbenega predračuna – popisov del</w:t>
      </w:r>
      <w:r w:rsidRPr="002731C7">
        <w:rPr>
          <w:rFonts w:ascii="Arial" w:hAnsi="Arial" w:cs="Arial"/>
          <w:sz w:val="20"/>
        </w:rPr>
        <w:t xml:space="preserve">  se ne sme spreminjati</w:t>
      </w:r>
      <w:r w:rsidR="003B6B8F" w:rsidRPr="002731C7">
        <w:rPr>
          <w:rFonts w:ascii="Arial" w:hAnsi="Arial" w:cs="Arial"/>
          <w:sz w:val="20"/>
        </w:rPr>
        <w:t xml:space="preserve">. </w:t>
      </w:r>
    </w:p>
    <w:p w14:paraId="1C49C7D0" w14:textId="77777777" w:rsidR="003B6B8F" w:rsidRPr="002731C7" w:rsidRDefault="003B6B8F" w:rsidP="003B6B8F">
      <w:pPr>
        <w:pStyle w:val="Brezrazmikov"/>
        <w:rPr>
          <w:rFonts w:ascii="Arial" w:hAnsi="Arial" w:cs="Arial"/>
          <w:sz w:val="20"/>
        </w:rPr>
      </w:pPr>
    </w:p>
    <w:p w14:paraId="558335BA" w14:textId="77777777" w:rsidR="003B6B8F" w:rsidRPr="002731C7" w:rsidRDefault="003B6B8F" w:rsidP="003B6B8F">
      <w:pPr>
        <w:pStyle w:val="Brezrazmikov"/>
        <w:rPr>
          <w:rFonts w:ascii="Arial" w:hAnsi="Arial" w:cs="Arial"/>
          <w:sz w:val="20"/>
        </w:rPr>
      </w:pPr>
      <w:r w:rsidRPr="002731C7">
        <w:rPr>
          <w:rFonts w:ascii="Arial" w:hAnsi="Arial" w:cs="Arial"/>
          <w:sz w:val="20"/>
        </w:rPr>
        <w:t xml:space="preserve">Ponudnik mora v obrazcu ponujati/navesti vse pozicije, ob upoštevanju tehničnega dela dokumentacije, ki je sestavni del dokumentacije. </w:t>
      </w:r>
    </w:p>
    <w:p w14:paraId="25B0FF22" w14:textId="77777777" w:rsidR="003B6B8F" w:rsidRPr="002731C7" w:rsidRDefault="003B6B8F" w:rsidP="003B6B8F">
      <w:pPr>
        <w:pStyle w:val="Brezrazmikov"/>
        <w:rPr>
          <w:rFonts w:ascii="Arial" w:hAnsi="Arial" w:cs="Arial"/>
          <w:sz w:val="20"/>
        </w:rPr>
      </w:pPr>
    </w:p>
    <w:p w14:paraId="123877AC" w14:textId="0AB57CC5" w:rsidR="003B6B8F" w:rsidRPr="002731C7" w:rsidRDefault="002731C7" w:rsidP="003B6B8F">
      <w:pPr>
        <w:pStyle w:val="Brezrazmikov"/>
        <w:rPr>
          <w:rFonts w:ascii="Arial" w:hAnsi="Arial" w:cs="Arial"/>
          <w:sz w:val="20"/>
        </w:rPr>
      </w:pPr>
      <w:r w:rsidRPr="002731C7">
        <w:rPr>
          <w:rFonts w:ascii="Arial" w:hAnsi="Arial" w:cs="Arial"/>
          <w:sz w:val="20"/>
          <w:u w:val="single"/>
        </w:rPr>
        <w:t>P</w:t>
      </w:r>
      <w:r w:rsidR="003B6B8F" w:rsidRPr="002731C7">
        <w:rPr>
          <w:rFonts w:ascii="Arial" w:hAnsi="Arial" w:cs="Arial"/>
          <w:sz w:val="20"/>
          <w:u w:val="single"/>
        </w:rPr>
        <w:t xml:space="preserve">onudnik mora k posamezni postavki pripisati </w:t>
      </w:r>
      <w:r w:rsidR="003B6B8F" w:rsidRPr="002731C7">
        <w:rPr>
          <w:rFonts w:ascii="Arial" w:hAnsi="Arial" w:cs="Arial"/>
          <w:sz w:val="20"/>
        </w:rPr>
        <w:t xml:space="preserve">ceno na enoto v EUR brez DDV. Formule za »ceno skupaj v EUR brez DDV« so nastavljene in se avtomatsko izračunajo. </w:t>
      </w:r>
    </w:p>
    <w:p w14:paraId="1B53BD6E" w14:textId="77777777" w:rsidR="003B6B8F" w:rsidRPr="002731C7" w:rsidRDefault="003B6B8F" w:rsidP="003B6B8F">
      <w:pPr>
        <w:pStyle w:val="Brezrazmikov"/>
        <w:rPr>
          <w:rFonts w:ascii="Arial" w:hAnsi="Arial" w:cs="Arial"/>
          <w:sz w:val="20"/>
        </w:rPr>
      </w:pPr>
    </w:p>
    <w:p w14:paraId="7696E46C" w14:textId="344042D7" w:rsidR="003B6B8F" w:rsidRPr="002731C7" w:rsidRDefault="003B6B8F" w:rsidP="003B6B8F">
      <w:pPr>
        <w:pStyle w:val="Brezrazmikov"/>
        <w:rPr>
          <w:rFonts w:ascii="Arial" w:hAnsi="Arial" w:cs="Arial"/>
          <w:sz w:val="20"/>
        </w:rPr>
      </w:pPr>
      <w:r w:rsidRPr="002731C7">
        <w:rPr>
          <w:rFonts w:ascii="Arial" w:hAnsi="Arial" w:cs="Arial"/>
          <w:sz w:val="20"/>
        </w:rPr>
        <w:t xml:space="preserve">V kolikor ponudnik cene ne vpiše, se šteje, </w:t>
      </w:r>
      <w:r w:rsidR="002731C7" w:rsidRPr="002731C7">
        <w:rPr>
          <w:rFonts w:ascii="Arial" w:hAnsi="Arial" w:cs="Arial"/>
          <w:sz w:val="20"/>
        </w:rPr>
        <w:t>da je ponudbena cena za ta artikel nič (0) EUR</w:t>
      </w:r>
      <w:r w:rsidRPr="002731C7">
        <w:rPr>
          <w:rFonts w:ascii="Arial" w:hAnsi="Arial" w:cs="Arial"/>
          <w:sz w:val="20"/>
        </w:rPr>
        <w:t>.</w:t>
      </w:r>
    </w:p>
    <w:p w14:paraId="15C5FDAC" w14:textId="77777777" w:rsidR="003B6B8F" w:rsidRPr="002731C7" w:rsidRDefault="003B6B8F" w:rsidP="003B6B8F">
      <w:pPr>
        <w:pStyle w:val="Brezrazmikov"/>
        <w:rPr>
          <w:rFonts w:ascii="Arial" w:hAnsi="Arial" w:cs="Arial"/>
          <w:b/>
          <w:bCs/>
          <w:sz w:val="20"/>
        </w:rPr>
      </w:pPr>
    </w:p>
    <w:p w14:paraId="67A15B77" w14:textId="77777777" w:rsidR="003B6B8F" w:rsidRPr="002731C7" w:rsidRDefault="003B6B8F" w:rsidP="003B6B8F">
      <w:pPr>
        <w:pStyle w:val="Brezrazmikov"/>
        <w:rPr>
          <w:rFonts w:ascii="Arial" w:hAnsi="Arial" w:cs="Arial"/>
          <w:sz w:val="20"/>
        </w:rPr>
      </w:pPr>
      <w:r w:rsidRPr="002731C7">
        <w:rPr>
          <w:rFonts w:ascii="Arial" w:hAnsi="Arial" w:cs="Arial"/>
          <w:sz w:val="20"/>
        </w:rPr>
        <w:t>Cene v ponudbi morajo biti izražene v evrih (EUR) in morajo vključevati vse elemente, iz katerih so sestavljene, davke in morebitne popuste.</w:t>
      </w:r>
    </w:p>
    <w:p w14:paraId="2E3A9E4B" w14:textId="77777777" w:rsidR="002731C7" w:rsidRPr="002731C7" w:rsidRDefault="002731C7" w:rsidP="003B6B8F">
      <w:pPr>
        <w:pStyle w:val="Brezrazmikov"/>
        <w:rPr>
          <w:rFonts w:ascii="Arial" w:hAnsi="Arial" w:cs="Arial"/>
          <w:sz w:val="20"/>
        </w:rPr>
      </w:pPr>
    </w:p>
    <w:p w14:paraId="343ED5F9" w14:textId="55E0DAE6" w:rsidR="003B6B8F" w:rsidRPr="002731C7" w:rsidRDefault="002731C7" w:rsidP="003B6B8F">
      <w:pPr>
        <w:pStyle w:val="Brezrazmikov"/>
        <w:rPr>
          <w:rFonts w:ascii="Arial" w:hAnsi="Arial" w:cs="Arial"/>
          <w:sz w:val="20"/>
        </w:rPr>
      </w:pPr>
      <w:r w:rsidRPr="002731C7">
        <w:rPr>
          <w:rFonts w:ascii="Arial" w:hAnsi="Arial" w:cs="Arial"/>
          <w:sz w:val="20"/>
        </w:rPr>
        <w:t>Popravek računskih napak, ki jih bo odkril naročnik, bo mogoč izključno v primeru in pod pogoji, ki jih določa 7. odstavek 89. člena ZJN-3. Naročnik sme popraviti očitne računske napake, ki jih odkrije pri pregledu in ocenjevanju ponudb, pri čemer se količina in cena na enoto ne smeta spreminjati.</w:t>
      </w:r>
    </w:p>
    <w:p w14:paraId="7AE0C6EB" w14:textId="77777777" w:rsidR="002731C7" w:rsidRPr="002731C7" w:rsidRDefault="002731C7" w:rsidP="003B6B8F">
      <w:pPr>
        <w:pStyle w:val="Brezrazmikov"/>
        <w:rPr>
          <w:rFonts w:ascii="Arial" w:hAnsi="Arial" w:cs="Arial"/>
          <w:sz w:val="20"/>
          <w:shd w:val="clear" w:color="auto" w:fill="FFFFFF"/>
        </w:rPr>
      </w:pPr>
    </w:p>
    <w:p w14:paraId="69A380F4" w14:textId="19D77CF0" w:rsidR="003B6B8F" w:rsidRPr="002731C7" w:rsidRDefault="003B6B8F" w:rsidP="003B6B8F">
      <w:pPr>
        <w:pStyle w:val="Brezrazmikov"/>
        <w:rPr>
          <w:rFonts w:ascii="Arial" w:hAnsi="Arial" w:cs="Arial"/>
          <w:sz w:val="20"/>
          <w:shd w:val="clear" w:color="auto" w:fill="FFFFFF"/>
        </w:rPr>
      </w:pPr>
      <w:r w:rsidRPr="002731C7">
        <w:rPr>
          <w:rFonts w:ascii="Arial" w:hAnsi="Arial" w:cs="Arial"/>
          <w:sz w:val="20"/>
          <w:shd w:val="clear" w:color="auto" w:fill="FFFFFF"/>
        </w:rPr>
        <w:t>Kjer se v predračunu pojavlja postavka, kje je navedeno enakovredno ali na primer kot, mora ponudnik v označeno polje vnesti ime proizvajalca, tip artikla in kataloško številko artikla.</w:t>
      </w:r>
    </w:p>
    <w:p w14:paraId="40970621" w14:textId="77777777" w:rsidR="003B6B8F" w:rsidRPr="002731C7" w:rsidRDefault="003B6B8F" w:rsidP="003B6B8F">
      <w:pPr>
        <w:pStyle w:val="Brezrazmikov"/>
        <w:rPr>
          <w:rFonts w:ascii="Arial" w:hAnsi="Arial" w:cs="Arial"/>
          <w:sz w:val="20"/>
          <w:shd w:val="clear" w:color="auto" w:fill="FFFFFF"/>
        </w:rPr>
      </w:pPr>
      <w:r w:rsidRPr="002731C7">
        <w:rPr>
          <w:rFonts w:ascii="Arial" w:hAnsi="Arial" w:cs="Arial"/>
          <w:sz w:val="20"/>
          <w:shd w:val="clear" w:color="auto" w:fill="FFFFFF"/>
        </w:rPr>
        <w:t>V kolikor ponudnik ponuja enak izdelek, kot ga je predvidel projektant, kot referenčni izdelek, lahko v polje za vnos ponujenega vpiše »po popisu« ali »enako kot predvideno v popisu«.</w:t>
      </w:r>
    </w:p>
    <w:p w14:paraId="7CD2F2A1" w14:textId="77777777" w:rsidR="003B6B8F" w:rsidRPr="002731C7" w:rsidRDefault="003B6B8F" w:rsidP="003B6B8F">
      <w:pPr>
        <w:pStyle w:val="Brezrazmikov"/>
        <w:rPr>
          <w:rFonts w:ascii="Arial" w:hAnsi="Arial" w:cs="Arial"/>
          <w:sz w:val="20"/>
          <w:shd w:val="clear" w:color="auto" w:fill="FFFFFF"/>
        </w:rPr>
      </w:pPr>
      <w:r w:rsidRPr="002731C7">
        <w:rPr>
          <w:rFonts w:ascii="Arial" w:hAnsi="Arial" w:cs="Arial"/>
          <w:sz w:val="20"/>
          <w:shd w:val="clear" w:color="auto" w:fill="FFFFFF"/>
        </w:rPr>
        <w:t>V kolikor izdelek nima kataloške številke oz. kadar gre za izdelek mizarja, naj ponudnik v predvideno polje vpiše »izdelek nima kataloške številke« ali izdelek mizarja«.</w:t>
      </w:r>
    </w:p>
    <w:p w14:paraId="43B3181A" w14:textId="77777777" w:rsidR="003B6B8F" w:rsidRPr="002731C7" w:rsidRDefault="003B6B8F" w:rsidP="003B6B8F">
      <w:pPr>
        <w:pStyle w:val="Brezrazmikov"/>
        <w:rPr>
          <w:rFonts w:ascii="Arial" w:hAnsi="Arial" w:cs="Arial"/>
          <w:sz w:val="20"/>
          <w:shd w:val="clear" w:color="auto" w:fill="FFFFFF"/>
        </w:rPr>
      </w:pPr>
    </w:p>
    <w:p w14:paraId="48B082F9" w14:textId="77777777" w:rsidR="003B6B8F" w:rsidRPr="002731C7" w:rsidRDefault="003B6B8F" w:rsidP="003B6B8F">
      <w:pPr>
        <w:pStyle w:val="Brezrazmikov"/>
        <w:rPr>
          <w:rFonts w:ascii="Arial" w:hAnsi="Arial" w:cs="Arial"/>
          <w:sz w:val="20"/>
          <w:shd w:val="clear" w:color="auto" w:fill="FFFFFF"/>
        </w:rPr>
      </w:pPr>
      <w:r w:rsidRPr="002731C7">
        <w:rPr>
          <w:rFonts w:ascii="Arial" w:hAnsi="Arial" w:cs="Arial"/>
          <w:sz w:val="20"/>
          <w:shd w:val="clear" w:color="auto" w:fill="FFFFFF"/>
        </w:rPr>
        <w:t>Naročnik v primeru napačne ali pomanjkljive navedbe tipa in proizvajalca ne bo pozival k dopolnitvi, ker bi to pomenilo zamenjavo artikla in s tem nedopustno spreminjanje ponudbe. Ponudniki naj zato pri izpolnjevanju zahtevanih podatkov ponudbe le-to skrbno in natančno izpolnjujejo. Prospekti in drug material, ki bodo priloženi ponudbi, morajo odgovarjati tipu, ki je naveden v ponudbi in s priloženimi dokumenti mora biti izkazano izpolnjevanje tehničnih zahtev. Ponudniki naj izpolnjevanje posamezne karakteristike tudi primerno označijo.</w:t>
      </w:r>
    </w:p>
    <w:p w14:paraId="369D6904" w14:textId="77777777" w:rsidR="003B6B8F" w:rsidRPr="002731C7" w:rsidRDefault="003B6B8F" w:rsidP="003B6B8F">
      <w:pPr>
        <w:pStyle w:val="Brezrazmikov"/>
        <w:rPr>
          <w:rFonts w:ascii="Arial" w:hAnsi="Arial" w:cs="Arial"/>
          <w:b/>
          <w:sz w:val="20"/>
        </w:rPr>
      </w:pPr>
      <w:r w:rsidRPr="002731C7">
        <w:rPr>
          <w:rFonts w:ascii="Arial" w:hAnsi="Arial" w:cs="Arial"/>
          <w:sz w:val="20"/>
        </w:rPr>
        <w:br/>
      </w:r>
      <w:r w:rsidRPr="002731C7">
        <w:rPr>
          <w:rFonts w:ascii="Arial" w:hAnsi="Arial" w:cs="Arial"/>
          <w:sz w:val="20"/>
          <w:shd w:val="clear" w:color="auto" w:fill="FFFFFF"/>
        </w:rPr>
        <w:t>Vsekakor pa bo naročnik pri pozivanju na dopustne dopolnitve in dodatna pojasnila upošteval zakonske podlage in prakso pristojnih institucij.</w:t>
      </w:r>
    </w:p>
    <w:p w14:paraId="1ACDBC9E" w14:textId="4B8C1678" w:rsidR="003B6B8F" w:rsidRPr="002731C7" w:rsidRDefault="003B6B8F" w:rsidP="00DC6391">
      <w:pPr>
        <w:rPr>
          <w:b/>
          <w:lang w:eastAsia="en-US"/>
        </w:rPr>
      </w:pPr>
    </w:p>
    <w:p w14:paraId="31AB49AB" w14:textId="77777777" w:rsidR="003B6B8F" w:rsidRPr="002731C7" w:rsidRDefault="003B6B8F" w:rsidP="003B6B8F">
      <w:pPr>
        <w:outlineLvl w:val="1"/>
        <w:rPr>
          <w:shd w:val="clear" w:color="auto" w:fill="FFFFFF"/>
        </w:rPr>
      </w:pPr>
      <w:r w:rsidRPr="002731C7">
        <w:rPr>
          <w:shd w:val="clear" w:color="auto" w:fill="FFFFFF"/>
        </w:rPr>
        <w:t>Za tiste postavke, za katere je potrebna navedba tipa in proizvajalca, mora ponudnik predložiti tehnično dokumentacijo.</w:t>
      </w:r>
    </w:p>
    <w:p w14:paraId="1335EF61" w14:textId="77777777" w:rsidR="003B6B8F" w:rsidRPr="001E1E66" w:rsidRDefault="003B6B8F" w:rsidP="003B6B8F">
      <w:pPr>
        <w:outlineLvl w:val="1"/>
        <w:rPr>
          <w:shd w:val="clear" w:color="auto" w:fill="FFFFFF"/>
        </w:rPr>
      </w:pPr>
      <w:r w:rsidRPr="002731C7">
        <w:rPr>
          <w:shd w:val="clear" w:color="auto" w:fill="FFFFFF"/>
        </w:rPr>
        <w:t>V primeru, da ponudnik nudi artikel, ki je naveden kot referenčni artikel, vpiše v polje, da nudi artikel, ki ga je navedel naročnik v popisu. Tehnične dokumentacije v tem primeru ni potrebno prilagati.</w:t>
      </w:r>
      <w:r w:rsidRPr="001E1E66">
        <w:rPr>
          <w:shd w:val="clear" w:color="auto" w:fill="FFFFFF"/>
        </w:rPr>
        <w:t> </w:t>
      </w:r>
    </w:p>
    <w:p w14:paraId="5846DD79" w14:textId="77777777" w:rsidR="003B6B8F" w:rsidRDefault="003B6B8F" w:rsidP="00DC6391">
      <w:pPr>
        <w:rPr>
          <w:b/>
          <w:lang w:eastAsia="en-US"/>
        </w:rPr>
      </w:pPr>
    </w:p>
    <w:p w14:paraId="152CEEAF" w14:textId="77777777" w:rsidR="003B6B8F" w:rsidRPr="002731C7" w:rsidRDefault="003B6B8F" w:rsidP="00DC6391">
      <w:pPr>
        <w:rPr>
          <w:b/>
          <w:lang w:eastAsia="en-US"/>
        </w:rPr>
      </w:pPr>
    </w:p>
    <w:p w14:paraId="34A07D17" w14:textId="77777777" w:rsidR="00DC6391" w:rsidRPr="002731C7" w:rsidRDefault="00DC6391" w:rsidP="00DC6391">
      <w:pPr>
        <w:rPr>
          <w:b/>
          <w:lang w:eastAsia="en-US"/>
        </w:rPr>
      </w:pPr>
      <w:r w:rsidRPr="002731C7">
        <w:rPr>
          <w:b/>
          <w:lang w:eastAsia="en-US"/>
        </w:rPr>
        <w:t>OPOZORILO:</w:t>
      </w:r>
    </w:p>
    <w:p w14:paraId="2071D886" w14:textId="77777777" w:rsidR="00C9765D" w:rsidRDefault="00DC6391" w:rsidP="00DC6391">
      <w:pPr>
        <w:tabs>
          <w:tab w:val="left" w:pos="284"/>
          <w:tab w:val="left" w:pos="851"/>
          <w:tab w:val="left" w:pos="1418"/>
          <w:tab w:val="left" w:pos="7371"/>
        </w:tabs>
        <w:rPr>
          <w:lang w:eastAsia="en-US"/>
        </w:rPr>
      </w:pPr>
      <w:r w:rsidRPr="002731C7">
        <w:rPr>
          <w:lang w:eastAsia="en-US"/>
        </w:rPr>
        <w:t>Pri sestavi ponudbene cene mora ponudnik upoštevati vse vsebine, zajete z dokumentacijo in njenimi prilogami, tako, da naročnik na ceno ponudnika ne plačuje nobenih dodatkov, v enotnih cenah pa mora zajeti tudi vse pričakovane stroške, ki jih bo imel z realizacijo naročila</w:t>
      </w:r>
      <w:r w:rsidR="00C9765D">
        <w:rPr>
          <w:lang w:eastAsia="en-US"/>
        </w:rPr>
        <w:t xml:space="preserve">. </w:t>
      </w:r>
    </w:p>
    <w:p w14:paraId="3D6771CE" w14:textId="37163DBF" w:rsidR="00DC6391" w:rsidRPr="002731C7" w:rsidRDefault="00C9765D" w:rsidP="00DC6391">
      <w:pPr>
        <w:tabs>
          <w:tab w:val="left" w:pos="284"/>
          <w:tab w:val="left" w:pos="851"/>
          <w:tab w:val="left" w:pos="1418"/>
          <w:tab w:val="left" w:pos="7371"/>
        </w:tabs>
        <w:rPr>
          <w:lang w:eastAsia="en-US"/>
        </w:rPr>
      </w:pPr>
      <w:r>
        <w:rPr>
          <w:lang w:eastAsia="en-US"/>
        </w:rPr>
        <w:t xml:space="preserve">V ceno dobave medicinske opreme (sklop </w:t>
      </w:r>
      <w:r w:rsidR="00A711DB">
        <w:rPr>
          <w:lang w:eastAsia="en-US"/>
        </w:rPr>
        <w:t>2</w:t>
      </w:r>
      <w:r>
        <w:rPr>
          <w:lang w:eastAsia="en-US"/>
        </w:rPr>
        <w:t>) morajo biti vključeni tudi stroški izobraževanja delavcev uporabnika za varno in ustrezno delo z opremo.</w:t>
      </w:r>
    </w:p>
    <w:p w14:paraId="5D02B83D" w14:textId="77777777" w:rsidR="00DC6391" w:rsidRPr="007606D5" w:rsidRDefault="00DC6391" w:rsidP="00DC6391">
      <w:pPr>
        <w:tabs>
          <w:tab w:val="left" w:pos="851"/>
        </w:tabs>
        <w:rPr>
          <w:lang w:eastAsia="en-US"/>
        </w:rPr>
      </w:pPr>
    </w:p>
    <w:p w14:paraId="4C62EF06" w14:textId="77777777" w:rsidR="00DC6391" w:rsidRPr="007606D5" w:rsidRDefault="00DC6391" w:rsidP="00DC6391">
      <w:pPr>
        <w:rPr>
          <w:rFonts w:eastAsia="TimesNewRoman"/>
          <w:szCs w:val="22"/>
          <w:highlight w:val="yellow"/>
          <w:lang w:eastAsia="en-US"/>
        </w:rPr>
      </w:pPr>
      <w:r w:rsidRPr="007606D5">
        <w:rPr>
          <w:rFonts w:eastAsia="TimesNewRoman"/>
          <w:szCs w:val="22"/>
          <w:highlight w:val="yellow"/>
          <w:lang w:eastAsia="en-US"/>
        </w:rPr>
        <w:br w:type="page"/>
      </w:r>
    </w:p>
    <w:p w14:paraId="0A78A47B" w14:textId="77777777" w:rsidR="00DC6391" w:rsidRPr="007606D5" w:rsidRDefault="00DC6391" w:rsidP="00DC639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7606D5">
        <w:rPr>
          <w:b/>
          <w:bCs/>
          <w:iCs/>
          <w:sz w:val="24"/>
          <w:szCs w:val="24"/>
        </w:rPr>
        <w:lastRenderedPageBreak/>
        <w:t>SHEME, RISBE, TLORISI PROSTOROV</w:t>
      </w:r>
    </w:p>
    <w:p w14:paraId="514ABA5B" w14:textId="77777777" w:rsidR="00DC6391" w:rsidRPr="002C39F1" w:rsidRDefault="00DC6391" w:rsidP="00DC6391">
      <w:pPr>
        <w:ind w:left="705" w:hanging="285"/>
      </w:pPr>
    </w:p>
    <w:p w14:paraId="6B5C9983" w14:textId="4C44A451" w:rsidR="00214D76" w:rsidRPr="00D04702" w:rsidRDefault="00214D76" w:rsidP="00214D76">
      <w:pPr>
        <w:rPr>
          <w:bCs/>
        </w:rPr>
      </w:pPr>
      <w:r w:rsidRPr="00DB50FD">
        <w:rPr>
          <w:bCs/>
        </w:rPr>
        <w:t xml:space="preserve">Izvedba izdelave, dobave in montaže opreme se </w:t>
      </w:r>
      <w:r w:rsidRPr="00D04702">
        <w:rPr>
          <w:bCs/>
        </w:rPr>
        <w:t>izvaja v skladu s sledečo projektno dokumentacijo:</w:t>
      </w:r>
    </w:p>
    <w:p w14:paraId="006082CF" w14:textId="77777777" w:rsidR="00214D76" w:rsidRPr="00D04702" w:rsidRDefault="00214D76" w:rsidP="00214D76">
      <w:pPr>
        <w:rPr>
          <w:bCs/>
        </w:rPr>
      </w:pPr>
    </w:p>
    <w:p w14:paraId="54A680E0" w14:textId="77777777" w:rsidR="00A42C58" w:rsidRDefault="00A42C58" w:rsidP="00A42C58">
      <w:pPr>
        <w:spacing w:line="240" w:lineRule="auto"/>
        <w:rPr>
          <w:lang w:eastAsia="en-US"/>
        </w:rPr>
      </w:pPr>
      <w:r>
        <w:rPr>
          <w:lang w:eastAsia="en-US"/>
        </w:rPr>
        <w:t>PZI (projektna dokumentacija za izvedbo gradnje)</w:t>
      </w:r>
    </w:p>
    <w:p w14:paraId="12AAE1DA" w14:textId="77777777" w:rsidR="00A42C58" w:rsidRDefault="00A42C58" w:rsidP="00A42C58">
      <w:pPr>
        <w:spacing w:line="240" w:lineRule="auto"/>
        <w:rPr>
          <w:lang w:eastAsia="en-US"/>
        </w:rPr>
      </w:pPr>
      <w:r>
        <w:rPr>
          <w:lang w:eastAsia="en-US"/>
        </w:rPr>
        <w:t>Številka projekta: 8234/19/PZI</w:t>
      </w:r>
    </w:p>
    <w:p w14:paraId="40A71ED1" w14:textId="77777777" w:rsidR="00A42C58" w:rsidRDefault="00A42C58" w:rsidP="00A42C58">
      <w:pPr>
        <w:spacing w:line="240" w:lineRule="auto"/>
        <w:rPr>
          <w:lang w:eastAsia="en-US"/>
        </w:rPr>
      </w:pPr>
    </w:p>
    <w:p w14:paraId="665621B9" w14:textId="77777777" w:rsidR="00A42C58" w:rsidRDefault="00A42C58" w:rsidP="00A42C58">
      <w:pPr>
        <w:spacing w:line="240" w:lineRule="auto"/>
        <w:rPr>
          <w:lang w:eastAsia="en-US"/>
        </w:rPr>
      </w:pPr>
      <w:r>
        <w:rPr>
          <w:lang w:eastAsia="en-US"/>
        </w:rPr>
        <w:t>Izdelovalec načrta:</w:t>
      </w:r>
    </w:p>
    <w:p w14:paraId="1158A255" w14:textId="77777777" w:rsidR="00A42C58" w:rsidRDefault="00A42C58" w:rsidP="00A42C58">
      <w:pPr>
        <w:spacing w:line="240" w:lineRule="auto"/>
        <w:rPr>
          <w:lang w:eastAsia="en-US"/>
        </w:rPr>
      </w:pPr>
    </w:p>
    <w:p w14:paraId="10584E7B" w14:textId="77777777" w:rsidR="00A42C58" w:rsidRDefault="00A42C58" w:rsidP="00A42C58">
      <w:pPr>
        <w:spacing w:line="240" w:lineRule="auto"/>
        <w:rPr>
          <w:lang w:eastAsia="en-US"/>
        </w:rPr>
      </w:pPr>
      <w:r>
        <w:rPr>
          <w:lang w:eastAsia="en-US"/>
        </w:rPr>
        <w:t>Pooblaščeni arhitekt: Polona Žilnik, univ.dipl.inž.arh.</w:t>
      </w:r>
    </w:p>
    <w:p w14:paraId="26C76F9F" w14:textId="77777777" w:rsidR="00A42C58" w:rsidRDefault="00A42C58" w:rsidP="00A42C58">
      <w:pPr>
        <w:spacing w:line="240" w:lineRule="auto"/>
        <w:rPr>
          <w:lang w:eastAsia="en-US"/>
        </w:rPr>
      </w:pPr>
    </w:p>
    <w:p w14:paraId="4C11DD4F" w14:textId="77777777" w:rsidR="00A42C58" w:rsidRDefault="00A42C58" w:rsidP="00A42C58">
      <w:pPr>
        <w:spacing w:line="240" w:lineRule="auto"/>
        <w:rPr>
          <w:lang w:eastAsia="en-US"/>
        </w:rPr>
      </w:pPr>
      <w:r>
        <w:rPr>
          <w:lang w:eastAsia="en-US"/>
        </w:rPr>
        <w:t>Podatki o projektantu</w:t>
      </w:r>
    </w:p>
    <w:p w14:paraId="64640287" w14:textId="77777777" w:rsidR="00A42C58" w:rsidRDefault="00A42C58" w:rsidP="00A42C58">
      <w:pPr>
        <w:spacing w:line="240" w:lineRule="auto"/>
        <w:rPr>
          <w:lang w:eastAsia="en-US"/>
        </w:rPr>
      </w:pPr>
    </w:p>
    <w:p w14:paraId="6BC1E548" w14:textId="77777777" w:rsidR="00A42C58" w:rsidRDefault="00A42C58" w:rsidP="00A42C58">
      <w:pPr>
        <w:spacing w:line="240" w:lineRule="auto"/>
        <w:rPr>
          <w:lang w:eastAsia="en-US"/>
        </w:rPr>
      </w:pPr>
      <w:r>
        <w:rPr>
          <w:lang w:eastAsia="en-US"/>
        </w:rPr>
        <w:t xml:space="preserve">Naziv družbe: </w:t>
      </w:r>
    </w:p>
    <w:p w14:paraId="0885FF1C" w14:textId="77777777" w:rsidR="00A42C58" w:rsidRDefault="00A42C58" w:rsidP="00A42C58">
      <w:pPr>
        <w:spacing w:line="240" w:lineRule="auto"/>
        <w:rPr>
          <w:lang w:eastAsia="en-US"/>
        </w:rPr>
      </w:pPr>
    </w:p>
    <w:p w14:paraId="179883B5" w14:textId="77777777" w:rsidR="00A42C58" w:rsidRDefault="00A42C58" w:rsidP="00A42C58">
      <w:pPr>
        <w:spacing w:line="240" w:lineRule="auto"/>
        <w:rPr>
          <w:lang w:eastAsia="en-US"/>
        </w:rPr>
      </w:pPr>
      <w:r>
        <w:rPr>
          <w:lang w:eastAsia="en-US"/>
        </w:rPr>
        <w:t>IBT SPI d.o.o., Trg revolucije 14, 1420 Trbovlje</w:t>
      </w:r>
    </w:p>
    <w:p w14:paraId="51016283" w14:textId="77777777" w:rsidR="00A42C58" w:rsidRDefault="00A42C58" w:rsidP="00A42C58">
      <w:pPr>
        <w:spacing w:line="240" w:lineRule="auto"/>
        <w:rPr>
          <w:lang w:eastAsia="en-US"/>
        </w:rPr>
      </w:pPr>
    </w:p>
    <w:p w14:paraId="3D2D186D" w14:textId="77777777" w:rsidR="00A42C58" w:rsidRPr="001C33FB" w:rsidRDefault="00A42C58" w:rsidP="00A42C58">
      <w:pPr>
        <w:autoSpaceDE w:val="0"/>
        <w:autoSpaceDN w:val="0"/>
        <w:adjustRightInd w:val="0"/>
        <w:spacing w:line="240" w:lineRule="auto"/>
        <w:jc w:val="left"/>
        <w:rPr>
          <w:rFonts w:eastAsia="Calibri"/>
          <w:color w:val="000000"/>
          <w:sz w:val="24"/>
          <w:szCs w:val="24"/>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361"/>
        <w:gridCol w:w="2079"/>
      </w:tblGrid>
      <w:tr w:rsidR="00A42C58" w:rsidRPr="001C33FB" w14:paraId="16631EDD" w14:textId="77777777" w:rsidTr="00DD6789">
        <w:trPr>
          <w:trHeight w:val="77"/>
        </w:trPr>
        <w:tc>
          <w:tcPr>
            <w:tcW w:w="4361" w:type="dxa"/>
          </w:tcPr>
          <w:p w14:paraId="060EE977" w14:textId="77777777" w:rsidR="00A42C58" w:rsidRPr="001C33FB" w:rsidRDefault="00A42C58" w:rsidP="00DD6789">
            <w:pPr>
              <w:autoSpaceDE w:val="0"/>
              <w:autoSpaceDN w:val="0"/>
              <w:adjustRightInd w:val="0"/>
              <w:spacing w:line="240" w:lineRule="auto"/>
              <w:jc w:val="left"/>
              <w:rPr>
                <w:rFonts w:eastAsia="Calibri"/>
                <w:color w:val="000000"/>
              </w:rPr>
            </w:pPr>
            <w:r w:rsidRPr="001C33FB">
              <w:rPr>
                <w:rFonts w:eastAsia="Calibri"/>
                <w:color w:val="000000"/>
              </w:rPr>
              <w:t xml:space="preserve"> </w:t>
            </w:r>
            <w:r w:rsidRPr="001C33FB">
              <w:rPr>
                <w:rFonts w:eastAsia="Calibri"/>
                <w:b/>
                <w:bCs/>
                <w:color w:val="000000"/>
              </w:rPr>
              <w:t>0 Vodilna mapa</w:t>
            </w:r>
          </w:p>
        </w:tc>
        <w:tc>
          <w:tcPr>
            <w:tcW w:w="2079" w:type="dxa"/>
          </w:tcPr>
          <w:p w14:paraId="051F21DF" w14:textId="77777777" w:rsidR="00A42C58" w:rsidRPr="001C33FB" w:rsidRDefault="00A42C58" w:rsidP="00DD6789">
            <w:pPr>
              <w:autoSpaceDE w:val="0"/>
              <w:autoSpaceDN w:val="0"/>
              <w:adjustRightInd w:val="0"/>
              <w:spacing w:line="240" w:lineRule="auto"/>
              <w:jc w:val="left"/>
              <w:rPr>
                <w:rFonts w:eastAsia="Calibri"/>
                <w:color w:val="000000"/>
              </w:rPr>
            </w:pPr>
            <w:r w:rsidRPr="001C33FB">
              <w:rPr>
                <w:rFonts w:eastAsia="Calibri"/>
                <w:b/>
                <w:bCs/>
                <w:color w:val="000000"/>
              </w:rPr>
              <w:t>8234/19/PZI</w:t>
            </w:r>
          </w:p>
        </w:tc>
      </w:tr>
      <w:tr w:rsidR="00A42C58" w:rsidRPr="001C33FB" w14:paraId="4C078651" w14:textId="77777777" w:rsidTr="00DD6789">
        <w:trPr>
          <w:trHeight w:val="77"/>
        </w:trPr>
        <w:tc>
          <w:tcPr>
            <w:tcW w:w="4361" w:type="dxa"/>
          </w:tcPr>
          <w:p w14:paraId="73A3B642" w14:textId="77777777" w:rsidR="00A42C58" w:rsidRPr="001C33FB" w:rsidRDefault="00A42C58" w:rsidP="00DD6789">
            <w:pPr>
              <w:autoSpaceDE w:val="0"/>
              <w:autoSpaceDN w:val="0"/>
              <w:adjustRightInd w:val="0"/>
              <w:spacing w:line="240" w:lineRule="auto"/>
              <w:jc w:val="left"/>
              <w:rPr>
                <w:rFonts w:eastAsia="Calibri"/>
                <w:color w:val="000000"/>
              </w:rPr>
            </w:pPr>
            <w:r w:rsidRPr="001C33FB">
              <w:rPr>
                <w:rFonts w:eastAsia="Calibri"/>
                <w:b/>
                <w:bCs/>
                <w:color w:val="000000"/>
              </w:rPr>
              <w:t>1 Načrt s področja arhitekture</w:t>
            </w:r>
          </w:p>
        </w:tc>
        <w:tc>
          <w:tcPr>
            <w:tcW w:w="2079" w:type="dxa"/>
          </w:tcPr>
          <w:p w14:paraId="6A940819" w14:textId="77777777" w:rsidR="00A42C58" w:rsidRPr="001C33FB" w:rsidRDefault="00A42C58" w:rsidP="00DD6789">
            <w:pPr>
              <w:autoSpaceDE w:val="0"/>
              <w:autoSpaceDN w:val="0"/>
              <w:adjustRightInd w:val="0"/>
              <w:spacing w:line="240" w:lineRule="auto"/>
              <w:jc w:val="left"/>
              <w:rPr>
                <w:rFonts w:eastAsia="Calibri"/>
                <w:color w:val="000000"/>
              </w:rPr>
            </w:pPr>
            <w:r w:rsidRPr="001C33FB">
              <w:rPr>
                <w:rFonts w:eastAsia="Calibri"/>
                <w:b/>
                <w:bCs/>
                <w:color w:val="000000"/>
              </w:rPr>
              <w:t>A-8234/19/PZI</w:t>
            </w:r>
          </w:p>
        </w:tc>
      </w:tr>
      <w:tr w:rsidR="00A42C58" w:rsidRPr="001C33FB" w14:paraId="6F05AECE" w14:textId="77777777" w:rsidTr="00DD6789">
        <w:trPr>
          <w:trHeight w:val="77"/>
        </w:trPr>
        <w:tc>
          <w:tcPr>
            <w:tcW w:w="4361" w:type="dxa"/>
          </w:tcPr>
          <w:p w14:paraId="57B8A618" w14:textId="77777777" w:rsidR="00A42C58" w:rsidRPr="001C33FB" w:rsidRDefault="00A42C58" w:rsidP="00DD6789">
            <w:pPr>
              <w:autoSpaceDE w:val="0"/>
              <w:autoSpaceDN w:val="0"/>
              <w:adjustRightInd w:val="0"/>
              <w:spacing w:line="240" w:lineRule="auto"/>
              <w:jc w:val="left"/>
              <w:rPr>
                <w:rFonts w:eastAsia="Calibri"/>
                <w:color w:val="000000"/>
              </w:rPr>
            </w:pPr>
            <w:r w:rsidRPr="001C33FB">
              <w:rPr>
                <w:rFonts w:eastAsia="Calibri"/>
                <w:b/>
                <w:bCs/>
                <w:color w:val="000000"/>
              </w:rPr>
              <w:t>3 Načrt s področja elektrotehnike</w:t>
            </w:r>
          </w:p>
        </w:tc>
        <w:tc>
          <w:tcPr>
            <w:tcW w:w="2079" w:type="dxa"/>
          </w:tcPr>
          <w:p w14:paraId="61C8CA4C" w14:textId="77777777" w:rsidR="00A42C58" w:rsidRPr="001C33FB" w:rsidRDefault="00A42C58" w:rsidP="00DD6789">
            <w:pPr>
              <w:autoSpaceDE w:val="0"/>
              <w:autoSpaceDN w:val="0"/>
              <w:adjustRightInd w:val="0"/>
              <w:spacing w:line="240" w:lineRule="auto"/>
              <w:jc w:val="left"/>
              <w:rPr>
                <w:rFonts w:eastAsia="Calibri"/>
                <w:color w:val="000000"/>
              </w:rPr>
            </w:pPr>
            <w:r w:rsidRPr="001C33FB">
              <w:rPr>
                <w:rFonts w:eastAsia="Calibri"/>
                <w:b/>
                <w:bCs/>
                <w:color w:val="000000"/>
              </w:rPr>
              <w:t>732/19</w:t>
            </w:r>
          </w:p>
        </w:tc>
      </w:tr>
      <w:tr w:rsidR="00A42C58" w:rsidRPr="001C33FB" w14:paraId="59C34A48" w14:textId="77777777" w:rsidTr="00DD6789">
        <w:trPr>
          <w:trHeight w:val="77"/>
        </w:trPr>
        <w:tc>
          <w:tcPr>
            <w:tcW w:w="4361" w:type="dxa"/>
          </w:tcPr>
          <w:p w14:paraId="481015F0" w14:textId="77777777" w:rsidR="00A42C58" w:rsidRPr="001C33FB" w:rsidRDefault="00A42C58" w:rsidP="00DD6789">
            <w:pPr>
              <w:autoSpaceDE w:val="0"/>
              <w:autoSpaceDN w:val="0"/>
              <w:adjustRightInd w:val="0"/>
              <w:spacing w:line="240" w:lineRule="auto"/>
              <w:jc w:val="left"/>
              <w:rPr>
                <w:rFonts w:eastAsia="Calibri"/>
                <w:color w:val="000000"/>
              </w:rPr>
            </w:pPr>
            <w:r w:rsidRPr="001C33FB">
              <w:rPr>
                <w:rFonts w:eastAsia="Calibri"/>
                <w:b/>
                <w:bCs/>
                <w:color w:val="000000"/>
              </w:rPr>
              <w:t>4 Načrt s področja strojništva</w:t>
            </w:r>
          </w:p>
        </w:tc>
        <w:tc>
          <w:tcPr>
            <w:tcW w:w="2079" w:type="dxa"/>
          </w:tcPr>
          <w:p w14:paraId="2C2670D4" w14:textId="77777777" w:rsidR="00A42C58" w:rsidRPr="001C33FB" w:rsidRDefault="00A42C58" w:rsidP="00DD6789">
            <w:pPr>
              <w:autoSpaceDE w:val="0"/>
              <w:autoSpaceDN w:val="0"/>
              <w:adjustRightInd w:val="0"/>
              <w:spacing w:line="240" w:lineRule="auto"/>
              <w:jc w:val="left"/>
              <w:rPr>
                <w:rFonts w:eastAsia="Calibri"/>
                <w:color w:val="000000"/>
              </w:rPr>
            </w:pPr>
            <w:r w:rsidRPr="001C33FB">
              <w:rPr>
                <w:rFonts w:eastAsia="Calibri"/>
                <w:b/>
                <w:bCs/>
                <w:color w:val="000000"/>
              </w:rPr>
              <w:t>744/19</w:t>
            </w:r>
          </w:p>
        </w:tc>
      </w:tr>
      <w:tr w:rsidR="00A42C58" w:rsidRPr="001C33FB" w14:paraId="25EAC183" w14:textId="77777777" w:rsidTr="00DD6789">
        <w:trPr>
          <w:trHeight w:val="77"/>
        </w:trPr>
        <w:tc>
          <w:tcPr>
            <w:tcW w:w="4361" w:type="dxa"/>
          </w:tcPr>
          <w:p w14:paraId="3405A11F" w14:textId="77777777" w:rsidR="00A42C58" w:rsidRPr="001C33FB" w:rsidRDefault="00A42C58" w:rsidP="00DD6789">
            <w:pPr>
              <w:autoSpaceDE w:val="0"/>
              <w:autoSpaceDN w:val="0"/>
              <w:adjustRightInd w:val="0"/>
              <w:spacing w:line="240" w:lineRule="auto"/>
              <w:jc w:val="left"/>
              <w:rPr>
                <w:rFonts w:eastAsia="Calibri"/>
                <w:color w:val="000000"/>
              </w:rPr>
            </w:pPr>
            <w:r w:rsidRPr="001C33FB">
              <w:rPr>
                <w:rFonts w:eastAsia="Calibri"/>
                <w:b/>
                <w:bCs/>
                <w:color w:val="000000"/>
              </w:rPr>
              <w:t>5 Načrt s področja tehnologije</w:t>
            </w:r>
          </w:p>
        </w:tc>
        <w:tc>
          <w:tcPr>
            <w:tcW w:w="2079" w:type="dxa"/>
          </w:tcPr>
          <w:p w14:paraId="5702EA7E" w14:textId="77777777" w:rsidR="00A42C58" w:rsidRPr="001C33FB" w:rsidRDefault="00A42C58" w:rsidP="00DD6789">
            <w:pPr>
              <w:autoSpaceDE w:val="0"/>
              <w:autoSpaceDN w:val="0"/>
              <w:adjustRightInd w:val="0"/>
              <w:spacing w:line="240" w:lineRule="auto"/>
              <w:jc w:val="left"/>
              <w:rPr>
                <w:rFonts w:eastAsia="Calibri"/>
                <w:color w:val="000000"/>
              </w:rPr>
            </w:pPr>
            <w:r w:rsidRPr="001C33FB">
              <w:rPr>
                <w:rFonts w:eastAsia="Calibri"/>
                <w:b/>
                <w:bCs/>
                <w:color w:val="000000"/>
              </w:rPr>
              <w:t>C-65-2019-PZI</w:t>
            </w:r>
          </w:p>
        </w:tc>
      </w:tr>
      <w:tr w:rsidR="00A42C58" w:rsidRPr="001C33FB" w14:paraId="47CCE236" w14:textId="77777777" w:rsidTr="00DD6789">
        <w:trPr>
          <w:trHeight w:val="77"/>
        </w:trPr>
        <w:tc>
          <w:tcPr>
            <w:tcW w:w="4361" w:type="dxa"/>
          </w:tcPr>
          <w:p w14:paraId="3A0E7AFC" w14:textId="77777777" w:rsidR="00A42C58" w:rsidRPr="001C33FB" w:rsidRDefault="00A42C58" w:rsidP="00DD6789">
            <w:pPr>
              <w:autoSpaceDE w:val="0"/>
              <w:autoSpaceDN w:val="0"/>
              <w:adjustRightInd w:val="0"/>
              <w:spacing w:line="240" w:lineRule="auto"/>
              <w:jc w:val="left"/>
              <w:rPr>
                <w:rFonts w:eastAsia="Calibri"/>
                <w:color w:val="000000"/>
              </w:rPr>
            </w:pPr>
            <w:r w:rsidRPr="001C33FB">
              <w:rPr>
                <w:rFonts w:eastAsia="Calibri"/>
                <w:b/>
                <w:bCs/>
                <w:color w:val="000000"/>
              </w:rPr>
              <w:t>6 Načrt s področja požarne varnosti</w:t>
            </w:r>
          </w:p>
        </w:tc>
        <w:tc>
          <w:tcPr>
            <w:tcW w:w="2079" w:type="dxa"/>
          </w:tcPr>
          <w:p w14:paraId="5890D875" w14:textId="77777777" w:rsidR="00A42C58" w:rsidRPr="001C33FB" w:rsidRDefault="00A42C58" w:rsidP="00DD6789">
            <w:pPr>
              <w:autoSpaceDE w:val="0"/>
              <w:autoSpaceDN w:val="0"/>
              <w:adjustRightInd w:val="0"/>
              <w:spacing w:line="240" w:lineRule="auto"/>
              <w:jc w:val="left"/>
              <w:rPr>
                <w:rFonts w:eastAsia="Calibri"/>
                <w:color w:val="000000"/>
              </w:rPr>
            </w:pPr>
            <w:r w:rsidRPr="001C33FB">
              <w:rPr>
                <w:rFonts w:eastAsia="Calibri"/>
                <w:b/>
                <w:bCs/>
                <w:color w:val="000000"/>
              </w:rPr>
              <w:t>TP-0723</w:t>
            </w:r>
          </w:p>
        </w:tc>
      </w:tr>
    </w:tbl>
    <w:p w14:paraId="1A0F0610" w14:textId="77777777" w:rsidR="00A42C58" w:rsidRDefault="00A42C58" w:rsidP="00A42C58">
      <w:pPr>
        <w:spacing w:line="240" w:lineRule="auto"/>
        <w:rPr>
          <w:lang w:eastAsia="en-US"/>
        </w:rPr>
      </w:pPr>
    </w:p>
    <w:p w14:paraId="5C588699" w14:textId="0823C4BC" w:rsidR="00D04702" w:rsidRDefault="00D04702" w:rsidP="00D04702">
      <w:pPr>
        <w:autoSpaceDE w:val="0"/>
        <w:autoSpaceDN w:val="0"/>
        <w:adjustRightInd w:val="0"/>
        <w:spacing w:line="240" w:lineRule="auto"/>
        <w:contextualSpacing/>
        <w:rPr>
          <w:highlight w:val="yellow"/>
        </w:rPr>
      </w:pPr>
    </w:p>
    <w:p w14:paraId="5F3F26E1" w14:textId="14C363A0" w:rsidR="00DC479D" w:rsidRDefault="00DC479D" w:rsidP="00D04702">
      <w:pPr>
        <w:autoSpaceDE w:val="0"/>
        <w:autoSpaceDN w:val="0"/>
        <w:adjustRightInd w:val="0"/>
        <w:spacing w:line="240" w:lineRule="auto"/>
        <w:contextualSpacing/>
        <w:rPr>
          <w:highlight w:val="yellow"/>
        </w:rPr>
      </w:pPr>
    </w:p>
    <w:p w14:paraId="552DBC45" w14:textId="77777777" w:rsidR="003C7831" w:rsidRDefault="00DC479D" w:rsidP="003C7831">
      <w:pPr>
        <w:rPr>
          <w:rFonts w:ascii="Calibri" w:hAnsi="Calibri" w:cs="Calibri"/>
        </w:rPr>
      </w:pPr>
      <w:bookmarkStart w:id="257" w:name="_Hlk46138104"/>
      <w:r w:rsidRPr="00AC500C">
        <w:rPr>
          <w:bCs/>
          <w:lang w:eastAsia="en-US"/>
        </w:rPr>
        <w:t>Projektna dokumentacija je ponudnikom dosegljiva na spletnem naslov</w:t>
      </w:r>
      <w:r w:rsidRPr="003C7831">
        <w:rPr>
          <w:bCs/>
          <w:lang w:eastAsia="en-US"/>
        </w:rPr>
        <w:t xml:space="preserve">u: </w:t>
      </w:r>
      <w:hyperlink r:id="rId16" w:history="1">
        <w:r w:rsidR="003C7831">
          <w:rPr>
            <w:rStyle w:val="Hiperpovezava"/>
          </w:rPr>
          <w:t>https://www.sb-je.si/o_bolnisnici/javni_razpisi/oprema_lekarne/</w:t>
        </w:r>
      </w:hyperlink>
    </w:p>
    <w:p w14:paraId="31B75074" w14:textId="569C897E" w:rsidR="00DC479D" w:rsidRDefault="00DC479D" w:rsidP="00DC479D">
      <w:pPr>
        <w:rPr>
          <w:rFonts w:ascii="Calibri" w:hAnsi="Calibri" w:cs="Calibri"/>
          <w:color w:val="1F497D"/>
        </w:rPr>
      </w:pPr>
    </w:p>
    <w:bookmarkEnd w:id="257"/>
    <w:p w14:paraId="26D1BB75" w14:textId="77777777" w:rsidR="00DC479D" w:rsidRPr="00D04702" w:rsidRDefault="00DC479D" w:rsidP="00D04702">
      <w:pPr>
        <w:autoSpaceDE w:val="0"/>
        <w:autoSpaceDN w:val="0"/>
        <w:adjustRightInd w:val="0"/>
        <w:spacing w:line="240" w:lineRule="auto"/>
        <w:contextualSpacing/>
        <w:rPr>
          <w:highlight w:val="yellow"/>
        </w:rPr>
      </w:pPr>
    </w:p>
    <w:sectPr w:rsidR="00DC479D" w:rsidRPr="00D04702" w:rsidSect="0029181F">
      <w:headerReference w:type="default" r:id="rId17"/>
      <w:footerReference w:type="default" r:id="rId18"/>
      <w:pgSz w:w="11906" w:h="16838"/>
      <w:pgMar w:top="2977" w:right="1134"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EF19F" w14:textId="77777777" w:rsidR="001A7D8F" w:rsidRDefault="001A7D8F" w:rsidP="00D37134">
      <w:r>
        <w:separator/>
      </w:r>
    </w:p>
    <w:p w14:paraId="3B68216D" w14:textId="77777777" w:rsidR="001A7D8F" w:rsidRDefault="001A7D8F" w:rsidP="00D37134"/>
    <w:p w14:paraId="24D72313" w14:textId="77777777" w:rsidR="001A7D8F" w:rsidRDefault="001A7D8F" w:rsidP="00D37134"/>
  </w:endnote>
  <w:endnote w:type="continuationSeparator" w:id="0">
    <w:p w14:paraId="1DC36C7B" w14:textId="77777777" w:rsidR="001A7D8F" w:rsidRDefault="001A7D8F" w:rsidP="00D37134">
      <w:r>
        <w:continuationSeparator/>
      </w:r>
    </w:p>
    <w:p w14:paraId="6D257070" w14:textId="77777777" w:rsidR="001A7D8F" w:rsidRDefault="001A7D8F" w:rsidP="00D37134"/>
    <w:p w14:paraId="50577D03" w14:textId="77777777" w:rsidR="001A7D8F" w:rsidRDefault="001A7D8F"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MS Mincho"/>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A37BB" w14:textId="77777777" w:rsidR="00DD6789" w:rsidRDefault="00DD6789" w:rsidP="009500CB">
    <w:pPr>
      <w:pStyle w:val="Noga"/>
      <w:jc w:val="center"/>
    </w:pPr>
    <w:r>
      <w:fldChar w:fldCharType="begin"/>
    </w:r>
    <w:r>
      <w:instrText>PAGE   \* MERGEFORMAT</w:instrText>
    </w:r>
    <w:r>
      <w:fldChar w:fldCharType="separate"/>
    </w:r>
    <w:r>
      <w:rPr>
        <w:noProof/>
      </w:rPr>
      <w:t>10</w:t>
    </w:r>
    <w:r>
      <w:fldChar w:fldCharType="end"/>
    </w:r>
  </w:p>
  <w:p w14:paraId="3E18C0B3" w14:textId="77777777" w:rsidR="00DD6789" w:rsidRDefault="00DD6789"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8D1DB" w14:textId="77777777" w:rsidR="001A7D8F" w:rsidRDefault="001A7D8F" w:rsidP="00D37134">
      <w:r>
        <w:separator/>
      </w:r>
    </w:p>
    <w:p w14:paraId="4B479699" w14:textId="77777777" w:rsidR="001A7D8F" w:rsidRDefault="001A7D8F" w:rsidP="00D37134"/>
    <w:p w14:paraId="146955D5" w14:textId="77777777" w:rsidR="001A7D8F" w:rsidRDefault="001A7D8F" w:rsidP="00D37134"/>
  </w:footnote>
  <w:footnote w:type="continuationSeparator" w:id="0">
    <w:p w14:paraId="528D60BA" w14:textId="77777777" w:rsidR="001A7D8F" w:rsidRDefault="001A7D8F" w:rsidP="00D37134">
      <w:r>
        <w:continuationSeparator/>
      </w:r>
    </w:p>
    <w:p w14:paraId="14C4931E" w14:textId="77777777" w:rsidR="001A7D8F" w:rsidRDefault="001A7D8F" w:rsidP="00D37134"/>
    <w:p w14:paraId="544CADAE" w14:textId="77777777" w:rsidR="001A7D8F" w:rsidRDefault="001A7D8F" w:rsidP="00D37134"/>
  </w:footnote>
  <w:footnote w:id="1">
    <w:p w14:paraId="32B6D138" w14:textId="0A9903A1" w:rsidR="00DD6789" w:rsidRPr="00CF5870" w:rsidRDefault="00DD6789" w:rsidP="001A78A1">
      <w:pPr>
        <w:pStyle w:val="Sprotnaopomba-besedilo"/>
        <w:rPr>
          <w:lang w:val="sl-SI"/>
        </w:rPr>
      </w:pPr>
      <w:r>
        <w:rPr>
          <w:rStyle w:val="Sprotnaopomba-sklic"/>
        </w:rPr>
        <w:footnoteRef/>
      </w:r>
      <w:r>
        <w:t xml:space="preserve"> </w:t>
      </w:r>
      <w:r w:rsidRPr="003E66C2">
        <w:rPr>
          <w:sz w:val="18"/>
        </w:rPr>
        <w:t xml:space="preserve">Naročnik – Ministrstvo za zdravje RS, Štefanova ulica 5, 1000 Ljubljana, je s </w:t>
      </w:r>
      <w:r w:rsidRPr="00461057">
        <w:rPr>
          <w:sz w:val="18"/>
          <w:szCs w:val="18"/>
        </w:rPr>
        <w:t xml:space="preserve">pooblastilom št. </w:t>
      </w:r>
      <w:r>
        <w:rPr>
          <w:rFonts w:eastAsia="Calibri"/>
          <w:sz w:val="18"/>
          <w:szCs w:val="18"/>
          <w:lang w:val="sl-SI"/>
        </w:rPr>
        <w:t>4110-24/2020/2</w:t>
      </w:r>
      <w:r w:rsidRPr="00461057">
        <w:rPr>
          <w:sz w:val="18"/>
          <w:szCs w:val="18"/>
        </w:rPr>
        <w:t xml:space="preserve">, z dne </w:t>
      </w:r>
      <w:r>
        <w:rPr>
          <w:sz w:val="18"/>
          <w:szCs w:val="18"/>
          <w:lang w:val="sl-SI"/>
        </w:rPr>
        <w:t>15.7.2020</w:t>
      </w:r>
      <w:r w:rsidRPr="00461057">
        <w:rPr>
          <w:sz w:val="18"/>
          <w:szCs w:val="18"/>
        </w:rPr>
        <w:t xml:space="preserve"> pooblastilo Splošno bolnišnico </w:t>
      </w:r>
      <w:r>
        <w:rPr>
          <w:sz w:val="18"/>
          <w:szCs w:val="18"/>
          <w:lang w:val="sl-SI"/>
        </w:rPr>
        <w:t>Jesenice, Cesta maršala Tita 112, 4270 Jesenice</w:t>
      </w:r>
      <w:r w:rsidRPr="00461057">
        <w:rPr>
          <w:sz w:val="18"/>
          <w:szCs w:val="18"/>
        </w:rPr>
        <w:t>, za</w:t>
      </w:r>
      <w:r w:rsidRPr="003E66C2">
        <w:rPr>
          <w:sz w:val="18"/>
        </w:rPr>
        <w:t xml:space="preserve"> izvedbo postopka oddaje javnega </w:t>
      </w:r>
      <w:r>
        <w:rPr>
          <w:sz w:val="18"/>
        </w:rPr>
        <w:t>n</w:t>
      </w:r>
      <w:r w:rsidRPr="003E66C2">
        <w:rPr>
          <w:sz w:val="18"/>
        </w:rPr>
        <w:t>aročila do izdaje odločitve</w:t>
      </w:r>
      <w:r>
        <w:rPr>
          <w:sz w:val="18"/>
          <w:lang w:val="sl-SI"/>
        </w:rPr>
        <w:t>.</w:t>
      </w:r>
    </w:p>
  </w:footnote>
  <w:footnote w:id="2">
    <w:p w14:paraId="2898F2DF" w14:textId="77777777" w:rsidR="00DD6789" w:rsidRPr="0073225C" w:rsidRDefault="00DD6789" w:rsidP="00585961">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28508" w14:textId="77777777" w:rsidR="00DD6789" w:rsidRDefault="00DD6789" w:rsidP="00D37134"/>
  <w:p w14:paraId="4322942F" w14:textId="2C42B50A" w:rsidR="00DD6789" w:rsidRDefault="00DD6789" w:rsidP="00D37134">
    <w:r>
      <w:rPr>
        <w:noProof/>
      </w:rPr>
      <w:drawing>
        <wp:anchor distT="0" distB="0" distL="114300" distR="114300" simplePos="0" relativeHeight="251657728" behindDoc="0" locked="0" layoutInCell="1" allowOverlap="1" wp14:anchorId="15092AE8" wp14:editId="1BBFCFF0">
          <wp:simplePos x="0" y="0"/>
          <wp:positionH relativeFrom="page">
            <wp:posOffset>0</wp:posOffset>
          </wp:positionH>
          <wp:positionV relativeFrom="page">
            <wp:posOffset>0</wp:posOffset>
          </wp:positionV>
          <wp:extent cx="4321810" cy="972185"/>
          <wp:effectExtent l="0" t="0" r="0" b="0"/>
          <wp:wrapSquare wrapText="bothSides"/>
          <wp:docPr id="17" name="Slika 17"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09B9CED" w14:textId="1628190D" w:rsidR="00DD6789" w:rsidRDefault="00DD6789" w:rsidP="00D37134"/>
  <w:p w14:paraId="262444F0" w14:textId="77777777" w:rsidR="00DD6789" w:rsidRDefault="00DD6789" w:rsidP="00D37134">
    <w:pPr>
      <w:pStyle w:val="Glava"/>
      <w:rPr>
        <w:noProof/>
        <w:szCs w:val="20"/>
      </w:rPr>
    </w:pPr>
  </w:p>
  <w:p w14:paraId="0CDFFF60" w14:textId="587575BD" w:rsidR="00DD6789" w:rsidRDefault="00DD6789" w:rsidP="00D371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1682094"/>
    <w:multiLevelType w:val="hybridMultilevel"/>
    <w:tmpl w:val="14C40396"/>
    <w:lvl w:ilvl="0" w:tplc="24E00CB2">
      <w:numFmt w:val="bullet"/>
      <w:lvlText w:val="-"/>
      <w:lvlJc w:val="left"/>
      <w:pPr>
        <w:ind w:left="720" w:hanging="360"/>
      </w:pPr>
      <w:rPr>
        <w:rFonts w:ascii="Helv" w:eastAsia="Calibr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8333908"/>
    <w:multiLevelType w:val="hybridMultilevel"/>
    <w:tmpl w:val="CC52149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F270A9A"/>
    <w:multiLevelType w:val="hybridMultilevel"/>
    <w:tmpl w:val="AA1CA7B0"/>
    <w:lvl w:ilvl="0" w:tplc="753625AA">
      <w:start w:val="1"/>
      <w:numFmt w:val="bullet"/>
      <w:lvlText w:val="-"/>
      <w:lvlJc w:val="left"/>
      <w:pPr>
        <w:tabs>
          <w:tab w:val="num" w:pos="414"/>
        </w:tabs>
        <w:ind w:left="414" w:hanging="360"/>
      </w:pPr>
      <w:rPr>
        <w:rFonts w:ascii="Tahoma" w:hAnsi="Tahoma"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7" w15:restartNumberingAfterBreak="0">
    <w:nsid w:val="136D72C3"/>
    <w:multiLevelType w:val="multilevel"/>
    <w:tmpl w:val="89BA4334"/>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55A56BB"/>
    <w:multiLevelType w:val="hybridMultilevel"/>
    <w:tmpl w:val="FF62FDC8"/>
    <w:lvl w:ilvl="0" w:tplc="DCB819D2">
      <w:numFmt w:val="bullet"/>
      <w:lvlText w:val="-"/>
      <w:lvlJc w:val="left"/>
      <w:pPr>
        <w:tabs>
          <w:tab w:val="num" w:pos="414"/>
        </w:tabs>
        <w:ind w:left="414" w:hanging="360"/>
      </w:pPr>
      <w:rPr>
        <w:rFonts w:ascii="Arial" w:eastAsia="Times New Roman" w:hAnsi="Arial"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9" w15:restartNumberingAfterBreak="0">
    <w:nsid w:val="17D462EA"/>
    <w:multiLevelType w:val="hybridMultilevel"/>
    <w:tmpl w:val="2134116C"/>
    <w:lvl w:ilvl="0" w:tplc="2FC023A6">
      <w:start w:val="1"/>
      <w:numFmt w:val="bullet"/>
      <w:lvlText w:val="□"/>
      <w:lvlJc w:val="left"/>
      <w:pPr>
        <w:tabs>
          <w:tab w:val="num" w:pos="720"/>
        </w:tabs>
        <w:ind w:left="720" w:hanging="360"/>
      </w:pPr>
      <w:rPr>
        <w:rFonts w:ascii="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1"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6C6705"/>
    <w:multiLevelType w:val="hybridMultilevel"/>
    <w:tmpl w:val="0BE49B22"/>
    <w:lvl w:ilvl="0" w:tplc="DCB819D2">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DCB819D2">
      <w:numFmt w:val="bullet"/>
      <w:lvlText w:val="-"/>
      <w:lvlJc w:val="left"/>
      <w:pPr>
        <w:ind w:left="1800" w:hanging="360"/>
      </w:pPr>
      <w:rPr>
        <w:rFonts w:ascii="Arial" w:eastAsia="Times New Roman" w:hAnsi="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ABF0CCD"/>
    <w:multiLevelType w:val="multilevel"/>
    <w:tmpl w:val="BBF06F06"/>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2ED13284"/>
    <w:multiLevelType w:val="hybridMultilevel"/>
    <w:tmpl w:val="45321284"/>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AC07BD"/>
    <w:multiLevelType w:val="hybridMultilevel"/>
    <w:tmpl w:val="8C5E85FC"/>
    <w:lvl w:ilvl="0" w:tplc="949C9106">
      <w:start w:val="1"/>
      <w:numFmt w:val="decimal"/>
      <w:lvlText w:val="%1."/>
      <w:lvlJc w:val="left"/>
      <w:pPr>
        <w:ind w:left="720" w:hanging="360"/>
      </w:pPr>
      <w:rPr>
        <w:rFonts w:cs="Arial"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5BD2833"/>
    <w:multiLevelType w:val="hybridMultilevel"/>
    <w:tmpl w:val="D65E5DD6"/>
    <w:lvl w:ilvl="0" w:tplc="04240001">
      <w:start w:val="1"/>
      <w:numFmt w:val="bullet"/>
      <w:lvlText w:val=""/>
      <w:lvlJc w:val="left"/>
      <w:pPr>
        <w:ind w:left="2421" w:hanging="360"/>
      </w:pPr>
      <w:rPr>
        <w:rFonts w:ascii="Symbol" w:hAnsi="Symbol" w:hint="default"/>
      </w:rPr>
    </w:lvl>
    <w:lvl w:ilvl="1" w:tplc="04240003" w:tentative="1">
      <w:start w:val="1"/>
      <w:numFmt w:val="bullet"/>
      <w:lvlText w:val="o"/>
      <w:lvlJc w:val="left"/>
      <w:pPr>
        <w:ind w:left="3141" w:hanging="360"/>
      </w:pPr>
      <w:rPr>
        <w:rFonts w:ascii="Courier New" w:hAnsi="Courier New" w:cs="Courier New" w:hint="default"/>
      </w:rPr>
    </w:lvl>
    <w:lvl w:ilvl="2" w:tplc="04240005" w:tentative="1">
      <w:start w:val="1"/>
      <w:numFmt w:val="bullet"/>
      <w:lvlText w:val=""/>
      <w:lvlJc w:val="left"/>
      <w:pPr>
        <w:ind w:left="3861" w:hanging="360"/>
      </w:pPr>
      <w:rPr>
        <w:rFonts w:ascii="Wingdings" w:hAnsi="Wingdings" w:hint="default"/>
      </w:rPr>
    </w:lvl>
    <w:lvl w:ilvl="3" w:tplc="04240001" w:tentative="1">
      <w:start w:val="1"/>
      <w:numFmt w:val="bullet"/>
      <w:lvlText w:val=""/>
      <w:lvlJc w:val="left"/>
      <w:pPr>
        <w:ind w:left="4581" w:hanging="360"/>
      </w:pPr>
      <w:rPr>
        <w:rFonts w:ascii="Symbol" w:hAnsi="Symbol" w:hint="default"/>
      </w:rPr>
    </w:lvl>
    <w:lvl w:ilvl="4" w:tplc="04240003" w:tentative="1">
      <w:start w:val="1"/>
      <w:numFmt w:val="bullet"/>
      <w:lvlText w:val="o"/>
      <w:lvlJc w:val="left"/>
      <w:pPr>
        <w:ind w:left="5301" w:hanging="360"/>
      </w:pPr>
      <w:rPr>
        <w:rFonts w:ascii="Courier New" w:hAnsi="Courier New" w:cs="Courier New" w:hint="default"/>
      </w:rPr>
    </w:lvl>
    <w:lvl w:ilvl="5" w:tplc="04240005" w:tentative="1">
      <w:start w:val="1"/>
      <w:numFmt w:val="bullet"/>
      <w:lvlText w:val=""/>
      <w:lvlJc w:val="left"/>
      <w:pPr>
        <w:ind w:left="6021" w:hanging="360"/>
      </w:pPr>
      <w:rPr>
        <w:rFonts w:ascii="Wingdings" w:hAnsi="Wingdings" w:hint="default"/>
      </w:rPr>
    </w:lvl>
    <w:lvl w:ilvl="6" w:tplc="04240001" w:tentative="1">
      <w:start w:val="1"/>
      <w:numFmt w:val="bullet"/>
      <w:lvlText w:val=""/>
      <w:lvlJc w:val="left"/>
      <w:pPr>
        <w:ind w:left="6741" w:hanging="360"/>
      </w:pPr>
      <w:rPr>
        <w:rFonts w:ascii="Symbol" w:hAnsi="Symbol" w:hint="default"/>
      </w:rPr>
    </w:lvl>
    <w:lvl w:ilvl="7" w:tplc="04240003" w:tentative="1">
      <w:start w:val="1"/>
      <w:numFmt w:val="bullet"/>
      <w:lvlText w:val="o"/>
      <w:lvlJc w:val="left"/>
      <w:pPr>
        <w:ind w:left="7461" w:hanging="360"/>
      </w:pPr>
      <w:rPr>
        <w:rFonts w:ascii="Courier New" w:hAnsi="Courier New" w:cs="Courier New" w:hint="default"/>
      </w:rPr>
    </w:lvl>
    <w:lvl w:ilvl="8" w:tplc="04240005" w:tentative="1">
      <w:start w:val="1"/>
      <w:numFmt w:val="bullet"/>
      <w:lvlText w:val=""/>
      <w:lvlJc w:val="left"/>
      <w:pPr>
        <w:ind w:left="8181" w:hanging="360"/>
      </w:pPr>
      <w:rPr>
        <w:rFonts w:ascii="Wingdings" w:hAnsi="Wingdings" w:hint="default"/>
      </w:rPr>
    </w:lvl>
  </w:abstractNum>
  <w:abstractNum w:abstractNumId="32" w15:restartNumberingAfterBreak="0">
    <w:nsid w:val="4759598C"/>
    <w:multiLevelType w:val="hybridMultilevel"/>
    <w:tmpl w:val="90DA7194"/>
    <w:lvl w:ilvl="0" w:tplc="D332C78A">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CF3730"/>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2A96ED0"/>
    <w:multiLevelType w:val="hybridMultilevel"/>
    <w:tmpl w:val="646025E2"/>
    <w:lvl w:ilvl="0" w:tplc="DCB819D2">
      <w:numFmt w:val="bullet"/>
      <w:lvlText w:val="-"/>
      <w:lvlJc w:val="left"/>
      <w:pPr>
        <w:ind w:left="360" w:hanging="360"/>
      </w:pPr>
      <w:rPr>
        <w:rFonts w:ascii="Arial" w:eastAsia="Times New Roman" w:hAnsi="Arial" w:hint="default"/>
      </w:rPr>
    </w:lvl>
    <w:lvl w:ilvl="1" w:tplc="D7624300">
      <w:start w:val="11"/>
      <w:numFmt w:val="bullet"/>
      <w:lvlText w:val="•"/>
      <w:lvlJc w:val="left"/>
      <w:pPr>
        <w:ind w:left="1440" w:hanging="720"/>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2330D2"/>
    <w:multiLevelType w:val="hybridMultilevel"/>
    <w:tmpl w:val="36A47A44"/>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FF3966"/>
    <w:multiLevelType w:val="hybridMultilevel"/>
    <w:tmpl w:val="EF100068"/>
    <w:lvl w:ilvl="0" w:tplc="9992F7A8">
      <w:numFmt w:val="bullet"/>
      <w:lvlText w:val="–"/>
      <w:lvlJc w:val="left"/>
      <w:pPr>
        <w:ind w:left="-1723" w:hanging="360"/>
      </w:pPr>
      <w:rPr>
        <w:rFonts w:ascii="Arial" w:eastAsia="Times New Roman" w:hAnsi="Arial" w:cs="Arial" w:hint="default"/>
      </w:rPr>
    </w:lvl>
    <w:lvl w:ilvl="1" w:tplc="04240003">
      <w:start w:val="1"/>
      <w:numFmt w:val="bullet"/>
      <w:lvlText w:val="o"/>
      <w:lvlJc w:val="left"/>
      <w:pPr>
        <w:ind w:left="-1003" w:hanging="360"/>
      </w:pPr>
      <w:rPr>
        <w:rFonts w:ascii="Courier New" w:hAnsi="Courier New" w:cs="Courier New" w:hint="default"/>
      </w:rPr>
    </w:lvl>
    <w:lvl w:ilvl="2" w:tplc="04240005" w:tentative="1">
      <w:start w:val="1"/>
      <w:numFmt w:val="bullet"/>
      <w:lvlText w:val=""/>
      <w:lvlJc w:val="left"/>
      <w:pPr>
        <w:ind w:left="-283" w:hanging="360"/>
      </w:pPr>
      <w:rPr>
        <w:rFonts w:ascii="Wingdings" w:hAnsi="Wingdings" w:hint="default"/>
      </w:rPr>
    </w:lvl>
    <w:lvl w:ilvl="3" w:tplc="04240001" w:tentative="1">
      <w:start w:val="1"/>
      <w:numFmt w:val="bullet"/>
      <w:lvlText w:val=""/>
      <w:lvlJc w:val="left"/>
      <w:pPr>
        <w:ind w:left="437" w:hanging="360"/>
      </w:pPr>
      <w:rPr>
        <w:rFonts w:ascii="Symbol" w:hAnsi="Symbol" w:hint="default"/>
      </w:rPr>
    </w:lvl>
    <w:lvl w:ilvl="4" w:tplc="04240003" w:tentative="1">
      <w:start w:val="1"/>
      <w:numFmt w:val="bullet"/>
      <w:lvlText w:val="o"/>
      <w:lvlJc w:val="left"/>
      <w:pPr>
        <w:ind w:left="1157" w:hanging="360"/>
      </w:pPr>
      <w:rPr>
        <w:rFonts w:ascii="Courier New" w:hAnsi="Courier New" w:cs="Courier New" w:hint="default"/>
      </w:rPr>
    </w:lvl>
    <w:lvl w:ilvl="5" w:tplc="04240005" w:tentative="1">
      <w:start w:val="1"/>
      <w:numFmt w:val="bullet"/>
      <w:lvlText w:val=""/>
      <w:lvlJc w:val="left"/>
      <w:pPr>
        <w:ind w:left="1877" w:hanging="360"/>
      </w:pPr>
      <w:rPr>
        <w:rFonts w:ascii="Wingdings" w:hAnsi="Wingdings" w:hint="default"/>
      </w:rPr>
    </w:lvl>
    <w:lvl w:ilvl="6" w:tplc="04240001" w:tentative="1">
      <w:start w:val="1"/>
      <w:numFmt w:val="bullet"/>
      <w:lvlText w:val=""/>
      <w:lvlJc w:val="left"/>
      <w:pPr>
        <w:ind w:left="2597" w:hanging="360"/>
      </w:pPr>
      <w:rPr>
        <w:rFonts w:ascii="Symbol" w:hAnsi="Symbol" w:hint="default"/>
      </w:rPr>
    </w:lvl>
    <w:lvl w:ilvl="7" w:tplc="04240003" w:tentative="1">
      <w:start w:val="1"/>
      <w:numFmt w:val="bullet"/>
      <w:lvlText w:val="o"/>
      <w:lvlJc w:val="left"/>
      <w:pPr>
        <w:ind w:left="3317" w:hanging="360"/>
      </w:pPr>
      <w:rPr>
        <w:rFonts w:ascii="Courier New" w:hAnsi="Courier New" w:cs="Courier New" w:hint="default"/>
      </w:rPr>
    </w:lvl>
    <w:lvl w:ilvl="8" w:tplc="04240005" w:tentative="1">
      <w:start w:val="1"/>
      <w:numFmt w:val="bullet"/>
      <w:lvlText w:val=""/>
      <w:lvlJc w:val="left"/>
      <w:pPr>
        <w:ind w:left="4037" w:hanging="360"/>
      </w:pPr>
      <w:rPr>
        <w:rFonts w:ascii="Wingdings" w:hAnsi="Wingdings" w:hint="default"/>
      </w:rPr>
    </w:lvl>
  </w:abstractNum>
  <w:abstractNum w:abstractNumId="39" w15:restartNumberingAfterBreak="0">
    <w:nsid w:val="62CB4AD3"/>
    <w:multiLevelType w:val="hybridMultilevel"/>
    <w:tmpl w:val="762853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6076354"/>
    <w:multiLevelType w:val="multilevel"/>
    <w:tmpl w:val="1A743D02"/>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b/>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1" w15:restartNumberingAfterBreak="0">
    <w:nsid w:val="6D8F48AB"/>
    <w:multiLevelType w:val="hybridMultilevel"/>
    <w:tmpl w:val="1A208512"/>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2A97D2A"/>
    <w:multiLevelType w:val="hybridMultilevel"/>
    <w:tmpl w:val="3D485EC8"/>
    <w:lvl w:ilvl="0" w:tplc="6990108E">
      <w:start w:val="1"/>
      <w:numFmt w:val="decimal"/>
      <w:lvlText w:val="%1)"/>
      <w:lvlJc w:val="left"/>
      <w:pPr>
        <w:ind w:left="786"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1B3051"/>
    <w:multiLevelType w:val="hybridMultilevel"/>
    <w:tmpl w:val="B91CDB2E"/>
    <w:lvl w:ilvl="0" w:tplc="DCB819D2">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502D84"/>
    <w:multiLevelType w:val="hybridMultilevel"/>
    <w:tmpl w:val="415022EA"/>
    <w:lvl w:ilvl="0" w:tplc="B5782EA2">
      <w:start w:val="8"/>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6" w15:restartNumberingAfterBreak="0">
    <w:nsid w:val="7D660F27"/>
    <w:multiLevelType w:val="hybridMultilevel"/>
    <w:tmpl w:val="E3BC5C98"/>
    <w:lvl w:ilvl="0" w:tplc="B52AAC3A">
      <w:start w:val="4000"/>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7" w15:restartNumberingAfterBreak="0">
    <w:nsid w:val="7DA61142"/>
    <w:multiLevelType w:val="hybridMultilevel"/>
    <w:tmpl w:val="1C485210"/>
    <w:lvl w:ilvl="0" w:tplc="30E4E0D4">
      <w:start w:val="1"/>
      <w:numFmt w:val="decimal"/>
      <w:lvlText w:val="%1."/>
      <w:lvlJc w:val="left"/>
      <w:pPr>
        <w:ind w:left="720" w:hanging="360"/>
      </w:pPr>
      <w:rPr>
        <w:b w:val="0"/>
      </w:rPr>
    </w:lvl>
    <w:lvl w:ilvl="1" w:tplc="CC36D556">
      <w:start w:val="11"/>
      <w:numFmt w:val="bullet"/>
      <w:lvlText w:val="·"/>
      <w:lvlJc w:val="left"/>
      <w:pPr>
        <w:ind w:left="1995" w:hanging="915"/>
      </w:pPr>
      <w:rPr>
        <w:rFonts w:ascii="Arial" w:eastAsia="Times New Roman" w:hAnsi="Arial" w:cs="Arial" w:hint="default"/>
      </w:rPr>
    </w:lvl>
    <w:lvl w:ilvl="2" w:tplc="9992F7A8">
      <w:numFmt w:val="bullet"/>
      <w:lvlText w:val="–"/>
      <w:lvlJc w:val="left"/>
      <w:pPr>
        <w:ind w:left="2685" w:hanging="705"/>
      </w:pPr>
      <w:rPr>
        <w:rFonts w:ascii="Arial" w:eastAsia="Times New Roman" w:hAnsi="Arial" w:cs="Arial"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47"/>
  </w:num>
  <w:num w:numId="3">
    <w:abstractNumId w:val="27"/>
  </w:num>
  <w:num w:numId="4">
    <w:abstractNumId w:val="23"/>
  </w:num>
  <w:num w:numId="5">
    <w:abstractNumId w:val="46"/>
  </w:num>
  <w:num w:numId="6">
    <w:abstractNumId w:val="20"/>
  </w:num>
  <w:num w:numId="7">
    <w:abstractNumId w:val="13"/>
  </w:num>
  <w:num w:numId="8">
    <w:abstractNumId w:val="42"/>
  </w:num>
  <w:num w:numId="9">
    <w:abstractNumId w:val="40"/>
  </w:num>
  <w:num w:numId="10">
    <w:abstractNumId w:val="40"/>
  </w:num>
  <w:num w:numId="11">
    <w:abstractNumId w:val="44"/>
  </w:num>
  <w:num w:numId="12">
    <w:abstractNumId w:val="19"/>
  </w:num>
  <w:num w:numId="13">
    <w:abstractNumId w:val="36"/>
  </w:num>
  <w:num w:numId="14">
    <w:abstractNumId w:val="29"/>
  </w:num>
  <w:num w:numId="15">
    <w:abstractNumId w:val="0"/>
    <w:lvlOverride w:ilvl="0">
      <w:lvl w:ilvl="0">
        <w:numFmt w:val="bullet"/>
        <w:lvlText w:val="-"/>
        <w:legacy w:legacy="1" w:legacySpace="120" w:legacyIndent="360"/>
        <w:lvlJc w:val="left"/>
        <w:pPr>
          <w:ind w:left="360" w:hanging="360"/>
        </w:pPr>
      </w:lvl>
    </w:lvlOverride>
  </w:num>
  <w:num w:numId="16">
    <w:abstractNumId w:val="28"/>
  </w:num>
  <w:num w:numId="17">
    <w:abstractNumId w:val="25"/>
  </w:num>
  <w:num w:numId="18">
    <w:abstractNumId w:val="16"/>
  </w:num>
  <w:num w:numId="19">
    <w:abstractNumId w:val="15"/>
  </w:num>
  <w:num w:numId="20">
    <w:abstractNumId w:val="23"/>
    <w:lvlOverride w:ilvl="0">
      <w:lvl w:ilvl="0">
        <w:start w:val="8"/>
        <w:numFmt w:val="decimal"/>
        <w:lvlText w:val="%1."/>
        <w:lvlJc w:val="left"/>
        <w:pPr>
          <w:ind w:left="495" w:hanging="495"/>
        </w:pPr>
        <w:rPr>
          <w:rFonts w:hint="default"/>
        </w:rPr>
      </w:lvl>
    </w:lvlOverride>
    <w:lvlOverride w:ilvl="1">
      <w:lvl w:ilvl="1">
        <w:start w:val="1"/>
        <w:numFmt w:val="decimal"/>
        <w:lvlText w:val="%1.%2."/>
        <w:lvlJc w:val="left"/>
        <w:pPr>
          <w:ind w:left="675" w:hanging="495"/>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260" w:hanging="720"/>
        </w:pPr>
        <w:rPr>
          <w:rFonts w:hint="default"/>
        </w:rPr>
      </w:lvl>
    </w:lvlOverride>
    <w:lvlOverride w:ilvl="4">
      <w:lvl w:ilvl="4">
        <w:start w:val="1"/>
        <w:numFmt w:val="decimal"/>
        <w:lvlText w:val="%1.%2.%3.%4.%5."/>
        <w:lvlJc w:val="left"/>
        <w:pPr>
          <w:ind w:left="1800" w:hanging="1080"/>
        </w:pPr>
        <w:rPr>
          <w:rFonts w:hint="default"/>
        </w:rPr>
      </w:lvl>
    </w:lvlOverride>
    <w:lvlOverride w:ilvl="5">
      <w:lvl w:ilvl="5">
        <w:start w:val="1"/>
        <w:numFmt w:val="decimal"/>
        <w:lvlText w:val="%1.%2.%3.%4.%5.%6."/>
        <w:lvlJc w:val="left"/>
        <w:pPr>
          <w:ind w:left="1980" w:hanging="1080"/>
        </w:pPr>
        <w:rPr>
          <w:rFonts w:hint="default"/>
        </w:rPr>
      </w:lvl>
    </w:lvlOverride>
    <w:lvlOverride w:ilvl="6">
      <w:lvl w:ilvl="6">
        <w:start w:val="1"/>
        <w:numFmt w:val="decimal"/>
        <w:lvlText w:val="%1.%2.%3.%4.%5.%6.%7."/>
        <w:lvlJc w:val="left"/>
        <w:pPr>
          <w:ind w:left="2520" w:hanging="1440"/>
        </w:pPr>
        <w:rPr>
          <w:rFonts w:hint="default"/>
        </w:rPr>
      </w:lvl>
    </w:lvlOverride>
    <w:lvlOverride w:ilvl="7">
      <w:lvl w:ilvl="7">
        <w:start w:val="1"/>
        <w:numFmt w:val="decimal"/>
        <w:lvlText w:val="%1.%2.%3.%4.%5.%6.%7.%8."/>
        <w:lvlJc w:val="left"/>
        <w:pPr>
          <w:ind w:left="2700" w:hanging="1440"/>
        </w:pPr>
        <w:rPr>
          <w:rFonts w:hint="default"/>
        </w:rPr>
      </w:lvl>
    </w:lvlOverride>
    <w:lvlOverride w:ilvl="8">
      <w:lvl w:ilvl="8">
        <w:start w:val="1"/>
        <w:numFmt w:val="decimal"/>
        <w:lvlText w:val="%1.%2.%3.%4.%5.%6.%7.%8.%9."/>
        <w:lvlJc w:val="left"/>
        <w:pPr>
          <w:ind w:left="3240" w:hanging="1800"/>
        </w:pPr>
        <w:rPr>
          <w:rFonts w:hint="default"/>
        </w:rPr>
      </w:lvl>
    </w:lvlOverride>
  </w:num>
  <w:num w:numId="21">
    <w:abstractNumId w:val="12"/>
  </w:num>
  <w:num w:numId="22">
    <w:abstractNumId w:val="30"/>
  </w:num>
  <w:num w:numId="23">
    <w:abstractNumId w:val="11"/>
  </w:num>
  <w:num w:numId="24">
    <w:abstractNumId w:val="35"/>
  </w:num>
  <w:num w:numId="25">
    <w:abstractNumId w:val="17"/>
  </w:num>
  <w:num w:numId="26">
    <w:abstractNumId w:val="26"/>
  </w:num>
  <w:num w:numId="27">
    <w:abstractNumId w:val="33"/>
  </w:num>
  <w:num w:numId="28">
    <w:abstractNumId w:val="45"/>
  </w:num>
  <w:num w:numId="29">
    <w:abstractNumId w:val="31"/>
  </w:num>
  <w:num w:numId="30">
    <w:abstractNumId w:val="34"/>
  </w:num>
  <w:num w:numId="31">
    <w:abstractNumId w:val="22"/>
  </w:num>
  <w:num w:numId="32">
    <w:abstractNumId w:val="41"/>
  </w:num>
  <w:num w:numId="33">
    <w:abstractNumId w:val="38"/>
  </w:num>
  <w:num w:numId="34">
    <w:abstractNumId w:val="43"/>
  </w:num>
  <w:num w:numId="35">
    <w:abstractNumId w:val="18"/>
  </w:num>
  <w:num w:numId="36">
    <w:abstractNumId w:val="21"/>
  </w:num>
  <w:num w:numId="37">
    <w:abstractNumId w:val="37"/>
  </w:num>
  <w:num w:numId="38">
    <w:abstractNumId w:val="39"/>
  </w:num>
  <w:num w:numId="39">
    <w:abstractNumId w:val="24"/>
  </w:num>
  <w:num w:numId="40">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GrammaticalErrors/>
  <w:proofState w:grammar="clean"/>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530C"/>
    <w:rsid w:val="000062AB"/>
    <w:rsid w:val="000066E5"/>
    <w:rsid w:val="000100F3"/>
    <w:rsid w:val="000100F9"/>
    <w:rsid w:val="00010998"/>
    <w:rsid w:val="00010B04"/>
    <w:rsid w:val="00010D7C"/>
    <w:rsid w:val="000111D3"/>
    <w:rsid w:val="00011898"/>
    <w:rsid w:val="000119E0"/>
    <w:rsid w:val="000120C5"/>
    <w:rsid w:val="00012C0F"/>
    <w:rsid w:val="00012D38"/>
    <w:rsid w:val="00013187"/>
    <w:rsid w:val="00013AA4"/>
    <w:rsid w:val="000141BD"/>
    <w:rsid w:val="000141E9"/>
    <w:rsid w:val="00014B16"/>
    <w:rsid w:val="000153E2"/>
    <w:rsid w:val="0001561B"/>
    <w:rsid w:val="00015C1C"/>
    <w:rsid w:val="00015E7F"/>
    <w:rsid w:val="00015FDE"/>
    <w:rsid w:val="00016965"/>
    <w:rsid w:val="000206B4"/>
    <w:rsid w:val="00023F9B"/>
    <w:rsid w:val="00024EA4"/>
    <w:rsid w:val="00026D90"/>
    <w:rsid w:val="00027A40"/>
    <w:rsid w:val="00030972"/>
    <w:rsid w:val="00030BB9"/>
    <w:rsid w:val="000333CE"/>
    <w:rsid w:val="000339C6"/>
    <w:rsid w:val="00036209"/>
    <w:rsid w:val="00036420"/>
    <w:rsid w:val="00036461"/>
    <w:rsid w:val="00036A69"/>
    <w:rsid w:val="00037097"/>
    <w:rsid w:val="00037441"/>
    <w:rsid w:val="00040B8E"/>
    <w:rsid w:val="000418DB"/>
    <w:rsid w:val="0004190B"/>
    <w:rsid w:val="000420D7"/>
    <w:rsid w:val="00043F77"/>
    <w:rsid w:val="00045CD4"/>
    <w:rsid w:val="00046B32"/>
    <w:rsid w:val="00050483"/>
    <w:rsid w:val="0005176A"/>
    <w:rsid w:val="00051AE3"/>
    <w:rsid w:val="00051AEF"/>
    <w:rsid w:val="00052686"/>
    <w:rsid w:val="00053F04"/>
    <w:rsid w:val="0005417B"/>
    <w:rsid w:val="0005435B"/>
    <w:rsid w:val="000561AC"/>
    <w:rsid w:val="0005649B"/>
    <w:rsid w:val="00056EFB"/>
    <w:rsid w:val="000600C7"/>
    <w:rsid w:val="000624EA"/>
    <w:rsid w:val="0006266D"/>
    <w:rsid w:val="00062818"/>
    <w:rsid w:val="00065C09"/>
    <w:rsid w:val="000676CD"/>
    <w:rsid w:val="00070081"/>
    <w:rsid w:val="0007164D"/>
    <w:rsid w:val="00071DC4"/>
    <w:rsid w:val="00071E03"/>
    <w:rsid w:val="0007226E"/>
    <w:rsid w:val="00073861"/>
    <w:rsid w:val="000742B3"/>
    <w:rsid w:val="000753F1"/>
    <w:rsid w:val="00075737"/>
    <w:rsid w:val="00076A42"/>
    <w:rsid w:val="00077AE0"/>
    <w:rsid w:val="0008106A"/>
    <w:rsid w:val="00081692"/>
    <w:rsid w:val="00082130"/>
    <w:rsid w:val="00084BA0"/>
    <w:rsid w:val="000859D3"/>
    <w:rsid w:val="000859D8"/>
    <w:rsid w:val="00085AF3"/>
    <w:rsid w:val="00086702"/>
    <w:rsid w:val="00086F0D"/>
    <w:rsid w:val="0008720E"/>
    <w:rsid w:val="00091443"/>
    <w:rsid w:val="000926CA"/>
    <w:rsid w:val="0009604A"/>
    <w:rsid w:val="00096CA6"/>
    <w:rsid w:val="000A1139"/>
    <w:rsid w:val="000A17B7"/>
    <w:rsid w:val="000A3471"/>
    <w:rsid w:val="000A356F"/>
    <w:rsid w:val="000A4F02"/>
    <w:rsid w:val="000A58B1"/>
    <w:rsid w:val="000A5E67"/>
    <w:rsid w:val="000A662B"/>
    <w:rsid w:val="000A7765"/>
    <w:rsid w:val="000B00C7"/>
    <w:rsid w:val="000B050E"/>
    <w:rsid w:val="000B07B2"/>
    <w:rsid w:val="000B1184"/>
    <w:rsid w:val="000B425D"/>
    <w:rsid w:val="000B6D5D"/>
    <w:rsid w:val="000B7136"/>
    <w:rsid w:val="000B7494"/>
    <w:rsid w:val="000B7BEA"/>
    <w:rsid w:val="000C06D6"/>
    <w:rsid w:val="000C25B9"/>
    <w:rsid w:val="000C293D"/>
    <w:rsid w:val="000C2EB5"/>
    <w:rsid w:val="000C33CA"/>
    <w:rsid w:val="000C38D7"/>
    <w:rsid w:val="000C40DB"/>
    <w:rsid w:val="000C44CA"/>
    <w:rsid w:val="000C4B6F"/>
    <w:rsid w:val="000C5A1D"/>
    <w:rsid w:val="000C5BDB"/>
    <w:rsid w:val="000C7B83"/>
    <w:rsid w:val="000D295D"/>
    <w:rsid w:val="000D384E"/>
    <w:rsid w:val="000D4E29"/>
    <w:rsid w:val="000D73E6"/>
    <w:rsid w:val="000D7AD4"/>
    <w:rsid w:val="000E367D"/>
    <w:rsid w:val="000E3FA8"/>
    <w:rsid w:val="000E5F55"/>
    <w:rsid w:val="000E6133"/>
    <w:rsid w:val="000E66DE"/>
    <w:rsid w:val="000E7491"/>
    <w:rsid w:val="000E766B"/>
    <w:rsid w:val="000E7856"/>
    <w:rsid w:val="000F013C"/>
    <w:rsid w:val="000F2E18"/>
    <w:rsid w:val="000F3742"/>
    <w:rsid w:val="000F3CDB"/>
    <w:rsid w:val="000F4B78"/>
    <w:rsid w:val="000F52CE"/>
    <w:rsid w:val="000F5E07"/>
    <w:rsid w:val="000F6D3A"/>
    <w:rsid w:val="000F7E1A"/>
    <w:rsid w:val="001010A7"/>
    <w:rsid w:val="00102C21"/>
    <w:rsid w:val="001038EF"/>
    <w:rsid w:val="00103CAE"/>
    <w:rsid w:val="00104E19"/>
    <w:rsid w:val="00106479"/>
    <w:rsid w:val="00107123"/>
    <w:rsid w:val="00107553"/>
    <w:rsid w:val="0010791C"/>
    <w:rsid w:val="00111CEA"/>
    <w:rsid w:val="00112E19"/>
    <w:rsid w:val="0011313A"/>
    <w:rsid w:val="001156F2"/>
    <w:rsid w:val="001163C1"/>
    <w:rsid w:val="001178C4"/>
    <w:rsid w:val="00117F69"/>
    <w:rsid w:val="00121592"/>
    <w:rsid w:val="00121FE3"/>
    <w:rsid w:val="00123EC7"/>
    <w:rsid w:val="00125A94"/>
    <w:rsid w:val="00126C8B"/>
    <w:rsid w:val="0012777F"/>
    <w:rsid w:val="00130010"/>
    <w:rsid w:val="00130B0C"/>
    <w:rsid w:val="001332FE"/>
    <w:rsid w:val="00133BB4"/>
    <w:rsid w:val="00133FFD"/>
    <w:rsid w:val="0013411F"/>
    <w:rsid w:val="0013560E"/>
    <w:rsid w:val="001406B7"/>
    <w:rsid w:val="001409DF"/>
    <w:rsid w:val="00141068"/>
    <w:rsid w:val="001438AE"/>
    <w:rsid w:val="001467AE"/>
    <w:rsid w:val="001502AC"/>
    <w:rsid w:val="001527DC"/>
    <w:rsid w:val="001529D8"/>
    <w:rsid w:val="00156C0B"/>
    <w:rsid w:val="00157FA1"/>
    <w:rsid w:val="001604E1"/>
    <w:rsid w:val="00162979"/>
    <w:rsid w:val="0016334A"/>
    <w:rsid w:val="00164EA8"/>
    <w:rsid w:val="00165841"/>
    <w:rsid w:val="0017028B"/>
    <w:rsid w:val="00173248"/>
    <w:rsid w:val="00174C31"/>
    <w:rsid w:val="00175818"/>
    <w:rsid w:val="001759E8"/>
    <w:rsid w:val="00176F46"/>
    <w:rsid w:val="00177253"/>
    <w:rsid w:val="001777E3"/>
    <w:rsid w:val="00177E10"/>
    <w:rsid w:val="001807BF"/>
    <w:rsid w:val="00181124"/>
    <w:rsid w:val="00185372"/>
    <w:rsid w:val="0018618B"/>
    <w:rsid w:val="00187ACD"/>
    <w:rsid w:val="0019116E"/>
    <w:rsid w:val="001943F9"/>
    <w:rsid w:val="001A0DA8"/>
    <w:rsid w:val="001A18EE"/>
    <w:rsid w:val="001A1DF9"/>
    <w:rsid w:val="001A2036"/>
    <w:rsid w:val="001A481D"/>
    <w:rsid w:val="001A4EF8"/>
    <w:rsid w:val="001A4F6D"/>
    <w:rsid w:val="001A75E8"/>
    <w:rsid w:val="001A78A1"/>
    <w:rsid w:val="001A7AB3"/>
    <w:rsid w:val="001A7BCB"/>
    <w:rsid w:val="001A7D8F"/>
    <w:rsid w:val="001B0028"/>
    <w:rsid w:val="001B1546"/>
    <w:rsid w:val="001B1E6B"/>
    <w:rsid w:val="001B3B90"/>
    <w:rsid w:val="001B5994"/>
    <w:rsid w:val="001B6BCF"/>
    <w:rsid w:val="001B7A94"/>
    <w:rsid w:val="001C010E"/>
    <w:rsid w:val="001C0BDF"/>
    <w:rsid w:val="001C1252"/>
    <w:rsid w:val="001C4405"/>
    <w:rsid w:val="001C4546"/>
    <w:rsid w:val="001C538C"/>
    <w:rsid w:val="001C6F44"/>
    <w:rsid w:val="001C7194"/>
    <w:rsid w:val="001D05B1"/>
    <w:rsid w:val="001D1BF6"/>
    <w:rsid w:val="001D365E"/>
    <w:rsid w:val="001D37F6"/>
    <w:rsid w:val="001D3CE2"/>
    <w:rsid w:val="001D3EE0"/>
    <w:rsid w:val="001D4457"/>
    <w:rsid w:val="001D66E2"/>
    <w:rsid w:val="001D6E20"/>
    <w:rsid w:val="001E188D"/>
    <w:rsid w:val="001E28A2"/>
    <w:rsid w:val="001E3E42"/>
    <w:rsid w:val="001E51E2"/>
    <w:rsid w:val="001E5B93"/>
    <w:rsid w:val="001E5E1D"/>
    <w:rsid w:val="001E60ED"/>
    <w:rsid w:val="001E6C38"/>
    <w:rsid w:val="001E6D9D"/>
    <w:rsid w:val="001E7E2F"/>
    <w:rsid w:val="001F000A"/>
    <w:rsid w:val="001F0151"/>
    <w:rsid w:val="001F0EB0"/>
    <w:rsid w:val="001F1544"/>
    <w:rsid w:val="001F265A"/>
    <w:rsid w:val="001F2F2D"/>
    <w:rsid w:val="001F4532"/>
    <w:rsid w:val="001F472A"/>
    <w:rsid w:val="001F5E8B"/>
    <w:rsid w:val="001F66E2"/>
    <w:rsid w:val="001F6B7B"/>
    <w:rsid w:val="00201AB9"/>
    <w:rsid w:val="002021CE"/>
    <w:rsid w:val="00203025"/>
    <w:rsid w:val="002032F7"/>
    <w:rsid w:val="00205933"/>
    <w:rsid w:val="002061E2"/>
    <w:rsid w:val="0020721B"/>
    <w:rsid w:val="0021324E"/>
    <w:rsid w:val="00214D76"/>
    <w:rsid w:val="0021745A"/>
    <w:rsid w:val="00217742"/>
    <w:rsid w:val="00217A1D"/>
    <w:rsid w:val="002210C7"/>
    <w:rsid w:val="00221E46"/>
    <w:rsid w:val="00222CA1"/>
    <w:rsid w:val="00223142"/>
    <w:rsid w:val="002249BD"/>
    <w:rsid w:val="00224E52"/>
    <w:rsid w:val="002307AE"/>
    <w:rsid w:val="00230E8C"/>
    <w:rsid w:val="0023117C"/>
    <w:rsid w:val="002311CB"/>
    <w:rsid w:val="002324B6"/>
    <w:rsid w:val="002329EA"/>
    <w:rsid w:val="00232BDE"/>
    <w:rsid w:val="00234D23"/>
    <w:rsid w:val="00240735"/>
    <w:rsid w:val="002409C6"/>
    <w:rsid w:val="00240FB3"/>
    <w:rsid w:val="0024187A"/>
    <w:rsid w:val="00243217"/>
    <w:rsid w:val="00244051"/>
    <w:rsid w:val="00246949"/>
    <w:rsid w:val="00246F6C"/>
    <w:rsid w:val="002510D6"/>
    <w:rsid w:val="0025193E"/>
    <w:rsid w:val="002526D2"/>
    <w:rsid w:val="00253227"/>
    <w:rsid w:val="002533E7"/>
    <w:rsid w:val="00253FCE"/>
    <w:rsid w:val="002549E7"/>
    <w:rsid w:val="00254A8D"/>
    <w:rsid w:val="0025582D"/>
    <w:rsid w:val="002622BD"/>
    <w:rsid w:val="00263BFC"/>
    <w:rsid w:val="00263C87"/>
    <w:rsid w:val="002644B4"/>
    <w:rsid w:val="002667D8"/>
    <w:rsid w:val="002672D8"/>
    <w:rsid w:val="0026736E"/>
    <w:rsid w:val="002708C3"/>
    <w:rsid w:val="00272C30"/>
    <w:rsid w:val="00272F19"/>
    <w:rsid w:val="002731C7"/>
    <w:rsid w:val="002746C8"/>
    <w:rsid w:val="002748FD"/>
    <w:rsid w:val="00275111"/>
    <w:rsid w:val="002758AA"/>
    <w:rsid w:val="00275E5B"/>
    <w:rsid w:val="00276985"/>
    <w:rsid w:val="00277B20"/>
    <w:rsid w:val="00281C41"/>
    <w:rsid w:val="00281C44"/>
    <w:rsid w:val="00281D1A"/>
    <w:rsid w:val="00283B77"/>
    <w:rsid w:val="00283CE3"/>
    <w:rsid w:val="00283CFA"/>
    <w:rsid w:val="00286594"/>
    <w:rsid w:val="00286EB1"/>
    <w:rsid w:val="00287EEA"/>
    <w:rsid w:val="0029181F"/>
    <w:rsid w:val="002923B8"/>
    <w:rsid w:val="00293D5B"/>
    <w:rsid w:val="0029522F"/>
    <w:rsid w:val="002A0281"/>
    <w:rsid w:val="002A2B4A"/>
    <w:rsid w:val="002A58A4"/>
    <w:rsid w:val="002A5E49"/>
    <w:rsid w:val="002B0851"/>
    <w:rsid w:val="002B3E75"/>
    <w:rsid w:val="002B4B8D"/>
    <w:rsid w:val="002B73E5"/>
    <w:rsid w:val="002B756B"/>
    <w:rsid w:val="002C27F9"/>
    <w:rsid w:val="002C2FEF"/>
    <w:rsid w:val="002C3071"/>
    <w:rsid w:val="002C39F1"/>
    <w:rsid w:val="002C48E9"/>
    <w:rsid w:val="002C50D5"/>
    <w:rsid w:val="002C7082"/>
    <w:rsid w:val="002C7424"/>
    <w:rsid w:val="002C7441"/>
    <w:rsid w:val="002D7362"/>
    <w:rsid w:val="002E0095"/>
    <w:rsid w:val="002E04BD"/>
    <w:rsid w:val="002E240B"/>
    <w:rsid w:val="002E2AFD"/>
    <w:rsid w:val="002E3662"/>
    <w:rsid w:val="002E5A49"/>
    <w:rsid w:val="002E5C0D"/>
    <w:rsid w:val="002E6142"/>
    <w:rsid w:val="002E6D5B"/>
    <w:rsid w:val="002E703B"/>
    <w:rsid w:val="002E76ED"/>
    <w:rsid w:val="002F1129"/>
    <w:rsid w:val="002F1E52"/>
    <w:rsid w:val="002F2024"/>
    <w:rsid w:val="002F21EF"/>
    <w:rsid w:val="002F2304"/>
    <w:rsid w:val="002F24AF"/>
    <w:rsid w:val="002F29A9"/>
    <w:rsid w:val="002F3100"/>
    <w:rsid w:val="002F53FA"/>
    <w:rsid w:val="002F7676"/>
    <w:rsid w:val="00301055"/>
    <w:rsid w:val="00301417"/>
    <w:rsid w:val="003027B0"/>
    <w:rsid w:val="003047D8"/>
    <w:rsid w:val="00304D54"/>
    <w:rsid w:val="003050AD"/>
    <w:rsid w:val="0030515F"/>
    <w:rsid w:val="0030686F"/>
    <w:rsid w:val="003070A7"/>
    <w:rsid w:val="003110CE"/>
    <w:rsid w:val="0031166C"/>
    <w:rsid w:val="0031349B"/>
    <w:rsid w:val="00314EE4"/>
    <w:rsid w:val="00314F60"/>
    <w:rsid w:val="00315AC3"/>
    <w:rsid w:val="00316047"/>
    <w:rsid w:val="003169CD"/>
    <w:rsid w:val="0031742E"/>
    <w:rsid w:val="003202DB"/>
    <w:rsid w:val="0032112A"/>
    <w:rsid w:val="0032240B"/>
    <w:rsid w:val="0032241C"/>
    <w:rsid w:val="00326643"/>
    <w:rsid w:val="003309FD"/>
    <w:rsid w:val="0033278B"/>
    <w:rsid w:val="003364AE"/>
    <w:rsid w:val="003372FE"/>
    <w:rsid w:val="00344754"/>
    <w:rsid w:val="003447AB"/>
    <w:rsid w:val="003447F7"/>
    <w:rsid w:val="003449B0"/>
    <w:rsid w:val="00345724"/>
    <w:rsid w:val="00346121"/>
    <w:rsid w:val="00346223"/>
    <w:rsid w:val="00347016"/>
    <w:rsid w:val="00347A68"/>
    <w:rsid w:val="00347EB4"/>
    <w:rsid w:val="00350499"/>
    <w:rsid w:val="0035052A"/>
    <w:rsid w:val="00351D3B"/>
    <w:rsid w:val="00352025"/>
    <w:rsid w:val="00355DAE"/>
    <w:rsid w:val="0035682D"/>
    <w:rsid w:val="00360425"/>
    <w:rsid w:val="00362E51"/>
    <w:rsid w:val="00364F69"/>
    <w:rsid w:val="003664DD"/>
    <w:rsid w:val="00367A4C"/>
    <w:rsid w:val="00371409"/>
    <w:rsid w:val="003721F3"/>
    <w:rsid w:val="00374031"/>
    <w:rsid w:val="00374A98"/>
    <w:rsid w:val="00377578"/>
    <w:rsid w:val="0038171B"/>
    <w:rsid w:val="0038244A"/>
    <w:rsid w:val="0038261E"/>
    <w:rsid w:val="00382FAB"/>
    <w:rsid w:val="00384C15"/>
    <w:rsid w:val="0038562C"/>
    <w:rsid w:val="0038608B"/>
    <w:rsid w:val="0038719E"/>
    <w:rsid w:val="00390BBF"/>
    <w:rsid w:val="00390D11"/>
    <w:rsid w:val="00390FD0"/>
    <w:rsid w:val="00392624"/>
    <w:rsid w:val="00393331"/>
    <w:rsid w:val="0039480D"/>
    <w:rsid w:val="0039555D"/>
    <w:rsid w:val="0039639F"/>
    <w:rsid w:val="003A0AC4"/>
    <w:rsid w:val="003A0B7B"/>
    <w:rsid w:val="003A1839"/>
    <w:rsid w:val="003A2396"/>
    <w:rsid w:val="003A248D"/>
    <w:rsid w:val="003A31E4"/>
    <w:rsid w:val="003A565C"/>
    <w:rsid w:val="003A613E"/>
    <w:rsid w:val="003A7C27"/>
    <w:rsid w:val="003B09BD"/>
    <w:rsid w:val="003B2FB1"/>
    <w:rsid w:val="003B3CAE"/>
    <w:rsid w:val="003B472F"/>
    <w:rsid w:val="003B6B8F"/>
    <w:rsid w:val="003B7935"/>
    <w:rsid w:val="003B7E69"/>
    <w:rsid w:val="003C24A3"/>
    <w:rsid w:val="003C2564"/>
    <w:rsid w:val="003C2681"/>
    <w:rsid w:val="003C4B39"/>
    <w:rsid w:val="003C5C09"/>
    <w:rsid w:val="003C77CD"/>
    <w:rsid w:val="003C7831"/>
    <w:rsid w:val="003D026F"/>
    <w:rsid w:val="003D07F8"/>
    <w:rsid w:val="003D2A5E"/>
    <w:rsid w:val="003D2C77"/>
    <w:rsid w:val="003D411B"/>
    <w:rsid w:val="003D68FA"/>
    <w:rsid w:val="003E00B9"/>
    <w:rsid w:val="003E0260"/>
    <w:rsid w:val="003E083B"/>
    <w:rsid w:val="003E09BA"/>
    <w:rsid w:val="003E1047"/>
    <w:rsid w:val="003E37EE"/>
    <w:rsid w:val="003E38EF"/>
    <w:rsid w:val="003E5260"/>
    <w:rsid w:val="003E56C4"/>
    <w:rsid w:val="003E5C70"/>
    <w:rsid w:val="003F0194"/>
    <w:rsid w:val="003F0ACA"/>
    <w:rsid w:val="003F2CAF"/>
    <w:rsid w:val="003F3548"/>
    <w:rsid w:val="003F39C3"/>
    <w:rsid w:val="003F4620"/>
    <w:rsid w:val="003F504A"/>
    <w:rsid w:val="003F6E62"/>
    <w:rsid w:val="003F7AD7"/>
    <w:rsid w:val="00400F4D"/>
    <w:rsid w:val="0040127E"/>
    <w:rsid w:val="00403A1D"/>
    <w:rsid w:val="00404CD2"/>
    <w:rsid w:val="00404E0F"/>
    <w:rsid w:val="004076E5"/>
    <w:rsid w:val="004113F8"/>
    <w:rsid w:val="00411A7E"/>
    <w:rsid w:val="00412849"/>
    <w:rsid w:val="00412C67"/>
    <w:rsid w:val="0042020D"/>
    <w:rsid w:val="004209D3"/>
    <w:rsid w:val="00420FC6"/>
    <w:rsid w:val="004214FF"/>
    <w:rsid w:val="004219E6"/>
    <w:rsid w:val="00422A54"/>
    <w:rsid w:val="00423239"/>
    <w:rsid w:val="0043020F"/>
    <w:rsid w:val="00430701"/>
    <w:rsid w:val="004310C0"/>
    <w:rsid w:val="0043231E"/>
    <w:rsid w:val="00432C11"/>
    <w:rsid w:val="0043545C"/>
    <w:rsid w:val="00435816"/>
    <w:rsid w:val="00435CA2"/>
    <w:rsid w:val="004360A7"/>
    <w:rsid w:val="00436DDB"/>
    <w:rsid w:val="00441B12"/>
    <w:rsid w:val="0044237A"/>
    <w:rsid w:val="004437C9"/>
    <w:rsid w:val="00444BF0"/>
    <w:rsid w:val="00445A92"/>
    <w:rsid w:val="00450547"/>
    <w:rsid w:val="00450900"/>
    <w:rsid w:val="0045131D"/>
    <w:rsid w:val="004529A8"/>
    <w:rsid w:val="00453D23"/>
    <w:rsid w:val="004542D3"/>
    <w:rsid w:val="00455324"/>
    <w:rsid w:val="00455785"/>
    <w:rsid w:val="00456463"/>
    <w:rsid w:val="004601D6"/>
    <w:rsid w:val="00460481"/>
    <w:rsid w:val="004608CE"/>
    <w:rsid w:val="004620A4"/>
    <w:rsid w:val="0046341B"/>
    <w:rsid w:val="00463987"/>
    <w:rsid w:val="00464424"/>
    <w:rsid w:val="00466A2D"/>
    <w:rsid w:val="00466D98"/>
    <w:rsid w:val="00467024"/>
    <w:rsid w:val="00467649"/>
    <w:rsid w:val="00471D02"/>
    <w:rsid w:val="004724FC"/>
    <w:rsid w:val="00472632"/>
    <w:rsid w:val="004728E8"/>
    <w:rsid w:val="00472D21"/>
    <w:rsid w:val="0047463D"/>
    <w:rsid w:val="0047517B"/>
    <w:rsid w:val="00476F89"/>
    <w:rsid w:val="00480036"/>
    <w:rsid w:val="00480AE8"/>
    <w:rsid w:val="00481BE0"/>
    <w:rsid w:val="004840DF"/>
    <w:rsid w:val="00485BA1"/>
    <w:rsid w:val="00485E10"/>
    <w:rsid w:val="00486405"/>
    <w:rsid w:val="004903A1"/>
    <w:rsid w:val="004928C3"/>
    <w:rsid w:val="00493714"/>
    <w:rsid w:val="004954ED"/>
    <w:rsid w:val="00495634"/>
    <w:rsid w:val="00495E9D"/>
    <w:rsid w:val="004A1F9F"/>
    <w:rsid w:val="004A2C3F"/>
    <w:rsid w:val="004A2F28"/>
    <w:rsid w:val="004A31DC"/>
    <w:rsid w:val="004A44D3"/>
    <w:rsid w:val="004A4C86"/>
    <w:rsid w:val="004B29D2"/>
    <w:rsid w:val="004B47A3"/>
    <w:rsid w:val="004B5012"/>
    <w:rsid w:val="004B5E5C"/>
    <w:rsid w:val="004C036C"/>
    <w:rsid w:val="004C09EE"/>
    <w:rsid w:val="004C0ED8"/>
    <w:rsid w:val="004C1485"/>
    <w:rsid w:val="004C1D41"/>
    <w:rsid w:val="004C5626"/>
    <w:rsid w:val="004C676B"/>
    <w:rsid w:val="004C6A70"/>
    <w:rsid w:val="004D2A8F"/>
    <w:rsid w:val="004D6A2D"/>
    <w:rsid w:val="004D6BD3"/>
    <w:rsid w:val="004E0BDF"/>
    <w:rsid w:val="004E0CB2"/>
    <w:rsid w:val="004E0CF8"/>
    <w:rsid w:val="004E0F7E"/>
    <w:rsid w:val="004E18D9"/>
    <w:rsid w:val="004E4351"/>
    <w:rsid w:val="004E4B71"/>
    <w:rsid w:val="004E66BE"/>
    <w:rsid w:val="004E7A5A"/>
    <w:rsid w:val="004F0144"/>
    <w:rsid w:val="004F3886"/>
    <w:rsid w:val="004F5B17"/>
    <w:rsid w:val="004F6387"/>
    <w:rsid w:val="004F6524"/>
    <w:rsid w:val="004F69D0"/>
    <w:rsid w:val="0050251F"/>
    <w:rsid w:val="00502A63"/>
    <w:rsid w:val="00502C8D"/>
    <w:rsid w:val="005037A8"/>
    <w:rsid w:val="00503C1C"/>
    <w:rsid w:val="00504977"/>
    <w:rsid w:val="0050698A"/>
    <w:rsid w:val="005076EA"/>
    <w:rsid w:val="00510695"/>
    <w:rsid w:val="00510CF4"/>
    <w:rsid w:val="00511FED"/>
    <w:rsid w:val="005120D8"/>
    <w:rsid w:val="00512BCC"/>
    <w:rsid w:val="0051597A"/>
    <w:rsid w:val="00516579"/>
    <w:rsid w:val="00516666"/>
    <w:rsid w:val="005215F4"/>
    <w:rsid w:val="005221BB"/>
    <w:rsid w:val="005232FA"/>
    <w:rsid w:val="005237A3"/>
    <w:rsid w:val="00524344"/>
    <w:rsid w:val="0052472C"/>
    <w:rsid w:val="00525778"/>
    <w:rsid w:val="0052648D"/>
    <w:rsid w:val="00526CB4"/>
    <w:rsid w:val="00526E27"/>
    <w:rsid w:val="005308DE"/>
    <w:rsid w:val="00534108"/>
    <w:rsid w:val="0053485A"/>
    <w:rsid w:val="005349E9"/>
    <w:rsid w:val="00534C8F"/>
    <w:rsid w:val="00535CB5"/>
    <w:rsid w:val="00536128"/>
    <w:rsid w:val="00537C24"/>
    <w:rsid w:val="0054039A"/>
    <w:rsid w:val="005441AE"/>
    <w:rsid w:val="00546C53"/>
    <w:rsid w:val="00547FB7"/>
    <w:rsid w:val="00551BBF"/>
    <w:rsid w:val="00551D3A"/>
    <w:rsid w:val="00553A42"/>
    <w:rsid w:val="005540D1"/>
    <w:rsid w:val="0055422A"/>
    <w:rsid w:val="00555EE8"/>
    <w:rsid w:val="00555F15"/>
    <w:rsid w:val="005567B0"/>
    <w:rsid w:val="00561138"/>
    <w:rsid w:val="00563B40"/>
    <w:rsid w:val="0056417B"/>
    <w:rsid w:val="005641FE"/>
    <w:rsid w:val="005642A7"/>
    <w:rsid w:val="005643B4"/>
    <w:rsid w:val="00564609"/>
    <w:rsid w:val="0056734E"/>
    <w:rsid w:val="005674C1"/>
    <w:rsid w:val="005722C2"/>
    <w:rsid w:val="00574C8F"/>
    <w:rsid w:val="00574E2C"/>
    <w:rsid w:val="00576D2D"/>
    <w:rsid w:val="00577498"/>
    <w:rsid w:val="0057788F"/>
    <w:rsid w:val="00580229"/>
    <w:rsid w:val="005808AE"/>
    <w:rsid w:val="00581453"/>
    <w:rsid w:val="005850BC"/>
    <w:rsid w:val="00585961"/>
    <w:rsid w:val="00587445"/>
    <w:rsid w:val="00587F6C"/>
    <w:rsid w:val="00590119"/>
    <w:rsid w:val="005930E2"/>
    <w:rsid w:val="0059396F"/>
    <w:rsid w:val="00594F70"/>
    <w:rsid w:val="00595BB8"/>
    <w:rsid w:val="00595D0A"/>
    <w:rsid w:val="00596425"/>
    <w:rsid w:val="005965FB"/>
    <w:rsid w:val="005971FE"/>
    <w:rsid w:val="005A0F1E"/>
    <w:rsid w:val="005A145B"/>
    <w:rsid w:val="005A1F50"/>
    <w:rsid w:val="005A25F4"/>
    <w:rsid w:val="005A2716"/>
    <w:rsid w:val="005A3E24"/>
    <w:rsid w:val="005A4C95"/>
    <w:rsid w:val="005A53D2"/>
    <w:rsid w:val="005A6248"/>
    <w:rsid w:val="005A76D0"/>
    <w:rsid w:val="005B088F"/>
    <w:rsid w:val="005B0B33"/>
    <w:rsid w:val="005B2490"/>
    <w:rsid w:val="005B2A7C"/>
    <w:rsid w:val="005B3D8E"/>
    <w:rsid w:val="005B5462"/>
    <w:rsid w:val="005B6D9E"/>
    <w:rsid w:val="005C0814"/>
    <w:rsid w:val="005C2388"/>
    <w:rsid w:val="005C2493"/>
    <w:rsid w:val="005C2A41"/>
    <w:rsid w:val="005C476C"/>
    <w:rsid w:val="005C715C"/>
    <w:rsid w:val="005C71E7"/>
    <w:rsid w:val="005D2209"/>
    <w:rsid w:val="005D4255"/>
    <w:rsid w:val="005D74F0"/>
    <w:rsid w:val="005E232A"/>
    <w:rsid w:val="005E3262"/>
    <w:rsid w:val="005E38C9"/>
    <w:rsid w:val="005E66EA"/>
    <w:rsid w:val="005E6A0F"/>
    <w:rsid w:val="005E6F8C"/>
    <w:rsid w:val="005E71DD"/>
    <w:rsid w:val="005E795C"/>
    <w:rsid w:val="005F0625"/>
    <w:rsid w:val="005F23F8"/>
    <w:rsid w:val="005F3A66"/>
    <w:rsid w:val="005F518B"/>
    <w:rsid w:val="005F53B2"/>
    <w:rsid w:val="005F5D7B"/>
    <w:rsid w:val="006053AE"/>
    <w:rsid w:val="006053CA"/>
    <w:rsid w:val="006054D8"/>
    <w:rsid w:val="0060617B"/>
    <w:rsid w:val="00606F8C"/>
    <w:rsid w:val="0061084C"/>
    <w:rsid w:val="00610882"/>
    <w:rsid w:val="00610EEE"/>
    <w:rsid w:val="006130AB"/>
    <w:rsid w:val="0061333A"/>
    <w:rsid w:val="00614D94"/>
    <w:rsid w:val="00616906"/>
    <w:rsid w:val="00616BBE"/>
    <w:rsid w:val="006171D6"/>
    <w:rsid w:val="00620185"/>
    <w:rsid w:val="00620B1D"/>
    <w:rsid w:val="00620C90"/>
    <w:rsid w:val="00621D3F"/>
    <w:rsid w:val="00623203"/>
    <w:rsid w:val="00624258"/>
    <w:rsid w:val="00624444"/>
    <w:rsid w:val="0062564D"/>
    <w:rsid w:val="006259D0"/>
    <w:rsid w:val="0062703F"/>
    <w:rsid w:val="0062788A"/>
    <w:rsid w:val="006308BB"/>
    <w:rsid w:val="00631665"/>
    <w:rsid w:val="00632D28"/>
    <w:rsid w:val="00637FBC"/>
    <w:rsid w:val="006412E4"/>
    <w:rsid w:val="00641CBD"/>
    <w:rsid w:val="00645F08"/>
    <w:rsid w:val="00646EE9"/>
    <w:rsid w:val="00647EAF"/>
    <w:rsid w:val="00650035"/>
    <w:rsid w:val="006501E5"/>
    <w:rsid w:val="006508A2"/>
    <w:rsid w:val="00650D57"/>
    <w:rsid w:val="00651B88"/>
    <w:rsid w:val="006521D8"/>
    <w:rsid w:val="00652474"/>
    <w:rsid w:val="006544F6"/>
    <w:rsid w:val="006546DF"/>
    <w:rsid w:val="00654887"/>
    <w:rsid w:val="006555CE"/>
    <w:rsid w:val="00655995"/>
    <w:rsid w:val="006559B8"/>
    <w:rsid w:val="00657D00"/>
    <w:rsid w:val="006611A9"/>
    <w:rsid w:val="00662902"/>
    <w:rsid w:val="006725AD"/>
    <w:rsid w:val="0067260D"/>
    <w:rsid w:val="006729D8"/>
    <w:rsid w:val="006731EF"/>
    <w:rsid w:val="006736B6"/>
    <w:rsid w:val="0067507E"/>
    <w:rsid w:val="00675A8C"/>
    <w:rsid w:val="0067786D"/>
    <w:rsid w:val="00677D61"/>
    <w:rsid w:val="006810F3"/>
    <w:rsid w:val="006819F2"/>
    <w:rsid w:val="00682863"/>
    <w:rsid w:val="00684D7B"/>
    <w:rsid w:val="00685059"/>
    <w:rsid w:val="006855F5"/>
    <w:rsid w:val="0068677A"/>
    <w:rsid w:val="00687124"/>
    <w:rsid w:val="006878EB"/>
    <w:rsid w:val="00690231"/>
    <w:rsid w:val="00690668"/>
    <w:rsid w:val="00690F82"/>
    <w:rsid w:val="00693210"/>
    <w:rsid w:val="00695ACE"/>
    <w:rsid w:val="00695FE5"/>
    <w:rsid w:val="006A2065"/>
    <w:rsid w:val="006A251F"/>
    <w:rsid w:val="006A3C7E"/>
    <w:rsid w:val="006A5688"/>
    <w:rsid w:val="006A5876"/>
    <w:rsid w:val="006A5DEE"/>
    <w:rsid w:val="006A6FDC"/>
    <w:rsid w:val="006A7521"/>
    <w:rsid w:val="006B04A4"/>
    <w:rsid w:val="006B15DE"/>
    <w:rsid w:val="006B189D"/>
    <w:rsid w:val="006B1E55"/>
    <w:rsid w:val="006B233B"/>
    <w:rsid w:val="006B3283"/>
    <w:rsid w:val="006B544E"/>
    <w:rsid w:val="006B754A"/>
    <w:rsid w:val="006B75C6"/>
    <w:rsid w:val="006C16C8"/>
    <w:rsid w:val="006C2203"/>
    <w:rsid w:val="006C38E0"/>
    <w:rsid w:val="006C4F49"/>
    <w:rsid w:val="006C5A8C"/>
    <w:rsid w:val="006C741F"/>
    <w:rsid w:val="006D11C3"/>
    <w:rsid w:val="006D1632"/>
    <w:rsid w:val="006D16FA"/>
    <w:rsid w:val="006D310A"/>
    <w:rsid w:val="006D46D5"/>
    <w:rsid w:val="006D4712"/>
    <w:rsid w:val="006D4783"/>
    <w:rsid w:val="006D4805"/>
    <w:rsid w:val="006D4AAE"/>
    <w:rsid w:val="006D54E9"/>
    <w:rsid w:val="006D5F12"/>
    <w:rsid w:val="006E1E52"/>
    <w:rsid w:val="006E2B71"/>
    <w:rsid w:val="006E5036"/>
    <w:rsid w:val="006E52F0"/>
    <w:rsid w:val="006E5D70"/>
    <w:rsid w:val="006E67DC"/>
    <w:rsid w:val="006E792A"/>
    <w:rsid w:val="006F0021"/>
    <w:rsid w:val="006F00C9"/>
    <w:rsid w:val="006F230D"/>
    <w:rsid w:val="006F3079"/>
    <w:rsid w:val="006F42A5"/>
    <w:rsid w:val="006F4D7F"/>
    <w:rsid w:val="006F4E06"/>
    <w:rsid w:val="006F57A2"/>
    <w:rsid w:val="006F6469"/>
    <w:rsid w:val="006F6923"/>
    <w:rsid w:val="006F6CC7"/>
    <w:rsid w:val="00703B26"/>
    <w:rsid w:val="00703CC4"/>
    <w:rsid w:val="007059AB"/>
    <w:rsid w:val="00705C6B"/>
    <w:rsid w:val="00706233"/>
    <w:rsid w:val="0070646B"/>
    <w:rsid w:val="00706505"/>
    <w:rsid w:val="007075A6"/>
    <w:rsid w:val="0071083A"/>
    <w:rsid w:val="00711531"/>
    <w:rsid w:val="00712069"/>
    <w:rsid w:val="00715424"/>
    <w:rsid w:val="007166A0"/>
    <w:rsid w:val="007166AD"/>
    <w:rsid w:val="00717926"/>
    <w:rsid w:val="00721AE8"/>
    <w:rsid w:val="00722271"/>
    <w:rsid w:val="007231B7"/>
    <w:rsid w:val="007254C7"/>
    <w:rsid w:val="00730491"/>
    <w:rsid w:val="0073238E"/>
    <w:rsid w:val="00732647"/>
    <w:rsid w:val="00733A0C"/>
    <w:rsid w:val="007346F9"/>
    <w:rsid w:val="00734E85"/>
    <w:rsid w:val="00735595"/>
    <w:rsid w:val="00735ED0"/>
    <w:rsid w:val="0073619F"/>
    <w:rsid w:val="00736917"/>
    <w:rsid w:val="00737A6F"/>
    <w:rsid w:val="00740DDC"/>
    <w:rsid w:val="00741625"/>
    <w:rsid w:val="00741E08"/>
    <w:rsid w:val="00742D31"/>
    <w:rsid w:val="0075280A"/>
    <w:rsid w:val="007549DA"/>
    <w:rsid w:val="007606D5"/>
    <w:rsid w:val="00760BB1"/>
    <w:rsid w:val="00760FB5"/>
    <w:rsid w:val="00761F1D"/>
    <w:rsid w:val="0076310C"/>
    <w:rsid w:val="00764D99"/>
    <w:rsid w:val="00770462"/>
    <w:rsid w:val="0077122A"/>
    <w:rsid w:val="0077201D"/>
    <w:rsid w:val="00772172"/>
    <w:rsid w:val="00773F59"/>
    <w:rsid w:val="00774805"/>
    <w:rsid w:val="00775A4A"/>
    <w:rsid w:val="00775EC2"/>
    <w:rsid w:val="007764D5"/>
    <w:rsid w:val="007773F7"/>
    <w:rsid w:val="00777D3E"/>
    <w:rsid w:val="0078036E"/>
    <w:rsid w:val="00782B39"/>
    <w:rsid w:val="00783A6F"/>
    <w:rsid w:val="0078733C"/>
    <w:rsid w:val="00790505"/>
    <w:rsid w:val="00790E8E"/>
    <w:rsid w:val="0079188B"/>
    <w:rsid w:val="007921AE"/>
    <w:rsid w:val="00792F8F"/>
    <w:rsid w:val="007933BD"/>
    <w:rsid w:val="00794E7D"/>
    <w:rsid w:val="00794E87"/>
    <w:rsid w:val="00796421"/>
    <w:rsid w:val="007A00C7"/>
    <w:rsid w:val="007A0556"/>
    <w:rsid w:val="007A1C9C"/>
    <w:rsid w:val="007A1D96"/>
    <w:rsid w:val="007A1FD4"/>
    <w:rsid w:val="007A4F62"/>
    <w:rsid w:val="007A506B"/>
    <w:rsid w:val="007A5827"/>
    <w:rsid w:val="007A5893"/>
    <w:rsid w:val="007A5A03"/>
    <w:rsid w:val="007B01F5"/>
    <w:rsid w:val="007B0573"/>
    <w:rsid w:val="007B0A48"/>
    <w:rsid w:val="007B44EC"/>
    <w:rsid w:val="007B671F"/>
    <w:rsid w:val="007B736A"/>
    <w:rsid w:val="007C077E"/>
    <w:rsid w:val="007C17B0"/>
    <w:rsid w:val="007C2A0D"/>
    <w:rsid w:val="007C306E"/>
    <w:rsid w:val="007C311B"/>
    <w:rsid w:val="007C3C9B"/>
    <w:rsid w:val="007C4C91"/>
    <w:rsid w:val="007C5960"/>
    <w:rsid w:val="007C5997"/>
    <w:rsid w:val="007C75E1"/>
    <w:rsid w:val="007D126E"/>
    <w:rsid w:val="007D152A"/>
    <w:rsid w:val="007D1E3D"/>
    <w:rsid w:val="007D3287"/>
    <w:rsid w:val="007D4447"/>
    <w:rsid w:val="007D4D04"/>
    <w:rsid w:val="007D5723"/>
    <w:rsid w:val="007D62F2"/>
    <w:rsid w:val="007D6613"/>
    <w:rsid w:val="007D6DB1"/>
    <w:rsid w:val="007E0906"/>
    <w:rsid w:val="007E28A7"/>
    <w:rsid w:val="007E346F"/>
    <w:rsid w:val="007E354F"/>
    <w:rsid w:val="007E3736"/>
    <w:rsid w:val="007E38A0"/>
    <w:rsid w:val="007E397C"/>
    <w:rsid w:val="007E63F2"/>
    <w:rsid w:val="007E6867"/>
    <w:rsid w:val="007E6D42"/>
    <w:rsid w:val="007E6E21"/>
    <w:rsid w:val="007F2D81"/>
    <w:rsid w:val="007F5C22"/>
    <w:rsid w:val="007F6C69"/>
    <w:rsid w:val="007F71F8"/>
    <w:rsid w:val="00800069"/>
    <w:rsid w:val="00800D7A"/>
    <w:rsid w:val="00800F92"/>
    <w:rsid w:val="0080128C"/>
    <w:rsid w:val="008014E0"/>
    <w:rsid w:val="00801928"/>
    <w:rsid w:val="008019E3"/>
    <w:rsid w:val="00801FE1"/>
    <w:rsid w:val="00802680"/>
    <w:rsid w:val="008040EC"/>
    <w:rsid w:val="008053F9"/>
    <w:rsid w:val="00805F9D"/>
    <w:rsid w:val="00807E19"/>
    <w:rsid w:val="008119D3"/>
    <w:rsid w:val="00811C88"/>
    <w:rsid w:val="0081394F"/>
    <w:rsid w:val="00813A13"/>
    <w:rsid w:val="008153E1"/>
    <w:rsid w:val="00816F50"/>
    <w:rsid w:val="00817EF5"/>
    <w:rsid w:val="00820C3B"/>
    <w:rsid w:val="008239EC"/>
    <w:rsid w:val="00825277"/>
    <w:rsid w:val="008255C3"/>
    <w:rsid w:val="00826D39"/>
    <w:rsid w:val="00827D58"/>
    <w:rsid w:val="00830FFE"/>
    <w:rsid w:val="00831200"/>
    <w:rsid w:val="0083171C"/>
    <w:rsid w:val="00832917"/>
    <w:rsid w:val="00834B7F"/>
    <w:rsid w:val="0083511B"/>
    <w:rsid w:val="008377F2"/>
    <w:rsid w:val="008378B9"/>
    <w:rsid w:val="00837FB0"/>
    <w:rsid w:val="0084269B"/>
    <w:rsid w:val="008429D4"/>
    <w:rsid w:val="008434BE"/>
    <w:rsid w:val="00844482"/>
    <w:rsid w:val="00845088"/>
    <w:rsid w:val="008462FE"/>
    <w:rsid w:val="00846C26"/>
    <w:rsid w:val="0085094C"/>
    <w:rsid w:val="008514A8"/>
    <w:rsid w:val="008517B0"/>
    <w:rsid w:val="00852D43"/>
    <w:rsid w:val="00852DF5"/>
    <w:rsid w:val="00853B37"/>
    <w:rsid w:val="00854D29"/>
    <w:rsid w:val="008553A2"/>
    <w:rsid w:val="0085650A"/>
    <w:rsid w:val="00856D39"/>
    <w:rsid w:val="008603CF"/>
    <w:rsid w:val="00860A0C"/>
    <w:rsid w:val="00860EEF"/>
    <w:rsid w:val="00861085"/>
    <w:rsid w:val="00864353"/>
    <w:rsid w:val="008672F9"/>
    <w:rsid w:val="00867778"/>
    <w:rsid w:val="00872240"/>
    <w:rsid w:val="008766FC"/>
    <w:rsid w:val="008773E5"/>
    <w:rsid w:val="008801CD"/>
    <w:rsid w:val="00880C4E"/>
    <w:rsid w:val="00880DCB"/>
    <w:rsid w:val="00880E3B"/>
    <w:rsid w:val="008814E3"/>
    <w:rsid w:val="0088243E"/>
    <w:rsid w:val="00883E11"/>
    <w:rsid w:val="00883F17"/>
    <w:rsid w:val="00885536"/>
    <w:rsid w:val="00886A5C"/>
    <w:rsid w:val="00887966"/>
    <w:rsid w:val="008905B2"/>
    <w:rsid w:val="0089119D"/>
    <w:rsid w:val="00891CF0"/>
    <w:rsid w:val="00891EC1"/>
    <w:rsid w:val="008921AA"/>
    <w:rsid w:val="00892383"/>
    <w:rsid w:val="008977EB"/>
    <w:rsid w:val="00897D42"/>
    <w:rsid w:val="008A1A0C"/>
    <w:rsid w:val="008A1DD0"/>
    <w:rsid w:val="008A26C1"/>
    <w:rsid w:val="008A49DA"/>
    <w:rsid w:val="008A4CE0"/>
    <w:rsid w:val="008A660C"/>
    <w:rsid w:val="008A6CD3"/>
    <w:rsid w:val="008A6E93"/>
    <w:rsid w:val="008A7316"/>
    <w:rsid w:val="008A7960"/>
    <w:rsid w:val="008A7E89"/>
    <w:rsid w:val="008B05B9"/>
    <w:rsid w:val="008B1BD7"/>
    <w:rsid w:val="008B50BD"/>
    <w:rsid w:val="008B54AA"/>
    <w:rsid w:val="008B6A3B"/>
    <w:rsid w:val="008B7CB0"/>
    <w:rsid w:val="008C1946"/>
    <w:rsid w:val="008C1A5C"/>
    <w:rsid w:val="008C1BC1"/>
    <w:rsid w:val="008C3688"/>
    <w:rsid w:val="008C5FA8"/>
    <w:rsid w:val="008C6DBB"/>
    <w:rsid w:val="008C7173"/>
    <w:rsid w:val="008D16C2"/>
    <w:rsid w:val="008D3FB3"/>
    <w:rsid w:val="008D7436"/>
    <w:rsid w:val="008D7C46"/>
    <w:rsid w:val="008E1992"/>
    <w:rsid w:val="008E2224"/>
    <w:rsid w:val="008E3287"/>
    <w:rsid w:val="008E374F"/>
    <w:rsid w:val="008E45A7"/>
    <w:rsid w:val="008E7CE3"/>
    <w:rsid w:val="008F007C"/>
    <w:rsid w:val="008F1997"/>
    <w:rsid w:val="008F2B47"/>
    <w:rsid w:val="008F3D5E"/>
    <w:rsid w:val="008F79C0"/>
    <w:rsid w:val="00901995"/>
    <w:rsid w:val="00901A65"/>
    <w:rsid w:val="0090220A"/>
    <w:rsid w:val="0090276A"/>
    <w:rsid w:val="00903326"/>
    <w:rsid w:val="009038D6"/>
    <w:rsid w:val="00905563"/>
    <w:rsid w:val="0090663D"/>
    <w:rsid w:val="00906D38"/>
    <w:rsid w:val="00906F8A"/>
    <w:rsid w:val="009079F8"/>
    <w:rsid w:val="00907F8D"/>
    <w:rsid w:val="009111C2"/>
    <w:rsid w:val="00911ED2"/>
    <w:rsid w:val="00911ED8"/>
    <w:rsid w:val="009121A6"/>
    <w:rsid w:val="00912344"/>
    <w:rsid w:val="009126D1"/>
    <w:rsid w:val="00913803"/>
    <w:rsid w:val="0091411E"/>
    <w:rsid w:val="00915A0B"/>
    <w:rsid w:val="009168B8"/>
    <w:rsid w:val="0091733F"/>
    <w:rsid w:val="00922A85"/>
    <w:rsid w:val="0092328A"/>
    <w:rsid w:val="00923D41"/>
    <w:rsid w:val="00926847"/>
    <w:rsid w:val="00926A6B"/>
    <w:rsid w:val="009322B6"/>
    <w:rsid w:val="00932E97"/>
    <w:rsid w:val="0093305A"/>
    <w:rsid w:val="009338BF"/>
    <w:rsid w:val="00933E6C"/>
    <w:rsid w:val="00935868"/>
    <w:rsid w:val="009365F6"/>
    <w:rsid w:val="0093757E"/>
    <w:rsid w:val="00941BC9"/>
    <w:rsid w:val="00942D06"/>
    <w:rsid w:val="00942D32"/>
    <w:rsid w:val="00943848"/>
    <w:rsid w:val="00943BA0"/>
    <w:rsid w:val="00945914"/>
    <w:rsid w:val="00946B9C"/>
    <w:rsid w:val="0094704E"/>
    <w:rsid w:val="009474FC"/>
    <w:rsid w:val="00947986"/>
    <w:rsid w:val="009500CB"/>
    <w:rsid w:val="00950781"/>
    <w:rsid w:val="00951C9F"/>
    <w:rsid w:val="00951FEA"/>
    <w:rsid w:val="00954625"/>
    <w:rsid w:val="00954921"/>
    <w:rsid w:val="009549C3"/>
    <w:rsid w:val="00957672"/>
    <w:rsid w:val="00957E95"/>
    <w:rsid w:val="009619BC"/>
    <w:rsid w:val="00961A65"/>
    <w:rsid w:val="00961E77"/>
    <w:rsid w:val="0096281A"/>
    <w:rsid w:val="00962F0A"/>
    <w:rsid w:val="009657C6"/>
    <w:rsid w:val="009669D1"/>
    <w:rsid w:val="00966E37"/>
    <w:rsid w:val="009678C8"/>
    <w:rsid w:val="00970518"/>
    <w:rsid w:val="00971187"/>
    <w:rsid w:val="00971ABF"/>
    <w:rsid w:val="00971D72"/>
    <w:rsid w:val="0097529D"/>
    <w:rsid w:val="009756B4"/>
    <w:rsid w:val="00976542"/>
    <w:rsid w:val="00976C15"/>
    <w:rsid w:val="00980410"/>
    <w:rsid w:val="00981D8A"/>
    <w:rsid w:val="00982DC4"/>
    <w:rsid w:val="00983B3B"/>
    <w:rsid w:val="009858F1"/>
    <w:rsid w:val="00986117"/>
    <w:rsid w:val="00987DF4"/>
    <w:rsid w:val="00991AAC"/>
    <w:rsid w:val="00991AB7"/>
    <w:rsid w:val="009946B9"/>
    <w:rsid w:val="009948D2"/>
    <w:rsid w:val="00997F08"/>
    <w:rsid w:val="009A09A4"/>
    <w:rsid w:val="009A3EC5"/>
    <w:rsid w:val="009B03C1"/>
    <w:rsid w:val="009B05B0"/>
    <w:rsid w:val="009B1945"/>
    <w:rsid w:val="009B1E2F"/>
    <w:rsid w:val="009B3362"/>
    <w:rsid w:val="009B3A39"/>
    <w:rsid w:val="009C09BE"/>
    <w:rsid w:val="009C19C9"/>
    <w:rsid w:val="009C27A7"/>
    <w:rsid w:val="009C2E05"/>
    <w:rsid w:val="009C2F26"/>
    <w:rsid w:val="009C7331"/>
    <w:rsid w:val="009C762C"/>
    <w:rsid w:val="009D0160"/>
    <w:rsid w:val="009D10EF"/>
    <w:rsid w:val="009D3C47"/>
    <w:rsid w:val="009D3E3F"/>
    <w:rsid w:val="009D56A0"/>
    <w:rsid w:val="009D69E5"/>
    <w:rsid w:val="009D7217"/>
    <w:rsid w:val="009D7705"/>
    <w:rsid w:val="009D7CDE"/>
    <w:rsid w:val="009E0388"/>
    <w:rsid w:val="009E1CBB"/>
    <w:rsid w:val="009E2294"/>
    <w:rsid w:val="009E2AF5"/>
    <w:rsid w:val="009E36C3"/>
    <w:rsid w:val="009E3AE3"/>
    <w:rsid w:val="009E3E68"/>
    <w:rsid w:val="009E7D02"/>
    <w:rsid w:val="009F04E6"/>
    <w:rsid w:val="009F3CFB"/>
    <w:rsid w:val="009F4DDE"/>
    <w:rsid w:val="009F5EC6"/>
    <w:rsid w:val="009F627A"/>
    <w:rsid w:val="009F6857"/>
    <w:rsid w:val="009F6DA7"/>
    <w:rsid w:val="009F7460"/>
    <w:rsid w:val="00A004F7"/>
    <w:rsid w:val="00A017C2"/>
    <w:rsid w:val="00A07A3F"/>
    <w:rsid w:val="00A10E75"/>
    <w:rsid w:val="00A1101F"/>
    <w:rsid w:val="00A118C6"/>
    <w:rsid w:val="00A12600"/>
    <w:rsid w:val="00A1353B"/>
    <w:rsid w:val="00A13C4D"/>
    <w:rsid w:val="00A13CD9"/>
    <w:rsid w:val="00A13D5C"/>
    <w:rsid w:val="00A15506"/>
    <w:rsid w:val="00A16641"/>
    <w:rsid w:val="00A166C2"/>
    <w:rsid w:val="00A23821"/>
    <w:rsid w:val="00A26C1B"/>
    <w:rsid w:val="00A27104"/>
    <w:rsid w:val="00A27D48"/>
    <w:rsid w:val="00A30864"/>
    <w:rsid w:val="00A3179A"/>
    <w:rsid w:val="00A31BCF"/>
    <w:rsid w:val="00A35A37"/>
    <w:rsid w:val="00A3687C"/>
    <w:rsid w:val="00A37016"/>
    <w:rsid w:val="00A40F25"/>
    <w:rsid w:val="00A40F96"/>
    <w:rsid w:val="00A4167C"/>
    <w:rsid w:val="00A423C9"/>
    <w:rsid w:val="00A42C58"/>
    <w:rsid w:val="00A42F4E"/>
    <w:rsid w:val="00A46F44"/>
    <w:rsid w:val="00A47EE6"/>
    <w:rsid w:val="00A506D6"/>
    <w:rsid w:val="00A52CA6"/>
    <w:rsid w:val="00A54659"/>
    <w:rsid w:val="00A54CF1"/>
    <w:rsid w:val="00A5537E"/>
    <w:rsid w:val="00A56E1A"/>
    <w:rsid w:val="00A570EA"/>
    <w:rsid w:val="00A574FE"/>
    <w:rsid w:val="00A6058F"/>
    <w:rsid w:val="00A60F59"/>
    <w:rsid w:val="00A62121"/>
    <w:rsid w:val="00A64BD4"/>
    <w:rsid w:val="00A64E8A"/>
    <w:rsid w:val="00A65E9F"/>
    <w:rsid w:val="00A66771"/>
    <w:rsid w:val="00A6726D"/>
    <w:rsid w:val="00A67A01"/>
    <w:rsid w:val="00A67CA6"/>
    <w:rsid w:val="00A711DB"/>
    <w:rsid w:val="00A7219D"/>
    <w:rsid w:val="00A738E0"/>
    <w:rsid w:val="00A75DA6"/>
    <w:rsid w:val="00A75EE6"/>
    <w:rsid w:val="00A7625A"/>
    <w:rsid w:val="00A765FD"/>
    <w:rsid w:val="00A82171"/>
    <w:rsid w:val="00A84FCC"/>
    <w:rsid w:val="00A8523B"/>
    <w:rsid w:val="00A856C9"/>
    <w:rsid w:val="00A87070"/>
    <w:rsid w:val="00A87704"/>
    <w:rsid w:val="00A90CF5"/>
    <w:rsid w:val="00A91481"/>
    <w:rsid w:val="00A91D5D"/>
    <w:rsid w:val="00A9261D"/>
    <w:rsid w:val="00A94A48"/>
    <w:rsid w:val="00A961D2"/>
    <w:rsid w:val="00A96A6C"/>
    <w:rsid w:val="00A97BF6"/>
    <w:rsid w:val="00A97CE1"/>
    <w:rsid w:val="00AA01BD"/>
    <w:rsid w:val="00AA0D5E"/>
    <w:rsid w:val="00AA0DA3"/>
    <w:rsid w:val="00AA0F28"/>
    <w:rsid w:val="00AA16F6"/>
    <w:rsid w:val="00AA30E5"/>
    <w:rsid w:val="00AA48AF"/>
    <w:rsid w:val="00AA63C0"/>
    <w:rsid w:val="00AA7B6E"/>
    <w:rsid w:val="00AB0646"/>
    <w:rsid w:val="00AB1B5A"/>
    <w:rsid w:val="00AB34E6"/>
    <w:rsid w:val="00AB3622"/>
    <w:rsid w:val="00AB3CF1"/>
    <w:rsid w:val="00AB3FA8"/>
    <w:rsid w:val="00AB47F7"/>
    <w:rsid w:val="00AB4BAE"/>
    <w:rsid w:val="00AB7AAD"/>
    <w:rsid w:val="00AC12AD"/>
    <w:rsid w:val="00AC1654"/>
    <w:rsid w:val="00AC2D23"/>
    <w:rsid w:val="00AC4276"/>
    <w:rsid w:val="00AC453E"/>
    <w:rsid w:val="00AC47A8"/>
    <w:rsid w:val="00AC4E1E"/>
    <w:rsid w:val="00AD1D73"/>
    <w:rsid w:val="00AD4606"/>
    <w:rsid w:val="00AD47CA"/>
    <w:rsid w:val="00AD54AE"/>
    <w:rsid w:val="00AD5DAF"/>
    <w:rsid w:val="00AE1B4B"/>
    <w:rsid w:val="00AE34BB"/>
    <w:rsid w:val="00AE3A8F"/>
    <w:rsid w:val="00AE40AC"/>
    <w:rsid w:val="00AE4604"/>
    <w:rsid w:val="00AE48AE"/>
    <w:rsid w:val="00AE58B1"/>
    <w:rsid w:val="00AF071D"/>
    <w:rsid w:val="00AF0E58"/>
    <w:rsid w:val="00AF1494"/>
    <w:rsid w:val="00AF1DF9"/>
    <w:rsid w:val="00AF3CD1"/>
    <w:rsid w:val="00AF3E7A"/>
    <w:rsid w:val="00AF44D3"/>
    <w:rsid w:val="00AF4534"/>
    <w:rsid w:val="00AF456D"/>
    <w:rsid w:val="00AF501C"/>
    <w:rsid w:val="00AF740F"/>
    <w:rsid w:val="00B015AC"/>
    <w:rsid w:val="00B02459"/>
    <w:rsid w:val="00B0280F"/>
    <w:rsid w:val="00B03290"/>
    <w:rsid w:val="00B0757E"/>
    <w:rsid w:val="00B07A10"/>
    <w:rsid w:val="00B1001A"/>
    <w:rsid w:val="00B11782"/>
    <w:rsid w:val="00B11F52"/>
    <w:rsid w:val="00B13024"/>
    <w:rsid w:val="00B13251"/>
    <w:rsid w:val="00B13E1F"/>
    <w:rsid w:val="00B13E32"/>
    <w:rsid w:val="00B150D2"/>
    <w:rsid w:val="00B173BD"/>
    <w:rsid w:val="00B21793"/>
    <w:rsid w:val="00B23A20"/>
    <w:rsid w:val="00B23ECD"/>
    <w:rsid w:val="00B23F86"/>
    <w:rsid w:val="00B24CC2"/>
    <w:rsid w:val="00B26F4B"/>
    <w:rsid w:val="00B27145"/>
    <w:rsid w:val="00B31218"/>
    <w:rsid w:val="00B33134"/>
    <w:rsid w:val="00B3329D"/>
    <w:rsid w:val="00B3341C"/>
    <w:rsid w:val="00B33E69"/>
    <w:rsid w:val="00B35C60"/>
    <w:rsid w:val="00B371AE"/>
    <w:rsid w:val="00B405E2"/>
    <w:rsid w:val="00B42470"/>
    <w:rsid w:val="00B42EA7"/>
    <w:rsid w:val="00B433AF"/>
    <w:rsid w:val="00B44F28"/>
    <w:rsid w:val="00B46258"/>
    <w:rsid w:val="00B462C2"/>
    <w:rsid w:val="00B463E6"/>
    <w:rsid w:val="00B47607"/>
    <w:rsid w:val="00B50E28"/>
    <w:rsid w:val="00B51679"/>
    <w:rsid w:val="00B517E6"/>
    <w:rsid w:val="00B51A19"/>
    <w:rsid w:val="00B530FF"/>
    <w:rsid w:val="00B53DF7"/>
    <w:rsid w:val="00B5520D"/>
    <w:rsid w:val="00B5658C"/>
    <w:rsid w:val="00B56CBD"/>
    <w:rsid w:val="00B605C7"/>
    <w:rsid w:val="00B615E7"/>
    <w:rsid w:val="00B617C1"/>
    <w:rsid w:val="00B61CA1"/>
    <w:rsid w:val="00B629EC"/>
    <w:rsid w:val="00B646F6"/>
    <w:rsid w:val="00B6634E"/>
    <w:rsid w:val="00B66FB9"/>
    <w:rsid w:val="00B67B67"/>
    <w:rsid w:val="00B72D83"/>
    <w:rsid w:val="00B73740"/>
    <w:rsid w:val="00B74343"/>
    <w:rsid w:val="00B75FE7"/>
    <w:rsid w:val="00B77A95"/>
    <w:rsid w:val="00B80969"/>
    <w:rsid w:val="00B80D74"/>
    <w:rsid w:val="00B82DF8"/>
    <w:rsid w:val="00B83D4C"/>
    <w:rsid w:val="00B84810"/>
    <w:rsid w:val="00B85DF3"/>
    <w:rsid w:val="00B8624E"/>
    <w:rsid w:val="00B87999"/>
    <w:rsid w:val="00B90265"/>
    <w:rsid w:val="00B91386"/>
    <w:rsid w:val="00B91DE6"/>
    <w:rsid w:val="00B951CD"/>
    <w:rsid w:val="00B956C9"/>
    <w:rsid w:val="00B96F58"/>
    <w:rsid w:val="00BA019A"/>
    <w:rsid w:val="00BA12CC"/>
    <w:rsid w:val="00BA157B"/>
    <w:rsid w:val="00BA1793"/>
    <w:rsid w:val="00BA2303"/>
    <w:rsid w:val="00BA30BE"/>
    <w:rsid w:val="00BA488A"/>
    <w:rsid w:val="00BA4A56"/>
    <w:rsid w:val="00BA632B"/>
    <w:rsid w:val="00BA6F80"/>
    <w:rsid w:val="00BA77BB"/>
    <w:rsid w:val="00BB0534"/>
    <w:rsid w:val="00BB09C5"/>
    <w:rsid w:val="00BB1693"/>
    <w:rsid w:val="00BB19DE"/>
    <w:rsid w:val="00BB1F09"/>
    <w:rsid w:val="00BB28B5"/>
    <w:rsid w:val="00BB37F4"/>
    <w:rsid w:val="00BB414F"/>
    <w:rsid w:val="00BB42CC"/>
    <w:rsid w:val="00BB514E"/>
    <w:rsid w:val="00BC0F80"/>
    <w:rsid w:val="00BC2645"/>
    <w:rsid w:val="00BC2C75"/>
    <w:rsid w:val="00BC37C6"/>
    <w:rsid w:val="00BC632F"/>
    <w:rsid w:val="00BD1461"/>
    <w:rsid w:val="00BD2745"/>
    <w:rsid w:val="00BD3E49"/>
    <w:rsid w:val="00BD3E4A"/>
    <w:rsid w:val="00BD534C"/>
    <w:rsid w:val="00BD5F21"/>
    <w:rsid w:val="00BD6182"/>
    <w:rsid w:val="00BD66F4"/>
    <w:rsid w:val="00BD696A"/>
    <w:rsid w:val="00BD7409"/>
    <w:rsid w:val="00BD7C8B"/>
    <w:rsid w:val="00BE1016"/>
    <w:rsid w:val="00BE66E9"/>
    <w:rsid w:val="00BE7F2E"/>
    <w:rsid w:val="00BF060B"/>
    <w:rsid w:val="00BF4F4E"/>
    <w:rsid w:val="00BF52F5"/>
    <w:rsid w:val="00BF6286"/>
    <w:rsid w:val="00BF66E9"/>
    <w:rsid w:val="00BF7A83"/>
    <w:rsid w:val="00C01038"/>
    <w:rsid w:val="00C02462"/>
    <w:rsid w:val="00C026E0"/>
    <w:rsid w:val="00C058E9"/>
    <w:rsid w:val="00C0594A"/>
    <w:rsid w:val="00C05E5F"/>
    <w:rsid w:val="00C06103"/>
    <w:rsid w:val="00C0642E"/>
    <w:rsid w:val="00C07257"/>
    <w:rsid w:val="00C07816"/>
    <w:rsid w:val="00C10ACC"/>
    <w:rsid w:val="00C11FC3"/>
    <w:rsid w:val="00C12085"/>
    <w:rsid w:val="00C12B83"/>
    <w:rsid w:val="00C130B0"/>
    <w:rsid w:val="00C132DC"/>
    <w:rsid w:val="00C14D0A"/>
    <w:rsid w:val="00C15767"/>
    <w:rsid w:val="00C15FA4"/>
    <w:rsid w:val="00C17389"/>
    <w:rsid w:val="00C1775A"/>
    <w:rsid w:val="00C17BA6"/>
    <w:rsid w:val="00C23590"/>
    <w:rsid w:val="00C2538E"/>
    <w:rsid w:val="00C256C7"/>
    <w:rsid w:val="00C26673"/>
    <w:rsid w:val="00C26A88"/>
    <w:rsid w:val="00C271D0"/>
    <w:rsid w:val="00C308B0"/>
    <w:rsid w:val="00C30FAB"/>
    <w:rsid w:val="00C31008"/>
    <w:rsid w:val="00C311CE"/>
    <w:rsid w:val="00C3133E"/>
    <w:rsid w:val="00C321E2"/>
    <w:rsid w:val="00C33012"/>
    <w:rsid w:val="00C35BAA"/>
    <w:rsid w:val="00C373AB"/>
    <w:rsid w:val="00C426C4"/>
    <w:rsid w:val="00C43CF2"/>
    <w:rsid w:val="00C441ED"/>
    <w:rsid w:val="00C45136"/>
    <w:rsid w:val="00C463E3"/>
    <w:rsid w:val="00C478A4"/>
    <w:rsid w:val="00C47DB2"/>
    <w:rsid w:val="00C5140B"/>
    <w:rsid w:val="00C53B5D"/>
    <w:rsid w:val="00C53EBD"/>
    <w:rsid w:val="00C5479F"/>
    <w:rsid w:val="00C559E9"/>
    <w:rsid w:val="00C609B2"/>
    <w:rsid w:val="00C60E84"/>
    <w:rsid w:val="00C612BD"/>
    <w:rsid w:val="00C61AF3"/>
    <w:rsid w:val="00C61B83"/>
    <w:rsid w:val="00C6292C"/>
    <w:rsid w:val="00C63669"/>
    <w:rsid w:val="00C63ED3"/>
    <w:rsid w:val="00C657D9"/>
    <w:rsid w:val="00C65B88"/>
    <w:rsid w:val="00C65DCD"/>
    <w:rsid w:val="00C661B3"/>
    <w:rsid w:val="00C6775D"/>
    <w:rsid w:val="00C677DC"/>
    <w:rsid w:val="00C71B36"/>
    <w:rsid w:val="00C72132"/>
    <w:rsid w:val="00C72D23"/>
    <w:rsid w:val="00C763A0"/>
    <w:rsid w:val="00C76719"/>
    <w:rsid w:val="00C8057B"/>
    <w:rsid w:val="00C81657"/>
    <w:rsid w:val="00C82BFF"/>
    <w:rsid w:val="00C82F0F"/>
    <w:rsid w:val="00C84743"/>
    <w:rsid w:val="00C8482D"/>
    <w:rsid w:val="00C84FB0"/>
    <w:rsid w:val="00C900A1"/>
    <w:rsid w:val="00C9248A"/>
    <w:rsid w:val="00C968D8"/>
    <w:rsid w:val="00C96A07"/>
    <w:rsid w:val="00C9765D"/>
    <w:rsid w:val="00CA3A40"/>
    <w:rsid w:val="00CA4092"/>
    <w:rsid w:val="00CA458D"/>
    <w:rsid w:val="00CA55FB"/>
    <w:rsid w:val="00CA5C18"/>
    <w:rsid w:val="00CA603B"/>
    <w:rsid w:val="00CA68D8"/>
    <w:rsid w:val="00CA75C6"/>
    <w:rsid w:val="00CB107A"/>
    <w:rsid w:val="00CB258C"/>
    <w:rsid w:val="00CC08D0"/>
    <w:rsid w:val="00CC1039"/>
    <w:rsid w:val="00CC39E5"/>
    <w:rsid w:val="00CC427A"/>
    <w:rsid w:val="00CC4410"/>
    <w:rsid w:val="00CC4676"/>
    <w:rsid w:val="00CD1D59"/>
    <w:rsid w:val="00CD3200"/>
    <w:rsid w:val="00CD643E"/>
    <w:rsid w:val="00CD714D"/>
    <w:rsid w:val="00CD7DB6"/>
    <w:rsid w:val="00CE0583"/>
    <w:rsid w:val="00CE0E45"/>
    <w:rsid w:val="00CE15C0"/>
    <w:rsid w:val="00CE1B91"/>
    <w:rsid w:val="00CE2E1D"/>
    <w:rsid w:val="00CE2E2E"/>
    <w:rsid w:val="00CE3D00"/>
    <w:rsid w:val="00CE4418"/>
    <w:rsid w:val="00CE60CE"/>
    <w:rsid w:val="00CE6A3C"/>
    <w:rsid w:val="00CF5870"/>
    <w:rsid w:val="00CF58F3"/>
    <w:rsid w:val="00CF65BA"/>
    <w:rsid w:val="00CF76D5"/>
    <w:rsid w:val="00CF7ABE"/>
    <w:rsid w:val="00CF7FB9"/>
    <w:rsid w:val="00D005AF"/>
    <w:rsid w:val="00D01756"/>
    <w:rsid w:val="00D0274A"/>
    <w:rsid w:val="00D02AFD"/>
    <w:rsid w:val="00D033D2"/>
    <w:rsid w:val="00D038BE"/>
    <w:rsid w:val="00D04702"/>
    <w:rsid w:val="00D057FF"/>
    <w:rsid w:val="00D05B99"/>
    <w:rsid w:val="00D0774A"/>
    <w:rsid w:val="00D10808"/>
    <w:rsid w:val="00D115A7"/>
    <w:rsid w:val="00D11FE3"/>
    <w:rsid w:val="00D14A68"/>
    <w:rsid w:val="00D14B79"/>
    <w:rsid w:val="00D16416"/>
    <w:rsid w:val="00D1703D"/>
    <w:rsid w:val="00D17977"/>
    <w:rsid w:val="00D207B8"/>
    <w:rsid w:val="00D215F1"/>
    <w:rsid w:val="00D2267A"/>
    <w:rsid w:val="00D24667"/>
    <w:rsid w:val="00D27E66"/>
    <w:rsid w:val="00D31A7B"/>
    <w:rsid w:val="00D3217A"/>
    <w:rsid w:val="00D32467"/>
    <w:rsid w:val="00D329E0"/>
    <w:rsid w:val="00D3312D"/>
    <w:rsid w:val="00D338DA"/>
    <w:rsid w:val="00D338E1"/>
    <w:rsid w:val="00D37134"/>
    <w:rsid w:val="00D40C19"/>
    <w:rsid w:val="00D42F5A"/>
    <w:rsid w:val="00D44A4E"/>
    <w:rsid w:val="00D44F37"/>
    <w:rsid w:val="00D45435"/>
    <w:rsid w:val="00D500B0"/>
    <w:rsid w:val="00D522D8"/>
    <w:rsid w:val="00D53F40"/>
    <w:rsid w:val="00D54148"/>
    <w:rsid w:val="00D5457B"/>
    <w:rsid w:val="00D54711"/>
    <w:rsid w:val="00D5545B"/>
    <w:rsid w:val="00D5586E"/>
    <w:rsid w:val="00D56392"/>
    <w:rsid w:val="00D569C6"/>
    <w:rsid w:val="00D571B7"/>
    <w:rsid w:val="00D62B6F"/>
    <w:rsid w:val="00D62D78"/>
    <w:rsid w:val="00D63ABC"/>
    <w:rsid w:val="00D642E3"/>
    <w:rsid w:val="00D6574C"/>
    <w:rsid w:val="00D65D55"/>
    <w:rsid w:val="00D66540"/>
    <w:rsid w:val="00D66B65"/>
    <w:rsid w:val="00D67D74"/>
    <w:rsid w:val="00D70955"/>
    <w:rsid w:val="00D70E3C"/>
    <w:rsid w:val="00D72240"/>
    <w:rsid w:val="00D72699"/>
    <w:rsid w:val="00D76160"/>
    <w:rsid w:val="00D7784C"/>
    <w:rsid w:val="00D77F33"/>
    <w:rsid w:val="00D81903"/>
    <w:rsid w:val="00D84B71"/>
    <w:rsid w:val="00D858AC"/>
    <w:rsid w:val="00D85E09"/>
    <w:rsid w:val="00D85FCC"/>
    <w:rsid w:val="00D8666D"/>
    <w:rsid w:val="00D86BBC"/>
    <w:rsid w:val="00D876D7"/>
    <w:rsid w:val="00D916EB"/>
    <w:rsid w:val="00D9246E"/>
    <w:rsid w:val="00D93F45"/>
    <w:rsid w:val="00D966C9"/>
    <w:rsid w:val="00D96C2C"/>
    <w:rsid w:val="00D97B0B"/>
    <w:rsid w:val="00D97CCC"/>
    <w:rsid w:val="00DA0231"/>
    <w:rsid w:val="00DA087C"/>
    <w:rsid w:val="00DA10A3"/>
    <w:rsid w:val="00DA1A26"/>
    <w:rsid w:val="00DA1FDB"/>
    <w:rsid w:val="00DA2B63"/>
    <w:rsid w:val="00DA34E0"/>
    <w:rsid w:val="00DA4258"/>
    <w:rsid w:val="00DA4419"/>
    <w:rsid w:val="00DA48E7"/>
    <w:rsid w:val="00DA6ECA"/>
    <w:rsid w:val="00DA7CAD"/>
    <w:rsid w:val="00DB04DE"/>
    <w:rsid w:val="00DB344B"/>
    <w:rsid w:val="00DB36A4"/>
    <w:rsid w:val="00DB3D15"/>
    <w:rsid w:val="00DB43AB"/>
    <w:rsid w:val="00DB45A6"/>
    <w:rsid w:val="00DB50FD"/>
    <w:rsid w:val="00DB5604"/>
    <w:rsid w:val="00DB5BD6"/>
    <w:rsid w:val="00DB67E3"/>
    <w:rsid w:val="00DB7A76"/>
    <w:rsid w:val="00DB7D89"/>
    <w:rsid w:val="00DB7F09"/>
    <w:rsid w:val="00DC0637"/>
    <w:rsid w:val="00DC0C86"/>
    <w:rsid w:val="00DC1348"/>
    <w:rsid w:val="00DC1D8F"/>
    <w:rsid w:val="00DC3DCD"/>
    <w:rsid w:val="00DC479D"/>
    <w:rsid w:val="00DC5672"/>
    <w:rsid w:val="00DC58EA"/>
    <w:rsid w:val="00DC6391"/>
    <w:rsid w:val="00DC7007"/>
    <w:rsid w:val="00DC728C"/>
    <w:rsid w:val="00DD030D"/>
    <w:rsid w:val="00DD0584"/>
    <w:rsid w:val="00DD1336"/>
    <w:rsid w:val="00DD27FC"/>
    <w:rsid w:val="00DD3A24"/>
    <w:rsid w:val="00DD3D0A"/>
    <w:rsid w:val="00DD51FB"/>
    <w:rsid w:val="00DD60B1"/>
    <w:rsid w:val="00DD6789"/>
    <w:rsid w:val="00DE1585"/>
    <w:rsid w:val="00DE1767"/>
    <w:rsid w:val="00DE2763"/>
    <w:rsid w:val="00DE37B1"/>
    <w:rsid w:val="00DE4104"/>
    <w:rsid w:val="00DE4546"/>
    <w:rsid w:val="00DE4D50"/>
    <w:rsid w:val="00DE5046"/>
    <w:rsid w:val="00DE5A5F"/>
    <w:rsid w:val="00DE62D9"/>
    <w:rsid w:val="00DE6F0A"/>
    <w:rsid w:val="00DE7DF5"/>
    <w:rsid w:val="00DF1298"/>
    <w:rsid w:val="00DF2216"/>
    <w:rsid w:val="00DF5267"/>
    <w:rsid w:val="00DF5A33"/>
    <w:rsid w:val="00DF5DC1"/>
    <w:rsid w:val="00DF64D9"/>
    <w:rsid w:val="00E00CFB"/>
    <w:rsid w:val="00E01A20"/>
    <w:rsid w:val="00E01CE6"/>
    <w:rsid w:val="00E02059"/>
    <w:rsid w:val="00E0326F"/>
    <w:rsid w:val="00E03CA9"/>
    <w:rsid w:val="00E05CB5"/>
    <w:rsid w:val="00E07496"/>
    <w:rsid w:val="00E07D41"/>
    <w:rsid w:val="00E12C85"/>
    <w:rsid w:val="00E12F98"/>
    <w:rsid w:val="00E1610D"/>
    <w:rsid w:val="00E16560"/>
    <w:rsid w:val="00E17FE4"/>
    <w:rsid w:val="00E209E0"/>
    <w:rsid w:val="00E20D5D"/>
    <w:rsid w:val="00E21452"/>
    <w:rsid w:val="00E24123"/>
    <w:rsid w:val="00E27B38"/>
    <w:rsid w:val="00E27D07"/>
    <w:rsid w:val="00E30D2A"/>
    <w:rsid w:val="00E314F3"/>
    <w:rsid w:val="00E3342D"/>
    <w:rsid w:val="00E33E76"/>
    <w:rsid w:val="00E34FB7"/>
    <w:rsid w:val="00E366E7"/>
    <w:rsid w:val="00E37BFF"/>
    <w:rsid w:val="00E40784"/>
    <w:rsid w:val="00E42057"/>
    <w:rsid w:val="00E421A0"/>
    <w:rsid w:val="00E456FE"/>
    <w:rsid w:val="00E45CE1"/>
    <w:rsid w:val="00E46A05"/>
    <w:rsid w:val="00E46BB2"/>
    <w:rsid w:val="00E475A0"/>
    <w:rsid w:val="00E47B5D"/>
    <w:rsid w:val="00E51A13"/>
    <w:rsid w:val="00E51BD3"/>
    <w:rsid w:val="00E52A20"/>
    <w:rsid w:val="00E53231"/>
    <w:rsid w:val="00E53903"/>
    <w:rsid w:val="00E53F39"/>
    <w:rsid w:val="00E54649"/>
    <w:rsid w:val="00E5635B"/>
    <w:rsid w:val="00E569E8"/>
    <w:rsid w:val="00E60E48"/>
    <w:rsid w:val="00E61DEF"/>
    <w:rsid w:val="00E61E84"/>
    <w:rsid w:val="00E65489"/>
    <w:rsid w:val="00E668C5"/>
    <w:rsid w:val="00E66ECD"/>
    <w:rsid w:val="00E670FF"/>
    <w:rsid w:val="00E67992"/>
    <w:rsid w:val="00E70466"/>
    <w:rsid w:val="00E70E15"/>
    <w:rsid w:val="00E7353F"/>
    <w:rsid w:val="00E735FA"/>
    <w:rsid w:val="00E73EC2"/>
    <w:rsid w:val="00E764FE"/>
    <w:rsid w:val="00E76D49"/>
    <w:rsid w:val="00E80185"/>
    <w:rsid w:val="00E80408"/>
    <w:rsid w:val="00E804CE"/>
    <w:rsid w:val="00E80CA7"/>
    <w:rsid w:val="00E80D0B"/>
    <w:rsid w:val="00E81BDA"/>
    <w:rsid w:val="00E83E36"/>
    <w:rsid w:val="00E84316"/>
    <w:rsid w:val="00E84DAD"/>
    <w:rsid w:val="00E87673"/>
    <w:rsid w:val="00E90270"/>
    <w:rsid w:val="00E93732"/>
    <w:rsid w:val="00E93EA4"/>
    <w:rsid w:val="00E9437F"/>
    <w:rsid w:val="00E95DE3"/>
    <w:rsid w:val="00E961E6"/>
    <w:rsid w:val="00E96415"/>
    <w:rsid w:val="00E96771"/>
    <w:rsid w:val="00E96E76"/>
    <w:rsid w:val="00E9711A"/>
    <w:rsid w:val="00E977FA"/>
    <w:rsid w:val="00EA041A"/>
    <w:rsid w:val="00EA104E"/>
    <w:rsid w:val="00EA17FC"/>
    <w:rsid w:val="00EA34EA"/>
    <w:rsid w:val="00EA4A2B"/>
    <w:rsid w:val="00EA4C22"/>
    <w:rsid w:val="00EA532C"/>
    <w:rsid w:val="00EA63BE"/>
    <w:rsid w:val="00EA6F7A"/>
    <w:rsid w:val="00EA70E8"/>
    <w:rsid w:val="00EB260A"/>
    <w:rsid w:val="00EB30C9"/>
    <w:rsid w:val="00EB3B4E"/>
    <w:rsid w:val="00EB4715"/>
    <w:rsid w:val="00EB4BC5"/>
    <w:rsid w:val="00EB5EB0"/>
    <w:rsid w:val="00EB737C"/>
    <w:rsid w:val="00EC0380"/>
    <w:rsid w:val="00EC0F23"/>
    <w:rsid w:val="00EC2270"/>
    <w:rsid w:val="00EC2A42"/>
    <w:rsid w:val="00EC4975"/>
    <w:rsid w:val="00EC4F8E"/>
    <w:rsid w:val="00EC55F5"/>
    <w:rsid w:val="00EC5810"/>
    <w:rsid w:val="00EC5F2F"/>
    <w:rsid w:val="00EC614E"/>
    <w:rsid w:val="00EC731C"/>
    <w:rsid w:val="00EC7A59"/>
    <w:rsid w:val="00EC7B93"/>
    <w:rsid w:val="00ED0C87"/>
    <w:rsid w:val="00ED1634"/>
    <w:rsid w:val="00ED2EFC"/>
    <w:rsid w:val="00ED4138"/>
    <w:rsid w:val="00ED4C1B"/>
    <w:rsid w:val="00ED5655"/>
    <w:rsid w:val="00ED5741"/>
    <w:rsid w:val="00ED609F"/>
    <w:rsid w:val="00ED7818"/>
    <w:rsid w:val="00EE03AD"/>
    <w:rsid w:val="00EE04F6"/>
    <w:rsid w:val="00EE1B48"/>
    <w:rsid w:val="00EE2BBB"/>
    <w:rsid w:val="00EE39F7"/>
    <w:rsid w:val="00EE4231"/>
    <w:rsid w:val="00EE4C36"/>
    <w:rsid w:val="00EE4CE7"/>
    <w:rsid w:val="00EE58A2"/>
    <w:rsid w:val="00EE5EB6"/>
    <w:rsid w:val="00EE65B3"/>
    <w:rsid w:val="00EE6FC8"/>
    <w:rsid w:val="00EE74D5"/>
    <w:rsid w:val="00EF008D"/>
    <w:rsid w:val="00EF1FED"/>
    <w:rsid w:val="00EF251E"/>
    <w:rsid w:val="00EF3E4B"/>
    <w:rsid w:val="00EF6D41"/>
    <w:rsid w:val="00F007A1"/>
    <w:rsid w:val="00F00D85"/>
    <w:rsid w:val="00F01E1B"/>
    <w:rsid w:val="00F01EEE"/>
    <w:rsid w:val="00F03688"/>
    <w:rsid w:val="00F06665"/>
    <w:rsid w:val="00F06B80"/>
    <w:rsid w:val="00F07DBF"/>
    <w:rsid w:val="00F07EE9"/>
    <w:rsid w:val="00F10138"/>
    <w:rsid w:val="00F101E3"/>
    <w:rsid w:val="00F106AB"/>
    <w:rsid w:val="00F10909"/>
    <w:rsid w:val="00F1264C"/>
    <w:rsid w:val="00F12D99"/>
    <w:rsid w:val="00F12E78"/>
    <w:rsid w:val="00F13009"/>
    <w:rsid w:val="00F14481"/>
    <w:rsid w:val="00F1755A"/>
    <w:rsid w:val="00F21E30"/>
    <w:rsid w:val="00F2220C"/>
    <w:rsid w:val="00F223AC"/>
    <w:rsid w:val="00F22D2E"/>
    <w:rsid w:val="00F22EC1"/>
    <w:rsid w:val="00F23206"/>
    <w:rsid w:val="00F2356B"/>
    <w:rsid w:val="00F24228"/>
    <w:rsid w:val="00F24509"/>
    <w:rsid w:val="00F24B00"/>
    <w:rsid w:val="00F259EE"/>
    <w:rsid w:val="00F26320"/>
    <w:rsid w:val="00F26819"/>
    <w:rsid w:val="00F270D4"/>
    <w:rsid w:val="00F277B3"/>
    <w:rsid w:val="00F27F84"/>
    <w:rsid w:val="00F300B5"/>
    <w:rsid w:val="00F31658"/>
    <w:rsid w:val="00F3363F"/>
    <w:rsid w:val="00F364E2"/>
    <w:rsid w:val="00F370BE"/>
    <w:rsid w:val="00F37C0D"/>
    <w:rsid w:val="00F40F98"/>
    <w:rsid w:val="00F4134D"/>
    <w:rsid w:val="00F43201"/>
    <w:rsid w:val="00F43E02"/>
    <w:rsid w:val="00F46FE7"/>
    <w:rsid w:val="00F50BEF"/>
    <w:rsid w:val="00F50C57"/>
    <w:rsid w:val="00F519DD"/>
    <w:rsid w:val="00F534B8"/>
    <w:rsid w:val="00F54DD2"/>
    <w:rsid w:val="00F5570C"/>
    <w:rsid w:val="00F5695C"/>
    <w:rsid w:val="00F579A7"/>
    <w:rsid w:val="00F57E73"/>
    <w:rsid w:val="00F60563"/>
    <w:rsid w:val="00F60BFC"/>
    <w:rsid w:val="00F610C7"/>
    <w:rsid w:val="00F62A4B"/>
    <w:rsid w:val="00F6376D"/>
    <w:rsid w:val="00F63DE2"/>
    <w:rsid w:val="00F65432"/>
    <w:rsid w:val="00F6582E"/>
    <w:rsid w:val="00F658B9"/>
    <w:rsid w:val="00F65EE1"/>
    <w:rsid w:val="00F67F30"/>
    <w:rsid w:val="00F71D2F"/>
    <w:rsid w:val="00F72994"/>
    <w:rsid w:val="00F73C10"/>
    <w:rsid w:val="00F7541C"/>
    <w:rsid w:val="00F75549"/>
    <w:rsid w:val="00F76212"/>
    <w:rsid w:val="00F80E30"/>
    <w:rsid w:val="00F83CB7"/>
    <w:rsid w:val="00F84A81"/>
    <w:rsid w:val="00F85A68"/>
    <w:rsid w:val="00F86B6D"/>
    <w:rsid w:val="00F87B98"/>
    <w:rsid w:val="00F92BDD"/>
    <w:rsid w:val="00F93135"/>
    <w:rsid w:val="00F9323B"/>
    <w:rsid w:val="00F962CE"/>
    <w:rsid w:val="00FA1330"/>
    <w:rsid w:val="00FA32E7"/>
    <w:rsid w:val="00FA39EB"/>
    <w:rsid w:val="00FA4D5E"/>
    <w:rsid w:val="00FA5973"/>
    <w:rsid w:val="00FA6114"/>
    <w:rsid w:val="00FA629C"/>
    <w:rsid w:val="00FA7324"/>
    <w:rsid w:val="00FB07D6"/>
    <w:rsid w:val="00FB0B01"/>
    <w:rsid w:val="00FB19AE"/>
    <w:rsid w:val="00FB3807"/>
    <w:rsid w:val="00FB44D8"/>
    <w:rsid w:val="00FB7063"/>
    <w:rsid w:val="00FC12A8"/>
    <w:rsid w:val="00FC2203"/>
    <w:rsid w:val="00FC227F"/>
    <w:rsid w:val="00FC2371"/>
    <w:rsid w:val="00FC6F9D"/>
    <w:rsid w:val="00FD07E5"/>
    <w:rsid w:val="00FD1538"/>
    <w:rsid w:val="00FD1C97"/>
    <w:rsid w:val="00FD5B6C"/>
    <w:rsid w:val="00FD65A3"/>
    <w:rsid w:val="00FD69FC"/>
    <w:rsid w:val="00FD6BFB"/>
    <w:rsid w:val="00FE1622"/>
    <w:rsid w:val="00FE16A6"/>
    <w:rsid w:val="00FE1A3C"/>
    <w:rsid w:val="00FE263D"/>
    <w:rsid w:val="00FE335F"/>
    <w:rsid w:val="00FE6A60"/>
    <w:rsid w:val="00FF2D68"/>
    <w:rsid w:val="00FF41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5F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30E2"/>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
    <w:basedOn w:val="Navaden"/>
    <w:pPr>
      <w:tabs>
        <w:tab w:val="center" w:pos="4320"/>
        <w:tab w:val="right" w:pos="8640"/>
      </w:tabs>
      <w:spacing w:line="260" w:lineRule="atLeast"/>
    </w:pPr>
    <w:rPr>
      <w:szCs w:val="24"/>
      <w:lang w:val="en-US"/>
    </w:rPr>
  </w:style>
  <w:style w:type="character" w:customStyle="1" w:styleId="GlavaZnak">
    <w:name w:val="Glava Znak"/>
    <w:aliases w:val="E-PVO-glava Znak"/>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AC453E"/>
    <w:pPr>
      <w:tabs>
        <w:tab w:val="right" w:leader="dot" w:pos="9344"/>
      </w:tabs>
    </w:pPr>
    <w:rPr>
      <w:b/>
      <w:bCs/>
      <w:caps/>
      <w:noProof/>
    </w:rPr>
  </w:style>
  <w:style w:type="paragraph" w:styleId="Kazalovsebine2">
    <w:name w:val="toc 2"/>
    <w:basedOn w:val="Navaden"/>
    <w:next w:val="Navaden"/>
    <w:autoRedefine/>
    <w:uiPriority w:val="39"/>
    <w:rsid w:val="00C01038"/>
    <w:pPr>
      <w:tabs>
        <w:tab w:val="left" w:pos="800"/>
        <w:tab w:val="right" w:leader="dot" w:pos="9344"/>
      </w:tabs>
      <w:ind w:left="200"/>
      <w:jc w:val="left"/>
    </w:pPr>
    <w:rPr>
      <w:rFonts w:eastAsia="Arial Unicode MS"/>
      <w:smallCaps/>
      <w:noProof/>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ind w:left="400"/>
      <w:jc w:val="left"/>
    </w:pPr>
    <w:rPr>
      <w:rFonts w:ascii="Calibri" w:hAnsi="Calibri" w:cs="Calibri"/>
      <w:i/>
      <w:iCs/>
    </w:rPr>
  </w:style>
  <w:style w:type="paragraph" w:styleId="Kazalovsebine4">
    <w:name w:val="toc 4"/>
    <w:basedOn w:val="Navaden"/>
    <w:next w:val="Navaden"/>
    <w:autoRedefine/>
    <w:uiPriority w:val="39"/>
    <w:pPr>
      <w:ind w:left="600"/>
      <w:jc w:val="left"/>
    </w:pPr>
    <w:rPr>
      <w:rFonts w:ascii="Calibri" w:hAnsi="Calibri" w:cs="Calibri"/>
      <w:sz w:val="18"/>
      <w:szCs w:val="18"/>
    </w:rPr>
  </w:style>
  <w:style w:type="paragraph" w:styleId="Kazalovsebine5">
    <w:name w:val="toc 5"/>
    <w:basedOn w:val="Navaden"/>
    <w:next w:val="Navaden"/>
    <w:autoRedefine/>
    <w:uiPriority w:val="39"/>
    <w:pPr>
      <w:ind w:left="800"/>
      <w:jc w:val="left"/>
    </w:pPr>
    <w:rPr>
      <w:rFonts w:ascii="Calibri" w:hAnsi="Calibri" w:cs="Calibri"/>
      <w:sz w:val="18"/>
      <w:szCs w:val="18"/>
    </w:rPr>
  </w:style>
  <w:style w:type="paragraph" w:styleId="Kazalovsebine6">
    <w:name w:val="toc 6"/>
    <w:basedOn w:val="Navaden"/>
    <w:next w:val="Navaden"/>
    <w:autoRedefine/>
    <w:uiPriority w:val="39"/>
    <w:pPr>
      <w:ind w:left="1000"/>
      <w:jc w:val="left"/>
    </w:pPr>
    <w:rPr>
      <w:rFonts w:ascii="Calibri" w:hAnsi="Calibri" w:cs="Calibri"/>
      <w:sz w:val="18"/>
      <w:szCs w:val="18"/>
    </w:rPr>
  </w:style>
  <w:style w:type="paragraph" w:styleId="Kazalovsebine7">
    <w:name w:val="toc 7"/>
    <w:basedOn w:val="Navaden"/>
    <w:next w:val="Navaden"/>
    <w:autoRedefine/>
    <w:uiPriority w:val="39"/>
    <w:pPr>
      <w:ind w:left="1200"/>
      <w:jc w:val="left"/>
    </w:pPr>
    <w:rPr>
      <w:rFonts w:ascii="Calibri" w:hAnsi="Calibri" w:cs="Calibri"/>
      <w:sz w:val="18"/>
      <w:szCs w:val="18"/>
    </w:rPr>
  </w:style>
  <w:style w:type="paragraph" w:styleId="Kazalovsebine8">
    <w:name w:val="toc 8"/>
    <w:basedOn w:val="Navaden"/>
    <w:next w:val="Navaden"/>
    <w:autoRedefine/>
    <w:uiPriority w:val="39"/>
    <w:pPr>
      <w:ind w:left="1400"/>
      <w:jc w:val="left"/>
    </w:pPr>
    <w:rPr>
      <w:rFonts w:ascii="Calibri" w:hAnsi="Calibri" w:cs="Calibri"/>
      <w:sz w:val="18"/>
      <w:szCs w:val="18"/>
    </w:rPr>
  </w:style>
  <w:style w:type="paragraph" w:styleId="Kazalovsebine9">
    <w:name w:val="toc 9"/>
    <w:basedOn w:val="Navaden"/>
    <w:next w:val="Navaden"/>
    <w:autoRedefine/>
    <w:uiPriority w:val="39"/>
    <w:pPr>
      <w:ind w:left="1600"/>
      <w:jc w:val="left"/>
    </w:pPr>
    <w:rPr>
      <w:rFonts w:ascii="Calibri" w:hAnsi="Calibri" w:cs="Calibri"/>
      <w:sz w:val="18"/>
      <w:szCs w:val="18"/>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uiPriority w:val="34"/>
    <w:qFormat/>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3"/>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1"/>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7"/>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0"/>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1"/>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Bodytext">
    <w:name w:val="Body text_"/>
    <w:link w:val="Bodytext1"/>
    <w:rsid w:val="00706505"/>
    <w:rPr>
      <w:rFonts w:ascii="Arial" w:hAnsi="Arial"/>
      <w:shd w:val="clear" w:color="auto" w:fill="FFFFFF"/>
    </w:rPr>
  </w:style>
  <w:style w:type="paragraph" w:customStyle="1" w:styleId="Bodytext1">
    <w:name w:val="Body text1"/>
    <w:basedOn w:val="Navaden"/>
    <w:link w:val="Bodytext"/>
    <w:rsid w:val="00706505"/>
    <w:pPr>
      <w:shd w:val="clear" w:color="auto" w:fill="FFFFFF"/>
      <w:spacing w:before="540" w:after="480" w:line="254" w:lineRule="exact"/>
      <w:ind w:hanging="540"/>
    </w:pPr>
    <w:rPr>
      <w:rFonts w:eastAsia="Calibri" w:cs="Times New Roman"/>
    </w:rPr>
  </w:style>
  <w:style w:type="paragraph" w:styleId="NaslovTOC">
    <w:name w:val="TOC Heading"/>
    <w:basedOn w:val="Naslov1"/>
    <w:next w:val="Navaden"/>
    <w:uiPriority w:val="39"/>
    <w:semiHidden/>
    <w:unhideWhenUsed/>
    <w:qFormat/>
    <w:rsid w:val="00C01038"/>
    <w:pPr>
      <w:keepLines/>
      <w:spacing w:before="480" w:after="0" w:line="276" w:lineRule="auto"/>
      <w:jc w:val="left"/>
      <w:outlineLvl w:val="9"/>
    </w:pPr>
    <w:rPr>
      <w:rFonts w:cs="Times New Roman"/>
      <w:color w:val="365F91"/>
      <w:kern w:val="0"/>
      <w:sz w:val="28"/>
      <w:szCs w:val="28"/>
      <w:lang w:val="sl-SI"/>
    </w:rPr>
  </w:style>
  <w:style w:type="character" w:styleId="Nerazreenaomemba">
    <w:name w:val="Unresolved Mention"/>
    <w:basedOn w:val="Privzetapisavaodstavka"/>
    <w:uiPriority w:val="99"/>
    <w:semiHidden/>
    <w:unhideWhenUsed/>
    <w:rsid w:val="00BA488A"/>
    <w:rPr>
      <w:color w:val="605E5C"/>
      <w:shd w:val="clear" w:color="auto" w:fill="E1DFDD"/>
    </w:rPr>
  </w:style>
  <w:style w:type="character" w:customStyle="1" w:styleId="OdstavekseznamaZnak">
    <w:name w:val="Odstavek seznama Znak"/>
    <w:link w:val="Odstavekseznama"/>
    <w:uiPriority w:val="34"/>
    <w:locked/>
    <w:rsid w:val="00214D76"/>
    <w:rPr>
      <w:rFonts w:ascii="Arial" w:eastAsia="Times New Roman"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593166491">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61563789">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095708076">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486704879">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11-01-2820"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_ESP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b-je.si/o_bolnisnici/javni_razpisi/oprema_lekarn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5" Type="http://schemas.openxmlformats.org/officeDocument/2006/relationships/numbering" Target="numbering.xml"/><Relationship Id="rId15" Type="http://schemas.openxmlformats.org/officeDocument/2006/relationships/hyperlink" Target="http://www.uradni-list.si/1/objava.jsp?sop=2014-01-3646"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3-01-251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F3C674B52A55745BE4A362B0DEF0F72" ma:contentTypeVersion="2" ma:contentTypeDescription="Create a new document." ma:contentTypeScope="" ma:versionID="d78fd410021147634862d823e1d2f6ba">
  <xsd:schema xmlns:xsd="http://www.w3.org/2001/XMLSchema" xmlns:xs="http://www.w3.org/2001/XMLSchema" xmlns:p="http://schemas.microsoft.com/office/2006/metadata/properties" xmlns:ns3="50548ce0-548e-4f7b-b509-da77178004c4" targetNamespace="http://schemas.microsoft.com/office/2006/metadata/properties" ma:root="true" ma:fieldsID="7390bed9f0407e40a8d6eea5b818138a" ns3:_="">
    <xsd:import namespace="50548ce0-548e-4f7b-b509-da77178004c4"/>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548ce0-548e-4f7b-b509-da77178004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3E5FA9-C690-4D57-AAD6-F38ADCF8FD48}">
  <ds:schemaRefs>
    <ds:schemaRef ds:uri="http://schemas.openxmlformats.org/officeDocument/2006/bibliography"/>
  </ds:schemaRefs>
</ds:datastoreItem>
</file>

<file path=customXml/itemProps2.xml><?xml version="1.0" encoding="utf-8"?>
<ds:datastoreItem xmlns:ds="http://schemas.openxmlformats.org/officeDocument/2006/customXml" ds:itemID="{2768BFF1-7365-4C1B-9541-B15D0C9D46DA}">
  <ds:schemaRefs>
    <ds:schemaRef ds:uri="http://schemas.microsoft.com/sharepoint/v3/contenttype/forms"/>
  </ds:schemaRefs>
</ds:datastoreItem>
</file>

<file path=customXml/itemProps3.xml><?xml version="1.0" encoding="utf-8"?>
<ds:datastoreItem xmlns:ds="http://schemas.openxmlformats.org/officeDocument/2006/customXml" ds:itemID="{FA78C3DA-141F-45A4-AB7B-638FEC5147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E4B976-752C-4378-9866-AB90333F1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548ce0-548e-4f7b-b509-da77178004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13552</Words>
  <Characters>77252</Characters>
  <Application>Microsoft Office Word</Application>
  <DocSecurity>0</DocSecurity>
  <Lines>643</Lines>
  <Paragraphs>181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90623</CharactersWithSpaces>
  <SharedDoc>false</SharedDoc>
  <HLinks>
    <vt:vector size="222" baseType="variant">
      <vt:variant>
        <vt:i4>7405610</vt:i4>
      </vt:variant>
      <vt:variant>
        <vt:i4>213</vt:i4>
      </vt:variant>
      <vt:variant>
        <vt:i4>0</vt:i4>
      </vt:variant>
      <vt:variant>
        <vt:i4>5</vt:i4>
      </vt:variant>
      <vt:variant>
        <vt:lpwstr>http://www.uradni-list.si/1/objava.jsp?sop=2014-01-3646</vt:lpwstr>
      </vt:variant>
      <vt:variant>
        <vt:lpwstr/>
      </vt:variant>
      <vt:variant>
        <vt:i4>7667758</vt:i4>
      </vt:variant>
      <vt:variant>
        <vt:i4>210</vt:i4>
      </vt:variant>
      <vt:variant>
        <vt:i4>0</vt:i4>
      </vt:variant>
      <vt:variant>
        <vt:i4>5</vt:i4>
      </vt:variant>
      <vt:variant>
        <vt:lpwstr>http://www.uradni-list.si/1/objava.jsp?sop=2013-01-2513</vt:lpwstr>
      </vt:variant>
      <vt:variant>
        <vt:lpwstr/>
      </vt:variant>
      <vt:variant>
        <vt:i4>7733281</vt:i4>
      </vt:variant>
      <vt:variant>
        <vt:i4>207</vt:i4>
      </vt:variant>
      <vt:variant>
        <vt:i4>0</vt:i4>
      </vt:variant>
      <vt:variant>
        <vt:i4>5</vt:i4>
      </vt:variant>
      <vt:variant>
        <vt:lpwstr>http://www.uradni-list.si/1/objava.jsp?sop=2011-01-2820</vt:lpwstr>
      </vt:variant>
      <vt:variant>
        <vt:lpwstr/>
      </vt:variant>
      <vt:variant>
        <vt:i4>1900592</vt:i4>
      </vt:variant>
      <vt:variant>
        <vt:i4>200</vt:i4>
      </vt:variant>
      <vt:variant>
        <vt:i4>0</vt:i4>
      </vt:variant>
      <vt:variant>
        <vt:i4>5</vt:i4>
      </vt:variant>
      <vt:variant>
        <vt:lpwstr/>
      </vt:variant>
      <vt:variant>
        <vt:lpwstr>_Toc490204456</vt:lpwstr>
      </vt:variant>
      <vt:variant>
        <vt:i4>1900592</vt:i4>
      </vt:variant>
      <vt:variant>
        <vt:i4>194</vt:i4>
      </vt:variant>
      <vt:variant>
        <vt:i4>0</vt:i4>
      </vt:variant>
      <vt:variant>
        <vt:i4>5</vt:i4>
      </vt:variant>
      <vt:variant>
        <vt:lpwstr/>
      </vt:variant>
      <vt:variant>
        <vt:lpwstr>_Toc490204455</vt:lpwstr>
      </vt:variant>
      <vt:variant>
        <vt:i4>1900592</vt:i4>
      </vt:variant>
      <vt:variant>
        <vt:i4>188</vt:i4>
      </vt:variant>
      <vt:variant>
        <vt:i4>0</vt:i4>
      </vt:variant>
      <vt:variant>
        <vt:i4>5</vt:i4>
      </vt:variant>
      <vt:variant>
        <vt:lpwstr/>
      </vt:variant>
      <vt:variant>
        <vt:lpwstr>_Toc490204454</vt:lpwstr>
      </vt:variant>
      <vt:variant>
        <vt:i4>1900592</vt:i4>
      </vt:variant>
      <vt:variant>
        <vt:i4>182</vt:i4>
      </vt:variant>
      <vt:variant>
        <vt:i4>0</vt:i4>
      </vt:variant>
      <vt:variant>
        <vt:i4>5</vt:i4>
      </vt:variant>
      <vt:variant>
        <vt:lpwstr/>
      </vt:variant>
      <vt:variant>
        <vt:lpwstr>_Toc490204453</vt:lpwstr>
      </vt:variant>
      <vt:variant>
        <vt:i4>1900592</vt:i4>
      </vt:variant>
      <vt:variant>
        <vt:i4>176</vt:i4>
      </vt:variant>
      <vt:variant>
        <vt:i4>0</vt:i4>
      </vt:variant>
      <vt:variant>
        <vt:i4>5</vt:i4>
      </vt:variant>
      <vt:variant>
        <vt:lpwstr/>
      </vt:variant>
      <vt:variant>
        <vt:lpwstr>_Toc490204452</vt:lpwstr>
      </vt:variant>
      <vt:variant>
        <vt:i4>1900592</vt:i4>
      </vt:variant>
      <vt:variant>
        <vt:i4>170</vt:i4>
      </vt:variant>
      <vt:variant>
        <vt:i4>0</vt:i4>
      </vt:variant>
      <vt:variant>
        <vt:i4>5</vt:i4>
      </vt:variant>
      <vt:variant>
        <vt:lpwstr/>
      </vt:variant>
      <vt:variant>
        <vt:lpwstr>_Toc490204451</vt:lpwstr>
      </vt:variant>
      <vt:variant>
        <vt:i4>1900592</vt:i4>
      </vt:variant>
      <vt:variant>
        <vt:i4>164</vt:i4>
      </vt:variant>
      <vt:variant>
        <vt:i4>0</vt:i4>
      </vt:variant>
      <vt:variant>
        <vt:i4>5</vt:i4>
      </vt:variant>
      <vt:variant>
        <vt:lpwstr/>
      </vt:variant>
      <vt:variant>
        <vt:lpwstr>_Toc490204450</vt:lpwstr>
      </vt:variant>
      <vt:variant>
        <vt:i4>1835056</vt:i4>
      </vt:variant>
      <vt:variant>
        <vt:i4>158</vt:i4>
      </vt:variant>
      <vt:variant>
        <vt:i4>0</vt:i4>
      </vt:variant>
      <vt:variant>
        <vt:i4>5</vt:i4>
      </vt:variant>
      <vt:variant>
        <vt:lpwstr/>
      </vt:variant>
      <vt:variant>
        <vt:lpwstr>_Toc490204449</vt:lpwstr>
      </vt:variant>
      <vt:variant>
        <vt:i4>1835056</vt:i4>
      </vt:variant>
      <vt:variant>
        <vt:i4>152</vt:i4>
      </vt:variant>
      <vt:variant>
        <vt:i4>0</vt:i4>
      </vt:variant>
      <vt:variant>
        <vt:i4>5</vt:i4>
      </vt:variant>
      <vt:variant>
        <vt:lpwstr/>
      </vt:variant>
      <vt:variant>
        <vt:lpwstr>_Toc490204448</vt:lpwstr>
      </vt:variant>
      <vt:variant>
        <vt:i4>1835056</vt:i4>
      </vt:variant>
      <vt:variant>
        <vt:i4>146</vt:i4>
      </vt:variant>
      <vt:variant>
        <vt:i4>0</vt:i4>
      </vt:variant>
      <vt:variant>
        <vt:i4>5</vt:i4>
      </vt:variant>
      <vt:variant>
        <vt:lpwstr/>
      </vt:variant>
      <vt:variant>
        <vt:lpwstr>_Toc490204447</vt:lpwstr>
      </vt:variant>
      <vt:variant>
        <vt:i4>1835056</vt:i4>
      </vt:variant>
      <vt:variant>
        <vt:i4>140</vt:i4>
      </vt:variant>
      <vt:variant>
        <vt:i4>0</vt:i4>
      </vt:variant>
      <vt:variant>
        <vt:i4>5</vt:i4>
      </vt:variant>
      <vt:variant>
        <vt:lpwstr/>
      </vt:variant>
      <vt:variant>
        <vt:lpwstr>_Toc490204446</vt:lpwstr>
      </vt:variant>
      <vt:variant>
        <vt:i4>1835056</vt:i4>
      </vt:variant>
      <vt:variant>
        <vt:i4>134</vt:i4>
      </vt:variant>
      <vt:variant>
        <vt:i4>0</vt:i4>
      </vt:variant>
      <vt:variant>
        <vt:i4>5</vt:i4>
      </vt:variant>
      <vt:variant>
        <vt:lpwstr/>
      </vt:variant>
      <vt:variant>
        <vt:lpwstr>_Toc490204445</vt:lpwstr>
      </vt:variant>
      <vt:variant>
        <vt:i4>1835056</vt:i4>
      </vt:variant>
      <vt:variant>
        <vt:i4>128</vt:i4>
      </vt:variant>
      <vt:variant>
        <vt:i4>0</vt:i4>
      </vt:variant>
      <vt:variant>
        <vt:i4>5</vt:i4>
      </vt:variant>
      <vt:variant>
        <vt:lpwstr/>
      </vt:variant>
      <vt:variant>
        <vt:lpwstr>_Toc490204444</vt:lpwstr>
      </vt:variant>
      <vt:variant>
        <vt:i4>1835056</vt:i4>
      </vt:variant>
      <vt:variant>
        <vt:i4>122</vt:i4>
      </vt:variant>
      <vt:variant>
        <vt:i4>0</vt:i4>
      </vt:variant>
      <vt:variant>
        <vt:i4>5</vt:i4>
      </vt:variant>
      <vt:variant>
        <vt:lpwstr/>
      </vt:variant>
      <vt:variant>
        <vt:lpwstr>_Toc490204443</vt:lpwstr>
      </vt:variant>
      <vt:variant>
        <vt:i4>1835056</vt:i4>
      </vt:variant>
      <vt:variant>
        <vt:i4>116</vt:i4>
      </vt:variant>
      <vt:variant>
        <vt:i4>0</vt:i4>
      </vt:variant>
      <vt:variant>
        <vt:i4>5</vt:i4>
      </vt:variant>
      <vt:variant>
        <vt:lpwstr/>
      </vt:variant>
      <vt:variant>
        <vt:lpwstr>_Toc490204442</vt:lpwstr>
      </vt:variant>
      <vt:variant>
        <vt:i4>1835056</vt:i4>
      </vt:variant>
      <vt:variant>
        <vt:i4>110</vt:i4>
      </vt:variant>
      <vt:variant>
        <vt:i4>0</vt:i4>
      </vt:variant>
      <vt:variant>
        <vt:i4>5</vt:i4>
      </vt:variant>
      <vt:variant>
        <vt:lpwstr/>
      </vt:variant>
      <vt:variant>
        <vt:lpwstr>_Toc490204441</vt:lpwstr>
      </vt:variant>
      <vt:variant>
        <vt:i4>1835056</vt:i4>
      </vt:variant>
      <vt:variant>
        <vt:i4>104</vt:i4>
      </vt:variant>
      <vt:variant>
        <vt:i4>0</vt:i4>
      </vt:variant>
      <vt:variant>
        <vt:i4>5</vt:i4>
      </vt:variant>
      <vt:variant>
        <vt:lpwstr/>
      </vt:variant>
      <vt:variant>
        <vt:lpwstr>_Toc490204440</vt:lpwstr>
      </vt:variant>
      <vt:variant>
        <vt:i4>1769520</vt:i4>
      </vt:variant>
      <vt:variant>
        <vt:i4>98</vt:i4>
      </vt:variant>
      <vt:variant>
        <vt:i4>0</vt:i4>
      </vt:variant>
      <vt:variant>
        <vt:i4>5</vt:i4>
      </vt:variant>
      <vt:variant>
        <vt:lpwstr/>
      </vt:variant>
      <vt:variant>
        <vt:lpwstr>_Toc490204439</vt:lpwstr>
      </vt:variant>
      <vt:variant>
        <vt:i4>1769520</vt:i4>
      </vt:variant>
      <vt:variant>
        <vt:i4>92</vt:i4>
      </vt:variant>
      <vt:variant>
        <vt:i4>0</vt:i4>
      </vt:variant>
      <vt:variant>
        <vt:i4>5</vt:i4>
      </vt:variant>
      <vt:variant>
        <vt:lpwstr/>
      </vt:variant>
      <vt:variant>
        <vt:lpwstr>_Toc490204438</vt:lpwstr>
      </vt:variant>
      <vt:variant>
        <vt:i4>1769520</vt:i4>
      </vt:variant>
      <vt:variant>
        <vt:i4>86</vt:i4>
      </vt:variant>
      <vt:variant>
        <vt:i4>0</vt:i4>
      </vt:variant>
      <vt:variant>
        <vt:i4>5</vt:i4>
      </vt:variant>
      <vt:variant>
        <vt:lpwstr/>
      </vt:variant>
      <vt:variant>
        <vt:lpwstr>_Toc490204437</vt:lpwstr>
      </vt:variant>
      <vt:variant>
        <vt:i4>1769520</vt:i4>
      </vt:variant>
      <vt:variant>
        <vt:i4>80</vt:i4>
      </vt:variant>
      <vt:variant>
        <vt:i4>0</vt:i4>
      </vt:variant>
      <vt:variant>
        <vt:i4>5</vt:i4>
      </vt:variant>
      <vt:variant>
        <vt:lpwstr/>
      </vt:variant>
      <vt:variant>
        <vt:lpwstr>_Toc490204436</vt:lpwstr>
      </vt:variant>
      <vt:variant>
        <vt:i4>1769520</vt:i4>
      </vt:variant>
      <vt:variant>
        <vt:i4>74</vt:i4>
      </vt:variant>
      <vt:variant>
        <vt:i4>0</vt:i4>
      </vt:variant>
      <vt:variant>
        <vt:i4>5</vt:i4>
      </vt:variant>
      <vt:variant>
        <vt:lpwstr/>
      </vt:variant>
      <vt:variant>
        <vt:lpwstr>_Toc490204435</vt:lpwstr>
      </vt:variant>
      <vt:variant>
        <vt:i4>1769520</vt:i4>
      </vt:variant>
      <vt:variant>
        <vt:i4>68</vt:i4>
      </vt:variant>
      <vt:variant>
        <vt:i4>0</vt:i4>
      </vt:variant>
      <vt:variant>
        <vt:i4>5</vt:i4>
      </vt:variant>
      <vt:variant>
        <vt:lpwstr/>
      </vt:variant>
      <vt:variant>
        <vt:lpwstr>_Toc490204432</vt:lpwstr>
      </vt:variant>
      <vt:variant>
        <vt:i4>1769520</vt:i4>
      </vt:variant>
      <vt:variant>
        <vt:i4>62</vt:i4>
      </vt:variant>
      <vt:variant>
        <vt:i4>0</vt:i4>
      </vt:variant>
      <vt:variant>
        <vt:i4>5</vt:i4>
      </vt:variant>
      <vt:variant>
        <vt:lpwstr/>
      </vt:variant>
      <vt:variant>
        <vt:lpwstr>_Toc490204431</vt:lpwstr>
      </vt:variant>
      <vt:variant>
        <vt:i4>1769520</vt:i4>
      </vt:variant>
      <vt:variant>
        <vt:i4>56</vt:i4>
      </vt:variant>
      <vt:variant>
        <vt:i4>0</vt:i4>
      </vt:variant>
      <vt:variant>
        <vt:i4>5</vt:i4>
      </vt:variant>
      <vt:variant>
        <vt:lpwstr/>
      </vt:variant>
      <vt:variant>
        <vt:lpwstr>_Toc490204430</vt:lpwstr>
      </vt:variant>
      <vt:variant>
        <vt:i4>1703984</vt:i4>
      </vt:variant>
      <vt:variant>
        <vt:i4>50</vt:i4>
      </vt:variant>
      <vt:variant>
        <vt:i4>0</vt:i4>
      </vt:variant>
      <vt:variant>
        <vt:i4>5</vt:i4>
      </vt:variant>
      <vt:variant>
        <vt:lpwstr/>
      </vt:variant>
      <vt:variant>
        <vt:lpwstr>_Toc490204429</vt:lpwstr>
      </vt:variant>
      <vt:variant>
        <vt:i4>1703984</vt:i4>
      </vt:variant>
      <vt:variant>
        <vt:i4>44</vt:i4>
      </vt:variant>
      <vt:variant>
        <vt:i4>0</vt:i4>
      </vt:variant>
      <vt:variant>
        <vt:i4>5</vt:i4>
      </vt:variant>
      <vt:variant>
        <vt:lpwstr/>
      </vt:variant>
      <vt:variant>
        <vt:lpwstr>_Toc490204428</vt:lpwstr>
      </vt:variant>
      <vt:variant>
        <vt:i4>1703984</vt:i4>
      </vt:variant>
      <vt:variant>
        <vt:i4>38</vt:i4>
      </vt:variant>
      <vt:variant>
        <vt:i4>0</vt:i4>
      </vt:variant>
      <vt:variant>
        <vt:i4>5</vt:i4>
      </vt:variant>
      <vt:variant>
        <vt:lpwstr/>
      </vt:variant>
      <vt:variant>
        <vt:lpwstr>_Toc490204427</vt:lpwstr>
      </vt:variant>
      <vt:variant>
        <vt:i4>1703984</vt:i4>
      </vt:variant>
      <vt:variant>
        <vt:i4>32</vt:i4>
      </vt:variant>
      <vt:variant>
        <vt:i4>0</vt:i4>
      </vt:variant>
      <vt:variant>
        <vt:i4>5</vt:i4>
      </vt:variant>
      <vt:variant>
        <vt:lpwstr/>
      </vt:variant>
      <vt:variant>
        <vt:lpwstr>_Toc490204426</vt:lpwstr>
      </vt:variant>
      <vt:variant>
        <vt:i4>1703984</vt:i4>
      </vt:variant>
      <vt:variant>
        <vt:i4>26</vt:i4>
      </vt:variant>
      <vt:variant>
        <vt:i4>0</vt:i4>
      </vt:variant>
      <vt:variant>
        <vt:i4>5</vt:i4>
      </vt:variant>
      <vt:variant>
        <vt:lpwstr/>
      </vt:variant>
      <vt:variant>
        <vt:lpwstr>_Toc490204425</vt:lpwstr>
      </vt:variant>
      <vt:variant>
        <vt:i4>1703984</vt:i4>
      </vt:variant>
      <vt:variant>
        <vt:i4>20</vt:i4>
      </vt:variant>
      <vt:variant>
        <vt:i4>0</vt:i4>
      </vt:variant>
      <vt:variant>
        <vt:i4>5</vt:i4>
      </vt:variant>
      <vt:variant>
        <vt:lpwstr/>
      </vt:variant>
      <vt:variant>
        <vt:lpwstr>_Toc490204424</vt:lpwstr>
      </vt:variant>
      <vt:variant>
        <vt:i4>1703984</vt:i4>
      </vt:variant>
      <vt:variant>
        <vt:i4>14</vt:i4>
      </vt:variant>
      <vt:variant>
        <vt:i4>0</vt:i4>
      </vt:variant>
      <vt:variant>
        <vt:i4>5</vt:i4>
      </vt:variant>
      <vt:variant>
        <vt:lpwstr/>
      </vt:variant>
      <vt:variant>
        <vt:lpwstr>_Toc490204423</vt:lpwstr>
      </vt:variant>
      <vt:variant>
        <vt:i4>1703984</vt:i4>
      </vt:variant>
      <vt:variant>
        <vt:i4>8</vt:i4>
      </vt:variant>
      <vt:variant>
        <vt:i4>0</vt:i4>
      </vt:variant>
      <vt:variant>
        <vt:i4>5</vt:i4>
      </vt:variant>
      <vt:variant>
        <vt:lpwstr/>
      </vt:variant>
      <vt:variant>
        <vt:lpwstr>_Toc490204422</vt:lpwstr>
      </vt:variant>
      <vt:variant>
        <vt:i4>1703984</vt:i4>
      </vt:variant>
      <vt:variant>
        <vt:i4>2</vt:i4>
      </vt:variant>
      <vt:variant>
        <vt:i4>0</vt:i4>
      </vt:variant>
      <vt:variant>
        <vt:i4>5</vt:i4>
      </vt:variant>
      <vt:variant>
        <vt:lpwstr/>
      </vt:variant>
      <vt:variant>
        <vt:lpwstr>_Toc490204421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2020-07-17T10:19:00Z</dcterms:created>
  <dcterms:modified xsi:type="dcterms:W3CDTF">2020-07-23T04:51:00Z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0x0101004F3C674B52A55745BE4A362B0DEF0F72</vt:lpwstr>
  </property>
</Properties>
</file>